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B7" w:rsidRDefault="005B65F7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125DB7" w:rsidRDefault="005B65F7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125DB7" w:rsidRDefault="005B65F7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125DB7" w:rsidRDefault="005B65F7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125DB7" w:rsidRDefault="005B65F7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125DB7" w:rsidRDefault="00125DB7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125DB7" w:rsidRDefault="00125DB7">
      <w:pPr>
        <w:ind w:left="-142" w:firstLine="142"/>
        <w:jc w:val="center"/>
        <w:rPr>
          <w:rStyle w:val="FontStyle53"/>
          <w:sz w:val="28"/>
          <w:szCs w:val="28"/>
        </w:rPr>
      </w:pPr>
    </w:p>
    <w:p w:rsidR="00125DB7" w:rsidRDefault="00125DB7">
      <w:pPr>
        <w:jc w:val="center"/>
        <w:rPr>
          <w:b/>
          <w:sz w:val="28"/>
          <w:szCs w:val="28"/>
        </w:rPr>
      </w:pPr>
    </w:p>
    <w:p w:rsidR="00125DB7" w:rsidRDefault="00125DB7">
      <w:pPr>
        <w:jc w:val="center"/>
      </w:pPr>
    </w:p>
    <w:p w:rsidR="00125DB7" w:rsidRDefault="00125DB7">
      <w:pPr>
        <w:jc w:val="center"/>
      </w:pPr>
    </w:p>
    <w:p w:rsidR="00125DB7" w:rsidRDefault="00125DB7">
      <w:pPr>
        <w:jc w:val="center"/>
      </w:pPr>
    </w:p>
    <w:p w:rsidR="00125DB7" w:rsidRDefault="00125DB7">
      <w:pPr>
        <w:jc w:val="center"/>
      </w:pPr>
    </w:p>
    <w:p w:rsidR="00125DB7" w:rsidRDefault="005B65F7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125DB7" w:rsidRDefault="005B65F7">
      <w:pPr>
        <w:widowControl w:val="0"/>
        <w:autoSpaceDE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Cs/>
          <w:color w:val="000000"/>
          <w:sz w:val="28"/>
          <w:szCs w:val="28"/>
        </w:rPr>
      </w:pPr>
    </w:p>
    <w:p w:rsidR="00125DB7" w:rsidRDefault="005B65F7">
      <w:pPr>
        <w:widowControl w:val="0"/>
        <w:autoSpaceDE w:val="0"/>
        <w:jc w:val="center"/>
      </w:pPr>
      <w:r>
        <w:rPr>
          <w:b/>
          <w:sz w:val="28"/>
          <w:szCs w:val="28"/>
        </w:rPr>
        <w:t>О</w:t>
      </w:r>
      <w:r w:rsidR="000D2F03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.0</w:t>
      </w:r>
      <w:r w:rsidR="000D2F0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 </w:t>
      </w:r>
      <w:r>
        <w:rPr>
          <w:b/>
          <w:bCs/>
          <w:iCs/>
          <w:color w:val="000000"/>
          <w:sz w:val="28"/>
          <w:szCs w:val="28"/>
        </w:rPr>
        <w:t xml:space="preserve">ОСНОВЫ БЕЗОПАСНОСТИ ЖИЗНЕДЕЯТЕЛЬНОСТИ </w:t>
      </w:r>
    </w:p>
    <w:p w:rsidR="007E4371" w:rsidRPr="007E4371" w:rsidRDefault="007E4371" w:rsidP="007E4371">
      <w:pPr>
        <w:widowControl w:val="0"/>
        <w:jc w:val="center"/>
        <w:rPr>
          <w:rFonts w:eastAsia="Courier New"/>
          <w:b/>
          <w:bCs/>
          <w:color w:val="000000"/>
          <w:sz w:val="28"/>
          <w:szCs w:val="28"/>
          <w:lang w:eastAsia="ru-RU" w:bidi="ru-RU"/>
        </w:rPr>
      </w:pPr>
      <w:r w:rsidRPr="007E4371">
        <w:rPr>
          <w:rFonts w:eastAsia="Courier New"/>
          <w:b/>
          <w:bCs/>
          <w:color w:val="000000"/>
          <w:sz w:val="28"/>
          <w:szCs w:val="28"/>
          <w:lang w:eastAsia="ru-RU" w:bidi="ru-RU"/>
        </w:rPr>
        <w:t>(Основы безопасности и защиты Родины)</w:t>
      </w: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Cs/>
          <w:color w:val="000000"/>
          <w:sz w:val="28"/>
          <w:szCs w:val="28"/>
        </w:rPr>
      </w:pPr>
    </w:p>
    <w:p w:rsidR="00410EFC" w:rsidRDefault="00410EFC" w:rsidP="00410EFC">
      <w:pPr>
        <w:jc w:val="center"/>
        <w:outlineLvl w:val="0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>специальность:</w:t>
      </w:r>
      <w:r>
        <w:t xml:space="preserve"> 54</w:t>
      </w:r>
      <w:r>
        <w:rPr>
          <w:sz w:val="28"/>
          <w:szCs w:val="28"/>
        </w:rPr>
        <w:t>.02.05 Живопись (по видам)</w:t>
      </w:r>
    </w:p>
    <w:p w:rsidR="00125DB7" w:rsidRDefault="00125D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color w:val="FF0000"/>
          <w:sz w:val="28"/>
          <w:szCs w:val="28"/>
        </w:rPr>
      </w:pPr>
    </w:p>
    <w:p w:rsidR="00125DB7" w:rsidRDefault="00125DB7">
      <w:pPr>
        <w:jc w:val="center"/>
        <w:rPr>
          <w:b/>
          <w:caps/>
          <w:sz w:val="28"/>
          <w:szCs w:val="28"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404272" w:rsidRDefault="00404272">
      <w:pPr>
        <w:jc w:val="center"/>
        <w:rPr>
          <w:b/>
          <w:highlight w:val="yellow"/>
        </w:rPr>
      </w:pPr>
    </w:p>
    <w:p w:rsidR="00404272" w:rsidRDefault="00404272">
      <w:pPr>
        <w:jc w:val="center"/>
        <w:rPr>
          <w:b/>
          <w:highlight w:val="yellow"/>
        </w:rPr>
      </w:pPr>
    </w:p>
    <w:p w:rsidR="00404272" w:rsidRDefault="00404272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125DB7">
      <w:pPr>
        <w:jc w:val="center"/>
        <w:rPr>
          <w:b/>
          <w:highlight w:val="yellow"/>
        </w:rPr>
      </w:pPr>
    </w:p>
    <w:p w:rsidR="00125DB7" w:rsidRDefault="005B65F7">
      <w:pPr>
        <w:widowControl w:val="0"/>
        <w:autoSpaceDE w:val="0"/>
        <w:jc w:val="center"/>
        <w:rPr>
          <w:sz w:val="28"/>
        </w:rPr>
      </w:pPr>
      <w:r>
        <w:rPr>
          <w:sz w:val="28"/>
        </w:rPr>
        <w:t xml:space="preserve">пос. </w:t>
      </w:r>
      <w:proofErr w:type="spellStart"/>
      <w:r>
        <w:rPr>
          <w:sz w:val="28"/>
        </w:rPr>
        <w:t>Электроизолятор</w:t>
      </w:r>
      <w:proofErr w:type="spellEnd"/>
      <w:r>
        <w:rPr>
          <w:sz w:val="28"/>
        </w:rPr>
        <w:t>,</w:t>
      </w:r>
    </w:p>
    <w:p w:rsidR="00125DB7" w:rsidRPr="00404272" w:rsidRDefault="002F2777" w:rsidP="00404272">
      <w:pPr>
        <w:widowControl w:val="0"/>
        <w:autoSpaceDE w:val="0"/>
        <w:jc w:val="center"/>
      </w:pPr>
      <w:r>
        <w:rPr>
          <w:sz w:val="28"/>
        </w:rPr>
        <w:t>2025</w:t>
      </w:r>
      <w:r w:rsidR="005B65F7">
        <w:rPr>
          <w:sz w:val="28"/>
        </w:rPr>
        <w:t xml:space="preserve"> г.</w:t>
      </w:r>
      <w:r w:rsidR="005B65F7">
        <w:br w:type="page"/>
      </w:r>
    </w:p>
    <w:p w:rsidR="007E4371" w:rsidRPr="007E4371" w:rsidRDefault="007E4371" w:rsidP="007E4371">
      <w:pPr>
        <w:suppressAutoHyphens w:val="0"/>
        <w:rPr>
          <w:vanish/>
          <w:sz w:val="28"/>
          <w:szCs w:val="28"/>
          <w:lang w:eastAsia="ru-RU"/>
        </w:rPr>
      </w:pPr>
      <w:r w:rsidRPr="007E4371">
        <w:rPr>
          <w:vanish/>
          <w:sz w:val="28"/>
          <w:szCs w:val="28"/>
          <w:lang w:eastAsia="ru-RU"/>
        </w:rPr>
        <w:t xml:space="preserve">Автор-составитель: </w:t>
      </w:r>
      <w:proofErr w:type="spellStart"/>
      <w:r w:rsidRPr="007E4371">
        <w:rPr>
          <w:vanish/>
          <w:sz w:val="28"/>
          <w:szCs w:val="28"/>
          <w:lang w:eastAsia="ru-RU"/>
        </w:rPr>
        <w:t>Тонконцова</w:t>
      </w:r>
      <w:proofErr w:type="spellEnd"/>
      <w:r w:rsidRPr="007E4371">
        <w:rPr>
          <w:vanish/>
          <w:sz w:val="28"/>
          <w:szCs w:val="28"/>
          <w:lang w:eastAsia="ru-RU"/>
        </w:rPr>
        <w:t xml:space="preserve"> Ю. В., преподаватель первой квалификационной категории колледжа ГГУ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7E4371" w:rsidRPr="007E4371" w:rsidTr="000063C1">
        <w:trPr>
          <w:trHeight w:val="622"/>
        </w:trPr>
        <w:tc>
          <w:tcPr>
            <w:tcW w:w="9950" w:type="dxa"/>
          </w:tcPr>
          <w:p w:rsidR="007E4371" w:rsidRPr="007E4371" w:rsidRDefault="007E4371" w:rsidP="007E4371">
            <w:pPr>
              <w:suppressAutoHyphens w:val="0"/>
              <w:rPr>
                <w:i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:rsidR="007E4371" w:rsidRPr="007E4371" w:rsidRDefault="007E4371" w:rsidP="007E43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lang w:eastAsia="ru-RU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7E4371" w:rsidRPr="007E4371" w:rsidTr="000063C1">
        <w:trPr>
          <w:trHeight w:val="3686"/>
        </w:trPr>
        <w:tc>
          <w:tcPr>
            <w:tcW w:w="9950" w:type="dxa"/>
          </w:tcPr>
          <w:p w:rsidR="007E4371" w:rsidRPr="007E4371" w:rsidRDefault="007E4371" w:rsidP="007E4371">
            <w:pPr>
              <w:framePr w:hSpace="180" w:wrap="around" w:vAnchor="page" w:hAnchor="margin" w:xAlign="center" w:y="451"/>
              <w:tabs>
                <w:tab w:val="left" w:pos="916"/>
                <w:tab w:val="left" w:pos="1832"/>
                <w:tab w:val="left" w:pos="1879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color w:val="000000"/>
                <w:lang w:eastAsia="ru-RU"/>
              </w:rPr>
            </w:pPr>
            <w:proofErr w:type="gramStart"/>
            <w:r w:rsidRPr="007E4371">
              <w:rPr>
                <w:bCs/>
                <w:lang w:eastAsia="ru-RU"/>
              </w:rPr>
              <w:t>Разработана в соответствии с ФГОС СОО,</w:t>
            </w:r>
            <w:r w:rsidRPr="007E4371">
              <w:rPr>
                <w:color w:val="000000"/>
                <w:lang w:eastAsia="ru-RU"/>
              </w:rPr>
              <w:t xml:space="preserve"> утвержденным приказом министерства образования и науки российской федерации от 17 мая 2012 г. № 413 </w:t>
            </w:r>
            <w:r w:rsidRPr="007E4371">
              <w:rPr>
                <w:bCs/>
                <w:lang w:eastAsia="ru-RU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7E4371">
              <w:rPr>
                <w:lang w:eastAsia="ru-RU"/>
              </w:rPr>
              <w:t>, рекомендаций по реализации среднего общего образования в пределах освоения образовательной</w:t>
            </w:r>
            <w:proofErr w:type="gramEnd"/>
            <w:r w:rsidRPr="007E4371">
              <w:rPr>
                <w:lang w:eastAsia="ru-RU"/>
              </w:rPr>
              <w:t xml:space="preserve"> программы среднего профессионального образования (</w:t>
            </w:r>
            <w:r w:rsidRPr="007E4371">
              <w:rPr>
                <w:bCs/>
                <w:lang w:eastAsia="ru-RU"/>
              </w:rPr>
              <w:t xml:space="preserve">утв. Министерством просвещения РФ 01 марта 2023 г.), </w:t>
            </w:r>
            <w:r w:rsidRPr="007E4371">
              <w:rPr>
                <w:rFonts w:eastAsia="OAORW+F1"/>
                <w:color w:val="000000"/>
                <w:lang w:eastAsia="ru-RU"/>
              </w:rPr>
              <w:t>и при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м</w:t>
            </w:r>
            <w:r w:rsidRPr="007E4371">
              <w:rPr>
                <w:rFonts w:eastAsia="OAORW+F1"/>
                <w:color w:val="000000"/>
                <w:lang w:eastAsia="ru-RU"/>
              </w:rPr>
              <w:t>ерной програм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м</w:t>
            </w:r>
            <w:r w:rsidRPr="007E4371">
              <w:rPr>
                <w:rFonts w:eastAsia="OAORW+F1"/>
                <w:color w:val="000000"/>
                <w:lang w:eastAsia="ru-RU"/>
              </w:rPr>
              <w:t>ы общеобразов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а</w:t>
            </w:r>
            <w:r w:rsidRPr="007E4371">
              <w:rPr>
                <w:rFonts w:eastAsia="OAORW+F1"/>
                <w:color w:val="000000"/>
                <w:lang w:eastAsia="ru-RU"/>
              </w:rPr>
              <w:t>те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л</w:t>
            </w:r>
            <w:r w:rsidRPr="007E4371">
              <w:rPr>
                <w:rFonts w:eastAsia="OAORW+F1"/>
                <w:color w:val="000000"/>
                <w:lang w:eastAsia="ru-RU"/>
              </w:rPr>
              <w:t>ь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н</w:t>
            </w:r>
            <w:r w:rsidRPr="007E4371">
              <w:rPr>
                <w:rFonts w:eastAsia="OAORW+F1"/>
                <w:color w:val="000000"/>
                <w:lang w:eastAsia="ru-RU"/>
              </w:rPr>
              <w:t xml:space="preserve">ой 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д</w:t>
            </w:r>
            <w:r w:rsidRPr="007E4371">
              <w:rPr>
                <w:rFonts w:eastAsia="OAORW+F1"/>
                <w:color w:val="000000"/>
                <w:lang w:eastAsia="ru-RU"/>
              </w:rPr>
              <w:t>исцип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л</w:t>
            </w:r>
            <w:r w:rsidRPr="007E4371">
              <w:rPr>
                <w:rFonts w:eastAsia="OAORW+F1"/>
                <w:color w:val="000000"/>
                <w:lang w:eastAsia="ru-RU"/>
              </w:rPr>
              <w:t xml:space="preserve">ины   </w:t>
            </w:r>
            <w:r w:rsidRPr="007E4371">
              <w:rPr>
                <w:rFonts w:eastAsia="OAORW+F1"/>
                <w:color w:val="000000"/>
                <w:spacing w:val="-40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для проф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ес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с</w:t>
            </w:r>
            <w:r w:rsidRPr="007E4371">
              <w:rPr>
                <w:rFonts w:eastAsia="OAORW+F1"/>
                <w:color w:val="000000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нальн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ы</w:t>
            </w:r>
            <w:r w:rsidRPr="007E4371">
              <w:rPr>
                <w:rFonts w:eastAsia="OAORW+F1"/>
                <w:color w:val="000000"/>
                <w:lang w:eastAsia="ru-RU"/>
              </w:rPr>
              <w:t>х</w:t>
            </w:r>
            <w:r w:rsidRPr="007E4371">
              <w:rPr>
                <w:rFonts w:eastAsia="OAORW+F1"/>
                <w:color w:val="000000"/>
                <w:spacing w:val="165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б</w:t>
            </w:r>
            <w:r w:rsidRPr="007E4371">
              <w:rPr>
                <w:rFonts w:eastAsia="OAORW+F1"/>
                <w:color w:val="000000"/>
                <w:lang w:eastAsia="ru-RU"/>
              </w:rPr>
              <w:t>ра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з</w:t>
            </w:r>
            <w:r w:rsidRPr="007E4371">
              <w:rPr>
                <w:rFonts w:eastAsia="OAORW+F1"/>
                <w:color w:val="000000"/>
                <w:lang w:eastAsia="ru-RU"/>
              </w:rPr>
              <w:t>овательн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ы</w:t>
            </w:r>
            <w:r w:rsidRPr="007E4371">
              <w:rPr>
                <w:rFonts w:eastAsia="OAORW+F1"/>
                <w:color w:val="000000"/>
                <w:lang w:eastAsia="ru-RU"/>
              </w:rPr>
              <w:t>х</w:t>
            </w:r>
            <w:r w:rsidRPr="007E4371">
              <w:rPr>
                <w:rFonts w:eastAsia="OAORW+F1"/>
                <w:color w:val="000000"/>
                <w:spacing w:val="166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орга</w:t>
            </w:r>
            <w:r w:rsidRPr="007E4371">
              <w:rPr>
                <w:rFonts w:eastAsia="OAORW+F1"/>
                <w:color w:val="000000"/>
                <w:spacing w:val="-3"/>
                <w:lang w:eastAsia="ru-RU"/>
              </w:rPr>
              <w:t>н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lang w:eastAsia="ru-RU"/>
              </w:rPr>
              <w:t>з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а</w:t>
            </w:r>
            <w:r w:rsidRPr="007E4371">
              <w:rPr>
                <w:rFonts w:eastAsia="OAORW+F1"/>
                <w:color w:val="000000"/>
                <w:lang w:eastAsia="ru-RU"/>
              </w:rPr>
              <w:t xml:space="preserve">ций,     </w:t>
            </w:r>
            <w:r w:rsidRPr="007E4371">
              <w:rPr>
                <w:rFonts w:eastAsia="OAORW+F1"/>
                <w:color w:val="000000"/>
                <w:spacing w:val="-32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ре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к</w:t>
            </w:r>
            <w:r w:rsidRPr="007E4371">
              <w:rPr>
                <w:rFonts w:eastAsia="OAORW+F1"/>
                <w:color w:val="000000"/>
                <w:lang w:eastAsia="ru-RU"/>
              </w:rPr>
              <w:t>омендованн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й</w:t>
            </w:r>
            <w:r w:rsidRPr="007E4371">
              <w:rPr>
                <w:rFonts w:eastAsia="OAORW+F1"/>
                <w:color w:val="000000"/>
                <w:spacing w:val="163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Фе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д</w:t>
            </w:r>
            <w:r w:rsidRPr="007E4371">
              <w:rPr>
                <w:rFonts w:eastAsia="OAORW+F1"/>
                <w:color w:val="000000"/>
                <w:lang w:eastAsia="ru-RU"/>
              </w:rPr>
              <w:t>е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р</w:t>
            </w:r>
            <w:r w:rsidRPr="007E4371">
              <w:rPr>
                <w:rFonts w:eastAsia="OAORW+F1"/>
                <w:color w:val="000000"/>
                <w:lang w:eastAsia="ru-RU"/>
              </w:rPr>
              <w:t>альн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ы</w:t>
            </w:r>
            <w:r w:rsidRPr="007E4371">
              <w:rPr>
                <w:rFonts w:eastAsia="OAORW+F1"/>
                <w:color w:val="000000"/>
                <w:lang w:eastAsia="ru-RU"/>
              </w:rPr>
              <w:t>м го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с</w:t>
            </w:r>
            <w:r w:rsidRPr="007E4371">
              <w:rPr>
                <w:rFonts w:eastAsia="OAORW+F1"/>
                <w:color w:val="000000"/>
                <w:spacing w:val="-4"/>
                <w:lang w:eastAsia="ru-RU"/>
              </w:rPr>
              <w:t>у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д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а</w:t>
            </w:r>
            <w:r w:rsidRPr="007E4371">
              <w:rPr>
                <w:rFonts w:eastAsia="OAORW+F1"/>
                <w:color w:val="000000"/>
                <w:lang w:eastAsia="ru-RU"/>
              </w:rPr>
              <w:t>рс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т</w:t>
            </w:r>
            <w:r w:rsidRPr="007E4371">
              <w:rPr>
                <w:rFonts w:eastAsia="OAORW+F1"/>
                <w:color w:val="000000"/>
                <w:lang w:eastAsia="ru-RU"/>
              </w:rPr>
              <w:t>венн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ы</w:t>
            </w:r>
            <w:r w:rsidRPr="007E4371">
              <w:rPr>
                <w:rFonts w:eastAsia="OAORW+F1"/>
                <w:color w:val="000000"/>
                <w:lang w:eastAsia="ru-RU"/>
              </w:rPr>
              <w:t xml:space="preserve">м 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б</w:t>
            </w:r>
            <w:r w:rsidRPr="007E4371">
              <w:rPr>
                <w:rFonts w:eastAsia="OAORW+F1"/>
                <w:color w:val="000000"/>
                <w:lang w:eastAsia="ru-RU"/>
              </w:rPr>
              <w:t>ю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д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ж</w:t>
            </w:r>
            <w:r w:rsidRPr="007E4371">
              <w:rPr>
                <w:rFonts w:eastAsia="OAORW+F1"/>
                <w:color w:val="000000"/>
                <w:spacing w:val="-3"/>
                <w:lang w:eastAsia="ru-RU"/>
              </w:rPr>
              <w:t>е</w:t>
            </w:r>
            <w:r w:rsidRPr="007E4371">
              <w:rPr>
                <w:rFonts w:eastAsia="OAORW+F1"/>
                <w:color w:val="000000"/>
                <w:lang w:eastAsia="ru-RU"/>
              </w:rPr>
              <w:t>т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н</w:t>
            </w:r>
            <w:r w:rsidRPr="007E4371">
              <w:rPr>
                <w:rFonts w:eastAsia="OAORW+F1"/>
                <w:color w:val="000000"/>
                <w:lang w:eastAsia="ru-RU"/>
              </w:rPr>
              <w:t>ым  образ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в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а</w:t>
            </w:r>
            <w:r w:rsidRPr="007E4371">
              <w:rPr>
                <w:rFonts w:eastAsia="OAORW+F1"/>
                <w:color w:val="000000"/>
                <w:lang w:eastAsia="ru-RU"/>
              </w:rPr>
              <w:t>т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е</w:t>
            </w:r>
            <w:r w:rsidRPr="007E4371">
              <w:rPr>
                <w:rFonts w:eastAsia="OAORW+F1"/>
                <w:color w:val="000000"/>
                <w:lang w:eastAsia="ru-RU"/>
              </w:rPr>
              <w:t>льн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ы</w:t>
            </w:r>
            <w:r w:rsidRPr="007E4371">
              <w:rPr>
                <w:rFonts w:eastAsia="OAORW+F1"/>
                <w:color w:val="000000"/>
                <w:lang w:eastAsia="ru-RU"/>
              </w:rPr>
              <w:t>м  </w:t>
            </w:r>
            <w:r w:rsidRPr="007E4371">
              <w:rPr>
                <w:rFonts w:eastAsia="OAORW+F1"/>
                <w:color w:val="000000"/>
                <w:spacing w:val="-5"/>
                <w:lang w:eastAsia="ru-RU"/>
              </w:rPr>
              <w:t>у</w:t>
            </w:r>
            <w:r w:rsidRPr="007E4371">
              <w:rPr>
                <w:rFonts w:eastAsia="OAORW+F1"/>
                <w:color w:val="000000"/>
                <w:lang w:eastAsia="ru-RU"/>
              </w:rPr>
              <w:t>чреж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д</w:t>
            </w:r>
            <w:r w:rsidRPr="007E4371">
              <w:rPr>
                <w:rFonts w:eastAsia="OAORW+F1"/>
                <w:color w:val="000000"/>
                <w:lang w:eastAsia="ru-RU"/>
              </w:rPr>
              <w:t>ением  доп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лн</w:t>
            </w:r>
            <w:r w:rsidRPr="007E4371">
              <w:rPr>
                <w:rFonts w:eastAsia="OAORW+F1"/>
                <w:color w:val="000000"/>
                <w:spacing w:val="4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lang w:eastAsia="ru-RU"/>
              </w:rPr>
              <w:t>те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л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ь</w:t>
            </w:r>
            <w:r w:rsidRPr="007E4371">
              <w:rPr>
                <w:rFonts w:eastAsia="OAORW+F1"/>
                <w:color w:val="000000"/>
                <w:lang w:eastAsia="ru-RU"/>
              </w:rPr>
              <w:t>н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го проф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ес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с</w:t>
            </w:r>
            <w:r w:rsidRPr="007E4371">
              <w:rPr>
                <w:rFonts w:eastAsia="OAORW+F1"/>
                <w:color w:val="000000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нальн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го</w:t>
            </w:r>
            <w:r w:rsidRPr="007E4371">
              <w:rPr>
                <w:rFonts w:eastAsia="OAORW+F1"/>
                <w:color w:val="000000"/>
                <w:spacing w:val="84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б</w:t>
            </w:r>
            <w:r w:rsidRPr="007E4371">
              <w:rPr>
                <w:rFonts w:eastAsia="OAORW+F1"/>
                <w:color w:val="000000"/>
                <w:lang w:eastAsia="ru-RU"/>
              </w:rPr>
              <w:t>ра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з</w:t>
            </w:r>
            <w:r w:rsidRPr="007E4371">
              <w:rPr>
                <w:rFonts w:eastAsia="OAORW+F1"/>
                <w:color w:val="000000"/>
                <w:lang w:eastAsia="ru-RU"/>
              </w:rPr>
              <w:t>ования</w:t>
            </w:r>
            <w:r w:rsidRPr="007E4371">
              <w:rPr>
                <w:rFonts w:eastAsia="OAORW+F1"/>
                <w:color w:val="000000"/>
                <w:spacing w:val="88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spacing w:val="-6"/>
                <w:lang w:eastAsia="ru-RU"/>
              </w:rPr>
              <w:t>«</w:t>
            </w:r>
            <w:r w:rsidRPr="007E4371">
              <w:rPr>
                <w:rFonts w:eastAsia="OAORW+F1"/>
                <w:color w:val="000000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н</w:t>
            </w:r>
            <w:r w:rsidRPr="007E4371">
              <w:rPr>
                <w:rFonts w:eastAsia="OAORW+F1"/>
                <w:color w:val="000000"/>
                <w:lang w:eastAsia="ru-RU"/>
              </w:rPr>
              <w:t>с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т</w:t>
            </w:r>
            <w:r w:rsidRPr="007E4371">
              <w:rPr>
                <w:rFonts w:eastAsia="OAORW+F1"/>
                <w:color w:val="000000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spacing w:val="5"/>
                <w:lang w:eastAsia="ru-RU"/>
              </w:rPr>
              <w:t>т</w:t>
            </w:r>
            <w:r w:rsidRPr="007E4371">
              <w:rPr>
                <w:rFonts w:eastAsia="OAORW+F1"/>
                <w:color w:val="000000"/>
                <w:spacing w:val="-6"/>
                <w:lang w:eastAsia="ru-RU"/>
              </w:rPr>
              <w:t>у</w:t>
            </w:r>
            <w:r w:rsidRPr="007E4371">
              <w:rPr>
                <w:rFonts w:eastAsia="OAORW+F1"/>
                <w:color w:val="000000"/>
                <w:lang w:eastAsia="ru-RU"/>
              </w:rPr>
              <w:t>т</w:t>
            </w:r>
            <w:r w:rsidRPr="007E4371">
              <w:rPr>
                <w:rFonts w:eastAsia="OAORW+F1"/>
                <w:color w:val="000000"/>
                <w:spacing w:val="85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развит</w:t>
            </w:r>
            <w:r w:rsidRPr="007E4371">
              <w:rPr>
                <w:rFonts w:eastAsia="OAORW+F1"/>
                <w:color w:val="000000"/>
                <w:spacing w:val="4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lang w:eastAsia="ru-RU"/>
              </w:rPr>
              <w:t>я</w:t>
            </w:r>
            <w:r w:rsidRPr="007E4371">
              <w:rPr>
                <w:rFonts w:eastAsia="OAORW+F1"/>
                <w:color w:val="000000"/>
                <w:spacing w:val="82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профе</w:t>
            </w:r>
            <w:r w:rsidRPr="007E4371">
              <w:rPr>
                <w:rFonts w:eastAsia="OAORW+F1"/>
                <w:color w:val="000000"/>
                <w:spacing w:val="1"/>
                <w:lang w:eastAsia="ru-RU"/>
              </w:rPr>
              <w:t>с</w:t>
            </w:r>
            <w:r w:rsidRPr="007E4371">
              <w:rPr>
                <w:rFonts w:eastAsia="OAORW+F1"/>
                <w:color w:val="000000"/>
                <w:lang w:eastAsia="ru-RU"/>
              </w:rPr>
              <w:t>сиональн</w:t>
            </w:r>
            <w:r w:rsidRPr="007E4371">
              <w:rPr>
                <w:rFonts w:eastAsia="OAORW+F1"/>
                <w:color w:val="000000"/>
                <w:spacing w:val="3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>го</w:t>
            </w:r>
            <w:r w:rsidRPr="007E4371">
              <w:rPr>
                <w:rFonts w:eastAsia="OAORW+F1"/>
                <w:color w:val="000000"/>
                <w:spacing w:val="84"/>
                <w:lang w:eastAsia="ru-RU"/>
              </w:rPr>
              <w:t xml:space="preserve"> </w:t>
            </w:r>
            <w:r w:rsidRPr="007E4371">
              <w:rPr>
                <w:rFonts w:eastAsia="OAORW+F1"/>
                <w:color w:val="000000"/>
                <w:lang w:eastAsia="ru-RU"/>
              </w:rPr>
              <w:t>образова</w:t>
            </w:r>
            <w:r w:rsidRPr="007E4371">
              <w:rPr>
                <w:rFonts w:eastAsia="OAORW+F1"/>
                <w:color w:val="000000"/>
                <w:spacing w:val="-1"/>
                <w:lang w:eastAsia="ru-RU"/>
              </w:rPr>
              <w:t>н</w:t>
            </w:r>
            <w:r w:rsidRPr="007E4371">
              <w:rPr>
                <w:rFonts w:eastAsia="OAORW+F1"/>
                <w:color w:val="000000"/>
                <w:lang w:eastAsia="ru-RU"/>
              </w:rPr>
              <w:t>и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я</w:t>
            </w:r>
            <w:r w:rsidRPr="007E4371">
              <w:rPr>
                <w:rFonts w:eastAsia="OAORW+F1"/>
                <w:color w:val="000000"/>
                <w:lang w:eastAsia="ru-RU"/>
              </w:rPr>
              <w:t>» (П</w:t>
            </w:r>
            <w:r w:rsidRPr="007E4371">
              <w:rPr>
                <w:rFonts w:eastAsia="OAORW+F1"/>
                <w:color w:val="000000"/>
                <w:spacing w:val="-2"/>
                <w:lang w:eastAsia="ru-RU"/>
              </w:rPr>
              <w:t>р</w:t>
            </w:r>
            <w:r w:rsidRPr="007E4371">
              <w:rPr>
                <w:rFonts w:eastAsia="OAORW+F1"/>
                <w:color w:val="000000"/>
                <w:lang w:eastAsia="ru-RU"/>
              </w:rPr>
              <w:t>от</w:t>
            </w:r>
            <w:r w:rsidRPr="007E4371">
              <w:rPr>
                <w:rFonts w:eastAsia="OAORW+F1"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eastAsia="OAORW+F1"/>
                <w:color w:val="000000"/>
                <w:lang w:eastAsia="ru-RU"/>
              </w:rPr>
              <w:t xml:space="preserve">кол № 17 от 18 июня </w:t>
            </w:r>
            <w:r w:rsidR="002F2777">
              <w:rPr>
                <w:rFonts w:eastAsia="OAORW+F1"/>
                <w:color w:val="000000"/>
                <w:lang w:eastAsia="ru-RU"/>
              </w:rPr>
              <w:t>2025</w:t>
            </w:r>
            <w:r w:rsidRPr="007E4371">
              <w:rPr>
                <w:rFonts w:eastAsia="OAORW+F1"/>
                <w:color w:val="000000"/>
                <w:lang w:eastAsia="ru-RU"/>
              </w:rPr>
              <w:t xml:space="preserve"> г.)</w:t>
            </w:r>
          </w:p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  <w:lang w:eastAsia="ru-RU"/>
              </w:rPr>
            </w:pPr>
            <w:r w:rsidRPr="007E4371">
              <w:rPr>
                <w:bCs/>
                <w:sz w:val="28"/>
                <w:szCs w:val="28"/>
                <w:lang w:eastAsia="ru-RU"/>
              </w:rPr>
              <w:t xml:space="preserve">Рассмотрено на заседании цикловой комиссии </w:t>
            </w:r>
          </w:p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909"/>
              <w:jc w:val="both"/>
              <w:rPr>
                <w:bCs/>
                <w:sz w:val="28"/>
                <w:szCs w:val="28"/>
                <w:lang w:eastAsia="ru-RU"/>
              </w:rPr>
            </w:pPr>
            <w:r w:rsidRPr="007E4371">
              <w:rPr>
                <w:bCs/>
                <w:sz w:val="28"/>
                <w:szCs w:val="28"/>
                <w:lang w:eastAsia="ru-RU"/>
              </w:rPr>
              <w:t>Председатель ЦК</w:t>
            </w:r>
          </w:p>
          <w:p w:rsidR="007E4371" w:rsidRPr="007E4371" w:rsidRDefault="007E4371" w:rsidP="00404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7E4371" w:rsidRDefault="007E4371">
      <w:pPr>
        <w:jc w:val="center"/>
        <w:rPr>
          <w:b/>
        </w:rPr>
      </w:pPr>
    </w:p>
    <w:p w:rsidR="007E4371" w:rsidRDefault="007E4371">
      <w:pPr>
        <w:jc w:val="center"/>
        <w:rPr>
          <w:b/>
        </w:rPr>
      </w:pPr>
    </w:p>
    <w:p w:rsidR="007E4371" w:rsidRDefault="007E4371">
      <w:pPr>
        <w:jc w:val="center"/>
        <w:rPr>
          <w:b/>
        </w:rPr>
      </w:pPr>
    </w:p>
    <w:p w:rsidR="007E4371" w:rsidRDefault="007E4371">
      <w:pPr>
        <w:jc w:val="center"/>
        <w:rPr>
          <w:b/>
        </w:rPr>
      </w:pPr>
    </w:p>
    <w:p w:rsidR="007E4371" w:rsidRPr="007E4371" w:rsidRDefault="007E4371" w:rsidP="007E4371">
      <w:pPr>
        <w:pageBreakBefore/>
        <w:ind w:firstLine="709"/>
        <w:jc w:val="center"/>
        <w:rPr>
          <w:b/>
          <w:sz w:val="28"/>
          <w:szCs w:val="28"/>
          <w:lang w:eastAsia="ru-RU"/>
        </w:rPr>
      </w:pPr>
      <w:r w:rsidRPr="007E4371">
        <w:rPr>
          <w:b/>
          <w:sz w:val="28"/>
          <w:szCs w:val="28"/>
          <w:lang w:eastAsia="ru-RU"/>
        </w:rPr>
        <w:lastRenderedPageBreak/>
        <w:t>Содержание</w:t>
      </w:r>
    </w:p>
    <w:p w:rsidR="007E4371" w:rsidRPr="007E4371" w:rsidRDefault="007E4371" w:rsidP="007E4371">
      <w:pPr>
        <w:ind w:firstLine="709"/>
        <w:jc w:val="center"/>
        <w:rPr>
          <w:b/>
          <w:sz w:val="28"/>
          <w:szCs w:val="28"/>
          <w:lang w:eastAsia="ru-RU"/>
        </w:rPr>
      </w:pPr>
    </w:p>
    <w:p w:rsidR="007E4371" w:rsidRPr="007E4371" w:rsidRDefault="007E4371" w:rsidP="007E4371">
      <w:pPr>
        <w:ind w:firstLine="709"/>
        <w:rPr>
          <w:sz w:val="28"/>
          <w:szCs w:val="28"/>
          <w:lang w:eastAsia="ru-RU"/>
        </w:rPr>
      </w:pPr>
    </w:p>
    <w:p w:rsidR="007E4371" w:rsidRPr="007E4371" w:rsidRDefault="007E4371" w:rsidP="0085666B">
      <w:pPr>
        <w:numPr>
          <w:ilvl w:val="0"/>
          <w:numId w:val="12"/>
        </w:numPr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 w:rsidRPr="007E4371">
        <w:rPr>
          <w:sz w:val="28"/>
          <w:szCs w:val="28"/>
          <w:lang w:eastAsia="ru-RU"/>
        </w:rPr>
        <w:t>Общая характеристика рабочей программы учебного предмета</w:t>
      </w:r>
    </w:p>
    <w:p w:rsidR="007E4371" w:rsidRPr="007E4371" w:rsidRDefault="007E4371" w:rsidP="0085666B">
      <w:pPr>
        <w:numPr>
          <w:ilvl w:val="0"/>
          <w:numId w:val="12"/>
        </w:numPr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 w:rsidRPr="007E4371">
        <w:rPr>
          <w:sz w:val="28"/>
          <w:szCs w:val="28"/>
          <w:lang w:eastAsia="ru-RU"/>
        </w:rPr>
        <w:t>Структура и содержание учебного предмета</w:t>
      </w:r>
    </w:p>
    <w:p w:rsidR="007E4371" w:rsidRPr="007E4371" w:rsidRDefault="007E4371" w:rsidP="00404272">
      <w:pPr>
        <w:numPr>
          <w:ilvl w:val="1"/>
          <w:numId w:val="12"/>
        </w:numPr>
        <w:tabs>
          <w:tab w:val="num" w:pos="0"/>
          <w:tab w:val="num" w:pos="993"/>
        </w:tabs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 w:rsidRPr="007E4371">
        <w:rPr>
          <w:sz w:val="28"/>
          <w:szCs w:val="28"/>
          <w:lang w:eastAsia="ru-RU"/>
        </w:rPr>
        <w:t>Объем учебной дисциплины и виды учебного предмета</w:t>
      </w:r>
    </w:p>
    <w:p w:rsidR="007E4371" w:rsidRPr="007E4371" w:rsidRDefault="007E4371" w:rsidP="00404272">
      <w:pPr>
        <w:numPr>
          <w:ilvl w:val="1"/>
          <w:numId w:val="12"/>
        </w:numPr>
        <w:tabs>
          <w:tab w:val="num" w:pos="0"/>
          <w:tab w:val="num" w:pos="993"/>
        </w:tabs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 w:rsidRPr="007E4371">
        <w:rPr>
          <w:sz w:val="28"/>
          <w:szCs w:val="28"/>
          <w:lang w:eastAsia="ru-RU"/>
        </w:rPr>
        <w:t>Тематический план и содержание учебного предмета</w:t>
      </w:r>
    </w:p>
    <w:p w:rsidR="007E4371" w:rsidRPr="007E4371" w:rsidRDefault="007E4371" w:rsidP="0085666B">
      <w:pPr>
        <w:numPr>
          <w:ilvl w:val="0"/>
          <w:numId w:val="12"/>
        </w:numPr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 w:rsidRPr="007E4371">
        <w:rPr>
          <w:sz w:val="28"/>
          <w:szCs w:val="28"/>
          <w:lang w:eastAsia="ru-RU"/>
        </w:rPr>
        <w:t>Условия реализации рабочей программы учебного предмета</w:t>
      </w:r>
    </w:p>
    <w:p w:rsidR="007E4371" w:rsidRDefault="007E4371" w:rsidP="0085666B">
      <w:pPr>
        <w:numPr>
          <w:ilvl w:val="0"/>
          <w:numId w:val="12"/>
        </w:numPr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 w:rsidRPr="007E4371">
        <w:rPr>
          <w:sz w:val="28"/>
          <w:szCs w:val="28"/>
          <w:lang w:eastAsia="ru-RU"/>
        </w:rPr>
        <w:t>Контроль и оценка результатов учебного предмета</w:t>
      </w:r>
    </w:p>
    <w:p w:rsidR="008D4B64" w:rsidRDefault="000063C1" w:rsidP="0085666B">
      <w:pPr>
        <w:numPr>
          <w:ilvl w:val="0"/>
          <w:numId w:val="12"/>
        </w:numPr>
        <w:suppressAutoHyphens w:val="0"/>
        <w:spacing w:line="360" w:lineRule="auto"/>
        <w:ind w:left="284" w:hanging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 «Фонды оценочных сре</w:t>
      </w:r>
      <w:proofErr w:type="gramStart"/>
      <w:r>
        <w:rPr>
          <w:sz w:val="28"/>
          <w:szCs w:val="28"/>
          <w:lang w:eastAsia="ru-RU"/>
        </w:rPr>
        <w:t>д</w:t>
      </w:r>
      <w:r w:rsidR="00976988">
        <w:rPr>
          <w:sz w:val="28"/>
          <w:szCs w:val="28"/>
          <w:lang w:eastAsia="ru-RU"/>
        </w:rPr>
        <w:t>ств дл</w:t>
      </w:r>
      <w:proofErr w:type="gramEnd"/>
      <w:r w:rsidR="00976988">
        <w:rPr>
          <w:sz w:val="28"/>
          <w:szCs w:val="28"/>
          <w:lang w:eastAsia="ru-RU"/>
        </w:rPr>
        <w:t xml:space="preserve">я текущего (в том числе </w:t>
      </w:r>
      <w:r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бежного) контроля и промежуточной аттестации по дисциплине ОД.07.</w:t>
      </w:r>
      <w:r w:rsidR="0085666B">
        <w:rPr>
          <w:sz w:val="28"/>
          <w:szCs w:val="28"/>
          <w:lang w:eastAsia="ru-RU"/>
        </w:rPr>
        <w:t xml:space="preserve"> ОБЗР</w:t>
      </w:r>
    </w:p>
    <w:p w:rsidR="008D4B64" w:rsidRDefault="008D4B64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125DB7" w:rsidRPr="008D4B64" w:rsidRDefault="005B65F7">
      <w:pPr>
        <w:jc w:val="center"/>
        <w:rPr>
          <w:rFonts w:eastAsia="Courier New"/>
          <w:b/>
          <w:bCs/>
          <w:color w:val="000000"/>
          <w:sz w:val="28"/>
          <w:szCs w:val="28"/>
          <w:lang w:bidi="ru-RU"/>
        </w:rPr>
      </w:pPr>
      <w:r w:rsidRPr="008D4B64">
        <w:rPr>
          <w:b/>
        </w:rPr>
        <w:t xml:space="preserve">1. </w:t>
      </w:r>
      <w:hyperlink r:id="rId8" w:anchor="bookmark1" w:history="1">
        <w:r w:rsidRPr="008D4B64">
          <w:rPr>
            <w:rStyle w:val="a7"/>
            <w:rFonts w:eastAsia="Tahoma"/>
            <w:b/>
            <w:color w:val="000000"/>
            <w:sz w:val="28"/>
            <w:szCs w:val="28"/>
            <w:u w:val="none"/>
            <w:lang w:bidi="ru-RU"/>
          </w:rPr>
          <w:t xml:space="preserve">Общая характеристика рабочей программы                         </w:t>
        </w:r>
      </w:hyperlink>
      <w:r w:rsidRPr="008D4B64">
        <w:rPr>
          <w:rStyle w:val="a7"/>
          <w:rFonts w:eastAsia="Courier New"/>
          <w:b/>
          <w:color w:val="000000"/>
          <w:sz w:val="28"/>
          <w:szCs w:val="28"/>
          <w:u w:val="none"/>
          <w:lang w:bidi="ru-RU"/>
        </w:rPr>
        <w:t>общеобразовательной</w:t>
      </w:r>
      <w:r w:rsidRPr="008D4B64">
        <w:rPr>
          <w:rFonts w:eastAsia="Courier New"/>
          <w:b/>
          <w:color w:val="000000"/>
          <w:sz w:val="28"/>
          <w:szCs w:val="28"/>
          <w:lang w:bidi="ru-RU"/>
        </w:rPr>
        <w:t xml:space="preserve"> дисциплины</w:t>
      </w:r>
    </w:p>
    <w:p w:rsidR="00125DB7" w:rsidRDefault="005B65F7">
      <w:pPr>
        <w:widowControl w:val="0"/>
        <w:jc w:val="center"/>
        <w:rPr>
          <w:rFonts w:eastAsia="Courier New"/>
          <w:b/>
          <w:bCs/>
          <w:color w:val="000000"/>
          <w:sz w:val="28"/>
          <w:szCs w:val="28"/>
          <w:lang w:bidi="ru-RU"/>
        </w:rPr>
      </w:pPr>
      <w:r>
        <w:rPr>
          <w:rFonts w:eastAsia="Courier New"/>
          <w:b/>
          <w:bCs/>
          <w:color w:val="000000"/>
          <w:sz w:val="28"/>
          <w:szCs w:val="28"/>
          <w:lang w:bidi="ru-RU"/>
        </w:rPr>
        <w:t>О</w:t>
      </w:r>
      <w:r w:rsidR="000D2F03">
        <w:rPr>
          <w:rFonts w:eastAsia="Courier New"/>
          <w:b/>
          <w:bCs/>
          <w:color w:val="000000"/>
          <w:sz w:val="28"/>
          <w:szCs w:val="28"/>
          <w:lang w:bidi="ru-RU"/>
        </w:rPr>
        <w:t>Д</w:t>
      </w:r>
      <w:r>
        <w:rPr>
          <w:rFonts w:eastAsia="Courier New"/>
          <w:b/>
          <w:bCs/>
          <w:color w:val="000000"/>
          <w:sz w:val="28"/>
          <w:szCs w:val="28"/>
          <w:lang w:bidi="ru-RU"/>
        </w:rPr>
        <w:t>.0</w:t>
      </w:r>
      <w:r w:rsidR="000D2F03">
        <w:rPr>
          <w:rFonts w:eastAsia="Courier New"/>
          <w:b/>
          <w:bCs/>
          <w:color w:val="000000"/>
          <w:sz w:val="28"/>
          <w:szCs w:val="28"/>
          <w:lang w:bidi="ru-RU"/>
        </w:rPr>
        <w:t>7</w:t>
      </w:r>
      <w:r>
        <w:rPr>
          <w:rFonts w:eastAsia="Courier New"/>
          <w:b/>
          <w:bCs/>
          <w:color w:val="000000"/>
          <w:sz w:val="28"/>
          <w:szCs w:val="28"/>
          <w:lang w:bidi="ru-RU"/>
        </w:rPr>
        <w:t>. Основы безопасности жизнедеятельности</w:t>
      </w:r>
    </w:p>
    <w:p w:rsidR="007E4371" w:rsidRPr="007E4371" w:rsidRDefault="007E4371" w:rsidP="007E4371">
      <w:pPr>
        <w:widowControl w:val="0"/>
        <w:jc w:val="center"/>
        <w:rPr>
          <w:rFonts w:eastAsia="Courier New"/>
          <w:b/>
          <w:bCs/>
          <w:color w:val="000000"/>
          <w:sz w:val="28"/>
          <w:szCs w:val="28"/>
          <w:lang w:eastAsia="ru-RU" w:bidi="ru-RU"/>
        </w:rPr>
      </w:pPr>
      <w:r w:rsidRPr="007E4371">
        <w:rPr>
          <w:rFonts w:eastAsia="Courier New"/>
          <w:b/>
          <w:bCs/>
          <w:color w:val="000000"/>
          <w:sz w:val="28"/>
          <w:szCs w:val="28"/>
          <w:lang w:eastAsia="ru-RU" w:bidi="ru-RU"/>
        </w:rPr>
        <w:t>(Основы безопасности и защиты Родины)</w:t>
      </w:r>
    </w:p>
    <w:p w:rsidR="007E4371" w:rsidRDefault="007E4371">
      <w:pPr>
        <w:widowControl w:val="0"/>
        <w:jc w:val="center"/>
      </w:pPr>
    </w:p>
    <w:p w:rsidR="00125DB7" w:rsidRDefault="00125DB7">
      <w:pPr>
        <w:shd w:val="clear" w:color="auto" w:fill="FFFFFF"/>
        <w:ind w:firstLine="709"/>
        <w:jc w:val="both"/>
        <w:rPr>
          <w:rFonts w:eastAsia="Arial Unicode MS"/>
          <w:b/>
          <w:bCs/>
          <w:color w:val="000000"/>
          <w:sz w:val="28"/>
          <w:szCs w:val="28"/>
          <w:lang w:bidi="ru-RU"/>
        </w:rPr>
      </w:pPr>
    </w:p>
    <w:p w:rsidR="00125DB7" w:rsidRDefault="005B65F7">
      <w:pPr>
        <w:shd w:val="clear" w:color="auto" w:fill="FFFFFF"/>
        <w:ind w:firstLine="709"/>
        <w:jc w:val="both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1.1. Место дисциплины в структуре основной образовательной программы</w:t>
      </w:r>
    </w:p>
    <w:p w:rsidR="00125DB7" w:rsidRDefault="005B65F7" w:rsidP="00410EFC">
      <w:pPr>
        <w:widowControl w:val="0"/>
        <w:tabs>
          <w:tab w:val="left" w:pos="3802"/>
          <w:tab w:val="left" w:pos="6206"/>
          <w:tab w:val="left" w:pos="9077"/>
        </w:tabs>
        <w:snapToGrid w:val="0"/>
        <w:spacing w:line="276" w:lineRule="auto"/>
        <w:ind w:firstLine="680"/>
        <w:jc w:val="both"/>
        <w:rPr>
          <w:b/>
          <w:sz w:val="28"/>
          <w:szCs w:val="28"/>
        </w:rPr>
      </w:pPr>
      <w:r>
        <w:rPr>
          <w:rFonts w:eastAsia="Tahoma"/>
          <w:sz w:val="28"/>
          <w:szCs w:val="28"/>
          <w:lang w:bidi="ru-RU"/>
        </w:rPr>
        <w:t>Общеобразовательная дисциплина</w:t>
      </w:r>
      <w:r>
        <w:rPr>
          <w:bCs/>
          <w:color w:val="000000"/>
          <w:sz w:val="28"/>
          <w:szCs w:val="28"/>
        </w:rPr>
        <w:t xml:space="preserve"> О</w:t>
      </w:r>
      <w:r w:rsidR="000D2F03">
        <w:rPr>
          <w:bCs/>
          <w:color w:val="000000"/>
          <w:sz w:val="28"/>
          <w:szCs w:val="28"/>
        </w:rPr>
        <w:t>Д</w:t>
      </w:r>
      <w:r>
        <w:rPr>
          <w:bCs/>
          <w:color w:val="000000"/>
          <w:sz w:val="28"/>
          <w:szCs w:val="28"/>
        </w:rPr>
        <w:t>.0</w:t>
      </w:r>
      <w:r w:rsidR="000D2F03">
        <w:rPr>
          <w:bCs/>
          <w:color w:val="000000"/>
          <w:sz w:val="28"/>
          <w:szCs w:val="28"/>
        </w:rPr>
        <w:t>7</w:t>
      </w:r>
      <w:r>
        <w:rPr>
          <w:bCs/>
          <w:color w:val="000000"/>
          <w:sz w:val="28"/>
          <w:szCs w:val="28"/>
        </w:rPr>
        <w:t xml:space="preserve">. Основы безопасности жизнедеятельности </w:t>
      </w:r>
      <w:r w:rsidR="007E4371" w:rsidRPr="007E4371">
        <w:rPr>
          <w:rFonts w:eastAsia="Courier New"/>
          <w:bCs/>
          <w:color w:val="000000"/>
          <w:sz w:val="28"/>
          <w:szCs w:val="28"/>
          <w:lang w:eastAsia="ru-RU" w:bidi="ru-RU"/>
        </w:rPr>
        <w:t>(Основы безопасности и защиты Родины)</w:t>
      </w:r>
      <w:r w:rsidR="007E4371" w:rsidRPr="007E4371">
        <w:rPr>
          <w:rFonts w:eastAsia="Courier New"/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Tahoma"/>
          <w:sz w:val="28"/>
          <w:szCs w:val="28"/>
          <w:lang w:bidi="ru-RU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410EFC">
        <w:t>54</w:t>
      </w:r>
      <w:r w:rsidR="00410EFC">
        <w:rPr>
          <w:sz w:val="28"/>
          <w:szCs w:val="28"/>
        </w:rPr>
        <w:t>.02.05 Живопись (по видам)</w:t>
      </w:r>
    </w:p>
    <w:p w:rsidR="00125DB7" w:rsidRDefault="005B65F7">
      <w:pPr>
        <w:shd w:val="clear" w:color="auto" w:fill="FFFFFF"/>
        <w:ind w:firstLine="709"/>
        <w:jc w:val="both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1.2. Цели и планируемые результаты освоения дисциплины</w:t>
      </w:r>
    </w:p>
    <w:p w:rsidR="00125DB7" w:rsidRDefault="005B65F7">
      <w:pPr>
        <w:widowControl w:val="0"/>
        <w:tabs>
          <w:tab w:val="left" w:pos="829"/>
        </w:tabs>
        <w:spacing w:before="120"/>
        <w:ind w:left="680"/>
        <w:jc w:val="both"/>
        <w:rPr>
          <w:rFonts w:eastAsia="Tahoma"/>
          <w:sz w:val="28"/>
          <w:szCs w:val="28"/>
          <w:lang w:bidi="ru-RU"/>
        </w:rPr>
      </w:pPr>
      <w:r>
        <w:rPr>
          <w:b/>
          <w:sz w:val="28"/>
          <w:szCs w:val="28"/>
        </w:rPr>
        <w:t xml:space="preserve">1.2.1. </w:t>
      </w:r>
      <w:r>
        <w:rPr>
          <w:rFonts w:eastAsia="Tahoma"/>
          <w:b/>
          <w:bCs/>
          <w:sz w:val="28"/>
          <w:szCs w:val="28"/>
          <w:lang w:bidi="ru-RU"/>
        </w:rPr>
        <w:t>Цель общеобразовательной дисциплины</w:t>
      </w:r>
    </w:p>
    <w:p w:rsidR="00125DB7" w:rsidRDefault="005B65F7">
      <w:pPr>
        <w:widowControl w:val="0"/>
        <w:shd w:val="clear" w:color="auto" w:fill="FFFFFF"/>
        <w:snapToGrid w:val="0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ar-SA"/>
        </w:rPr>
      </w:pPr>
      <w:r>
        <w:rPr>
          <w:rFonts w:eastAsia="Arial Unicode MS"/>
          <w:bCs/>
          <w:color w:val="000000"/>
          <w:sz w:val="28"/>
          <w:szCs w:val="28"/>
          <w:lang w:eastAsia="ar-SA"/>
        </w:rPr>
        <w:t>Содержание программы общеобразовательной дисциплины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125DB7" w:rsidRDefault="005B65F7">
      <w:pPr>
        <w:widowControl w:val="0"/>
        <w:spacing w:before="120"/>
        <w:ind w:firstLine="510"/>
        <w:jc w:val="both"/>
        <w:rPr>
          <w:rFonts w:eastAsia="Courier New"/>
          <w:b/>
          <w:bCs/>
          <w:color w:val="000000"/>
          <w:sz w:val="28"/>
          <w:szCs w:val="28"/>
          <w:lang w:bidi="ru-RU"/>
        </w:rPr>
      </w:pPr>
      <w:r>
        <w:rPr>
          <w:rFonts w:eastAsia="Courier New"/>
          <w:b/>
          <w:bCs/>
          <w:color w:val="000000"/>
          <w:sz w:val="28"/>
          <w:szCs w:val="28"/>
          <w:lang w:bidi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125DB7" w:rsidRDefault="005B65F7">
      <w:pPr>
        <w:widowControl w:val="0"/>
        <w:ind w:firstLine="510"/>
        <w:jc w:val="both"/>
        <w:sectPr w:rsidR="00125DB7">
          <w:footerReference w:type="default" r:id="rId9"/>
          <w:pgSz w:w="11906" w:h="16838"/>
          <w:pgMar w:top="567" w:right="849" w:bottom="567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rFonts w:eastAsia="Tahoma"/>
          <w:i/>
          <w:iCs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proofErr w:type="gramStart"/>
      <w:r>
        <w:rPr>
          <w:rFonts w:eastAsia="Tahoma"/>
          <w:i/>
          <w:iCs/>
          <w:color w:val="000000"/>
          <w:sz w:val="28"/>
          <w:szCs w:val="28"/>
          <w:lang w:bidi="ru-RU"/>
        </w:rPr>
        <w:t>ОК</w:t>
      </w:r>
      <w:proofErr w:type="gramEnd"/>
      <w:r>
        <w:rPr>
          <w:rFonts w:eastAsia="Tahoma"/>
          <w:i/>
          <w:iCs/>
          <w:color w:val="000000"/>
          <w:sz w:val="28"/>
          <w:szCs w:val="28"/>
          <w:lang w:bidi="ru-RU"/>
        </w:rPr>
        <w:t xml:space="preserve"> </w:t>
      </w:r>
    </w:p>
    <w:p w:rsidR="00125DB7" w:rsidRDefault="005B65F7">
      <w:pPr>
        <w:widowControl w:val="0"/>
        <w:tabs>
          <w:tab w:val="left" w:pos="834"/>
        </w:tabs>
        <w:rPr>
          <w:rFonts w:eastAsia="Tahoma"/>
          <w:sz w:val="28"/>
          <w:szCs w:val="28"/>
          <w:lang w:bidi="ru-RU"/>
        </w:rPr>
      </w:pPr>
      <w:r>
        <w:rPr>
          <w:rFonts w:eastAsia="Tahoma"/>
          <w:b/>
          <w:bCs/>
          <w:sz w:val="28"/>
          <w:szCs w:val="28"/>
          <w:lang w:bidi="ru-RU"/>
        </w:rPr>
        <w:t xml:space="preserve">Планируемые результаты освоения общеобразовательной дисциплины в соответствии с ФГОС СПО и на основе ФГОС СОО </w:t>
      </w:r>
      <w:r>
        <w:rPr>
          <w:rFonts w:eastAsia="Tahoma"/>
          <w:bCs/>
          <w:sz w:val="28"/>
          <w:szCs w:val="28"/>
          <w:lang w:bidi="ru-RU"/>
        </w:rPr>
        <w:t>в соответствии с таблицей 1</w:t>
      </w:r>
    </w:p>
    <w:p w:rsidR="00125DB7" w:rsidRDefault="00125DB7">
      <w:pPr>
        <w:widowControl w:val="0"/>
        <w:jc w:val="both"/>
        <w:rPr>
          <w:rFonts w:eastAsia="Arial Unicode MS"/>
          <w:color w:val="000000"/>
          <w:sz w:val="28"/>
          <w:szCs w:val="28"/>
          <w:shd w:val="clear" w:color="auto" w:fill="FFFFFF"/>
          <w:lang w:bidi="ru-RU"/>
        </w:rPr>
      </w:pPr>
    </w:p>
    <w:tbl>
      <w:tblPr>
        <w:tblW w:w="5150" w:type="pct"/>
        <w:tblInd w:w="-399" w:type="dxa"/>
        <w:tblLayout w:type="fixed"/>
        <w:tblLook w:val="0000" w:firstRow="0" w:lastRow="0" w:firstColumn="0" w:lastColumn="0" w:noHBand="0" w:noVBand="0"/>
      </w:tblPr>
      <w:tblGrid>
        <w:gridCol w:w="4020"/>
        <w:gridCol w:w="6956"/>
        <w:gridCol w:w="5422"/>
      </w:tblGrid>
      <w:tr w:rsidR="00125DB7">
        <w:trPr>
          <w:trHeight w:val="23"/>
        </w:trPr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Планируемые образовательные результаты обучения</w:t>
            </w:r>
          </w:p>
        </w:tc>
      </w:tr>
      <w:tr w:rsidR="00125DB7">
        <w:trPr>
          <w:trHeight w:val="23"/>
        </w:trPr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rPr>
                <w:rFonts w:ascii="Calibri" w:eastAsia="Courier New" w:hAnsi="Calibri" w:cs="Calibri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bookmarkStart w:id="0" w:name="bookmark15"/>
            <w:r>
              <w:rPr>
                <w:rFonts w:eastAsia="Courier New"/>
                <w:b/>
                <w:bCs/>
                <w:color w:val="000000"/>
                <w:lang w:bidi="ru-RU"/>
              </w:rPr>
              <w:t>Общие</w:t>
            </w:r>
            <w:r>
              <w:rPr>
                <w:rStyle w:val="ac"/>
                <w:sz w:val="20"/>
                <w:szCs w:val="20"/>
              </w:rPr>
              <w:footnoteReference w:id="1"/>
            </w:r>
            <w:bookmarkEnd w:id="0"/>
            <w:r>
              <w:rPr>
                <w:rFonts w:eastAsia="Courier New"/>
                <w:b/>
                <w:bCs/>
                <w:color w:val="000000"/>
                <w:vertAlign w:val="superscript"/>
                <w:lang w:bidi="ru-RU"/>
              </w:rPr>
              <w:t xml:space="preserve"> 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>
              <w:rPr>
                <w:rFonts w:eastAsia="Courier New"/>
                <w:b/>
                <w:bCs/>
                <w:color w:val="000000"/>
                <w:lang w:bidi="ru-RU"/>
              </w:rPr>
              <w:t>Дисциплинарные</w:t>
            </w:r>
            <w:r>
              <w:rPr>
                <w:rStyle w:val="ac"/>
                <w:rFonts w:eastAsia="Courier New"/>
                <w:b/>
                <w:bCs/>
                <w:color w:val="000000"/>
                <w:lang w:bidi="ru-RU"/>
              </w:rPr>
              <w:footnoteReference w:id="2"/>
            </w:r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соответствие результатов целям, оценивать риски последствий деятельности;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- выдвигать новые идеи, предлагать оригинальные подходы и решения;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-знать порядок действий в экстремальных и чрезвычайных ситуациях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125DB7" w:rsidRDefault="00125DB7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02. Использовать современные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средства поиска, анализа и интерпретации информации, и информационные технологии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для</w:t>
            </w:r>
            <w:proofErr w:type="gramEnd"/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навыками распознавания и защиты информации, информационной безопасности личности: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проявить нетерпимость к проявлениям насилия в социальном взаимодействии;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 способах безопасного поведения в цифровой среде;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применять их на практике;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распознавать опасности в цифровой среде (в том числе криминального характера, опасности вовлечения в деструктивную деятельность) 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противодействовать им</w:t>
            </w:r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03. Планировать и реализовывать профессиональное и личностное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В области духовно-нравственного воспитания: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 нравственные нормы и ценности;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самоорганизация: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давать оценку новым ситуациям;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б) самоконтроль: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в) эмоциональный интеллект, предполагающий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>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ценности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безопасного поведения для личности, общества, государства; знание правил безопасного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поведения и способов их применения в собственном поведении;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владеть основами медицинских знаний: владеть приемами оказания первой помощи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при неотложных состояниях; знать меры профилактики инфекционных 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неинфекционных заболеваний, сохранения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психического здоровья; сформировать представления о здоровом образе жизни 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его роли в сохранении психического и физического здоровья, негативного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отношения. К вредным привычкам; знать о необходимых действиях при чрезвычайных ситуациях биолого-социального характера;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роли России в современном мире;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угрозах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военного характера; роли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Вооруженных Сил Российской Федерации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обеспечении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мира; знать основы обороны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государства и воинской службы;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прав и обязанностей гражданина в области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гражданской обороны; знать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действия при сигналах гражданской обороны</w:t>
            </w:r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OK 04. Эффективно взаимодействовать и работать в коллективе и команде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комбинированного -</w:t>
            </w:r>
            <w:r>
              <w:rPr>
                <w:rFonts w:eastAsia="Courier New"/>
                <w:color w:val="000000"/>
                <w:lang w:bidi="ru-RU"/>
              </w:rPr>
              <w:tab/>
              <w:t>реального, виртуального и взаимодействия;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принимать мотивы и аргументы других людей при анализе результатов деятельности;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признавать свое право и право других людей на ошибки;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безопасного, конструктивного общения,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различать опасные явления в социальном взаимодействии, в том числе криминального характера;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уметь предупреждать опасные явления и противодействовать им</w:t>
            </w:r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06. Проявлять гражданско-патриотическую позицию,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межрелигиозных отношений, применять стандарты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антикоррупционного поведения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осознание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гуманитарной и волонтерской деятельности; патриотического воспитания: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освоенные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безопасного, конструктивного общения, уметь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:rsidR="00125DB7" w:rsidRDefault="005B65F7">
            <w:pPr>
              <w:widowControl w:val="0"/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проведении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контртеррористической операции;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роли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обороны; знать действия при сигналах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гражданской обороны;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125DB7" w:rsidRDefault="005B65F7">
            <w:pPr>
              <w:widowControl w:val="0"/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государства, общества и личности в обеспечении безопасности</w:t>
            </w:r>
            <w:proofErr w:type="gramEnd"/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принципы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бережливого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производства,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эффективно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действовать в чрезвычайных ситуациях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- расширение опыта деятельности экологической направленности;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-</w:t>
            </w:r>
            <w:proofErr w:type="gramEnd"/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125DB7">
        <w:trPr>
          <w:trHeight w:val="23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08. Использовать средства физической культуры для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сохранения и укрепления здоровья в процессе профессиональной деятельности и поддержания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необходимого уровня физической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подготовленности</w:t>
            </w:r>
          </w:p>
        </w:tc>
        <w:tc>
          <w:tcPr>
            <w:tcW w:w="6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наличие мотивации к обучению и личностному развитию; В части физического воспитания: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- потребность в физическом совершенствовании, занятиях спортивно-оздоровительной деятельностью;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давать оценку новым ситуациям;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расширять рамки учебного предмета на основе личных предпочтений;</w:t>
            </w:r>
          </w:p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 делать осознанный выбор, аргументировать его, брать ответственность за решение;</w:t>
            </w:r>
          </w:p>
          <w:p w:rsidR="00125DB7" w:rsidRDefault="005B65F7">
            <w:pPr>
              <w:widowControl w:val="0"/>
            </w:pPr>
            <w:r>
              <w:rPr>
                <w:rFonts w:eastAsia="Courier New"/>
                <w:color w:val="000000"/>
                <w:lang w:bidi="ru-RU"/>
              </w:rPr>
              <w:t>- оценивать приобретенный опыт;</w:t>
            </w:r>
            <w:r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5B65F7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</w:tc>
      </w:tr>
    </w:tbl>
    <w:p w:rsidR="00125DB7" w:rsidRDefault="00125DB7">
      <w:pPr>
        <w:widowControl w:val="0"/>
        <w:ind w:firstLine="51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125DB7" w:rsidRDefault="00125DB7">
      <w:pPr>
        <w:widowControl w:val="0"/>
        <w:spacing w:line="237" w:lineRule="auto"/>
        <w:ind w:right="215"/>
        <w:rPr>
          <w:rFonts w:ascii="XUETN+F4;Times New Roman" w:eastAsia="XUETN+F4;Times New Roman" w:hAnsi="XUETN+F4;Times New Roman" w:cs="XUETN+F4;Times New Roman"/>
          <w:color w:val="000000"/>
          <w:sz w:val="28"/>
          <w:szCs w:val="28"/>
          <w:lang w:bidi="ru-RU"/>
        </w:rPr>
        <w:sectPr w:rsidR="00125DB7">
          <w:footerReference w:type="default" r:id="rId10"/>
          <w:footerReference w:type="first" r:id="rId11"/>
          <w:pgSz w:w="16838" w:h="11906" w:orient="landscape"/>
          <w:pgMar w:top="1701" w:right="567" w:bottom="849" w:left="567" w:header="0" w:footer="0" w:gutter="0"/>
          <w:pgNumType w:start="1"/>
          <w:cols w:space="720"/>
          <w:formProt w:val="0"/>
          <w:titlePg/>
          <w:docGrid w:linePitch="326"/>
        </w:sectPr>
      </w:pPr>
    </w:p>
    <w:p w:rsidR="00125DB7" w:rsidRDefault="00125DB7">
      <w:pPr>
        <w:widowControl w:val="0"/>
        <w:spacing w:line="237" w:lineRule="auto"/>
        <w:ind w:right="215"/>
        <w:rPr>
          <w:rFonts w:ascii="Calibri" w:eastAsia="Calibri" w:hAnsi="Calibri" w:cs="Calibri"/>
          <w:color w:val="000000"/>
        </w:rPr>
      </w:pPr>
    </w:p>
    <w:p w:rsidR="00125DB7" w:rsidRDefault="00125DB7">
      <w:pPr>
        <w:widowControl w:val="0"/>
        <w:spacing w:line="237" w:lineRule="auto"/>
        <w:ind w:right="215"/>
        <w:rPr>
          <w:rFonts w:ascii="Calibri" w:eastAsia="Calibri" w:hAnsi="Calibri" w:cs="Calibri"/>
          <w:color w:val="000000"/>
        </w:rPr>
      </w:pPr>
    </w:p>
    <w:p w:rsidR="00125DB7" w:rsidRDefault="005B65F7" w:rsidP="0085666B">
      <w:pPr>
        <w:pStyle w:val="1"/>
        <w:keepNext w:val="0"/>
        <w:widowControl w:val="0"/>
        <w:numPr>
          <w:ilvl w:val="1"/>
          <w:numId w:val="2"/>
        </w:numPr>
        <w:tabs>
          <w:tab w:val="left" w:pos="1042"/>
        </w:tabs>
        <w:ind w:left="0" w:firstLine="709"/>
        <w:jc w:val="both"/>
        <w:rPr>
          <w:b/>
        </w:rPr>
      </w:pPr>
      <w:r>
        <w:rPr>
          <w:b/>
        </w:rPr>
        <w:t>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125DB7" w:rsidRDefault="005B65F7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125DB7" w:rsidRDefault="005B65F7" w:rsidP="0085666B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125DB7" w:rsidRDefault="005B65F7" w:rsidP="0085666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развития;</w:t>
      </w:r>
    </w:p>
    <w:p w:rsidR="00125DB7" w:rsidRDefault="005B65F7" w:rsidP="0085666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125DB7" w:rsidRDefault="005B65F7" w:rsidP="0085666B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ответственность за результат учебной деятельности и подготовки к профессиональной деятельности;</w:t>
      </w:r>
    </w:p>
    <w:p w:rsidR="00125DB7" w:rsidRDefault="005B65F7" w:rsidP="0085666B">
      <w:pPr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высокопрофессиональной трудовой активности;</w:t>
      </w:r>
    </w:p>
    <w:p w:rsidR="00125DB7" w:rsidRDefault="005B65F7" w:rsidP="0085666B">
      <w:pPr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125DB7" w:rsidRDefault="005B65F7" w:rsidP="0085666B">
      <w:pPr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125DB7" w:rsidRDefault="005B65F7" w:rsidP="008566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125DB7" w:rsidRDefault="005B65F7" w:rsidP="008566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125DB7" w:rsidRDefault="005B65F7" w:rsidP="0085666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125DB7" w:rsidRDefault="005B65F7" w:rsidP="0085666B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125DB7" w:rsidRDefault="005B65F7" w:rsidP="0085666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позиции; участие в волонтерском движении;  </w:t>
      </w:r>
    </w:p>
    <w:p w:rsidR="00125DB7" w:rsidRDefault="005B65F7" w:rsidP="0085666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мировоззренческих установок на готовность молодых людей к работе  на благо Отечества;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правовой активности и навыков правомерного поведения, уважения к Закону;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отсутствие фактов проявления идеологии терроризма и экстремизма </w:t>
      </w:r>
      <w:proofErr w:type="gramStart"/>
      <w:r>
        <w:t>среди</w:t>
      </w:r>
      <w:proofErr w:type="gramEnd"/>
      <w:r>
        <w:t xml:space="preserve"> обучающихся;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отсутствие социальных конфликтов </w:t>
      </w:r>
      <w:proofErr w:type="gramStart"/>
      <w:r>
        <w:t>среди</w:t>
      </w:r>
      <w:proofErr w:type="gramEnd"/>
      <w:r>
        <w:t xml:space="preserve"> обучающихся, основанных на межнациональной, межрелигиозной почве;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экологической культуры, бережного отношения к родной земле, природным богатствам России и мира;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высокий уровень культуры здоровья обучающихся;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формирование мотивации на получение профильного высшего образования по выбранной специальности;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25DB7" w:rsidRDefault="005B65F7" w:rsidP="0085666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125DB7" w:rsidRDefault="005B65F7">
      <w:pPr>
        <w:ind w:firstLine="709"/>
        <w:jc w:val="both"/>
      </w:pPr>
      <w:proofErr w:type="gramStart"/>
      <w:r>
        <w:t>Обучающимся</w:t>
      </w:r>
      <w:proofErr w:type="gramEnd"/>
      <w: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125DB7" w:rsidRDefault="00125DB7">
      <w:pPr>
        <w:tabs>
          <w:tab w:val="left" w:pos="1134"/>
          <w:tab w:val="left" w:pos="10206"/>
        </w:tabs>
        <w:ind w:firstLine="709"/>
        <w:jc w:val="both"/>
        <w:rPr>
          <w:b/>
        </w:rPr>
      </w:pPr>
    </w:p>
    <w:p w:rsidR="00125DB7" w:rsidRDefault="005B65F7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1.5. Использование</w:t>
      </w:r>
      <w:r>
        <w:rPr>
          <w:b/>
          <w:spacing w:val="-8"/>
        </w:rPr>
        <w:t xml:space="preserve"> </w:t>
      </w:r>
      <w:r>
        <w:rPr>
          <w:b/>
        </w:rPr>
        <w:t>активных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6"/>
        </w:rPr>
        <w:t xml:space="preserve"> </w:t>
      </w:r>
      <w:r>
        <w:rPr>
          <w:b/>
        </w:rPr>
        <w:t>форм</w:t>
      </w:r>
      <w:r>
        <w:rPr>
          <w:b/>
          <w:spacing w:val="-8"/>
        </w:rPr>
        <w:t xml:space="preserve"> </w:t>
      </w:r>
      <w:r>
        <w:rPr>
          <w:b/>
        </w:rPr>
        <w:t>проведения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занятий</w:t>
      </w:r>
    </w:p>
    <w:p w:rsidR="00125DB7" w:rsidRDefault="005B65F7">
      <w:pPr>
        <w:pStyle w:val="ae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 </w:t>
      </w:r>
      <w:r>
        <w:rPr>
          <w:spacing w:val="-2"/>
        </w:rPr>
        <w:t>учебному</w:t>
      </w:r>
      <w:r>
        <w:t xml:space="preserve">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125DB7" w:rsidRDefault="005B65F7">
      <w:pPr>
        <w:pStyle w:val="ae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>
        <w:t>– 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125DB7" w:rsidRDefault="005B65F7" w:rsidP="0085666B">
      <w:pPr>
        <w:pStyle w:val="aff0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ind w:left="0" w:firstLine="709"/>
        <w:contextualSpacing w:val="0"/>
        <w:jc w:val="both"/>
        <w:rPr>
          <w:spacing w:val="-2"/>
        </w:rPr>
      </w:pPr>
      <w:r>
        <w:rPr>
          <w:spacing w:val="-2"/>
        </w:rPr>
        <w:t>дискуссии;</w:t>
      </w:r>
    </w:p>
    <w:p w:rsidR="00125DB7" w:rsidRDefault="005B65F7" w:rsidP="0085666B">
      <w:pPr>
        <w:pStyle w:val="aff0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ind w:left="0" w:firstLine="709"/>
        <w:contextualSpacing w:val="0"/>
        <w:jc w:val="both"/>
      </w:pPr>
      <w:r>
        <w:t>групповая</w:t>
      </w:r>
      <w:r>
        <w:rPr>
          <w:spacing w:val="-6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парах;</w:t>
      </w:r>
    </w:p>
    <w:p w:rsidR="00125DB7" w:rsidRDefault="00125DB7">
      <w:pPr>
        <w:pStyle w:val="ae"/>
        <w:spacing w:after="0"/>
        <w:ind w:firstLine="709"/>
      </w:pPr>
    </w:p>
    <w:p w:rsidR="00125DB7" w:rsidRDefault="005B65F7" w:rsidP="0085666B">
      <w:pPr>
        <w:pStyle w:val="1"/>
        <w:keepNext w:val="0"/>
        <w:widowControl w:val="0"/>
        <w:numPr>
          <w:ilvl w:val="1"/>
          <w:numId w:val="9"/>
        </w:numPr>
        <w:tabs>
          <w:tab w:val="left" w:pos="1043"/>
        </w:tabs>
        <w:ind w:left="0" w:firstLine="709"/>
        <w:jc w:val="both"/>
        <w:rPr>
          <w:b/>
        </w:rPr>
      </w:pPr>
      <w:r>
        <w:rPr>
          <w:b/>
        </w:rPr>
        <w:t>. 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125DB7" w:rsidRDefault="005B65F7">
      <w:pPr>
        <w:pStyle w:val="ae"/>
        <w:spacing w:after="0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8D4B64" w:rsidRDefault="005B65F7">
      <w:pPr>
        <w:pStyle w:val="ae"/>
        <w:spacing w:after="0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D4B64" w:rsidRDefault="008D4B64">
      <w:r>
        <w:br w:type="page"/>
      </w:r>
    </w:p>
    <w:p w:rsidR="007E4371" w:rsidRPr="007E4371" w:rsidRDefault="007E4371" w:rsidP="007E4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center"/>
        <w:rPr>
          <w:b/>
          <w:sz w:val="28"/>
          <w:szCs w:val="28"/>
          <w:lang w:eastAsia="ru-RU"/>
        </w:rPr>
      </w:pPr>
      <w:r w:rsidRPr="007E4371">
        <w:rPr>
          <w:b/>
          <w:sz w:val="28"/>
          <w:szCs w:val="28"/>
          <w:lang w:eastAsia="ru-RU"/>
        </w:rPr>
        <w:t xml:space="preserve">2. СТРУКТУРА И СОДЕРЖАНИЕ </w:t>
      </w:r>
      <w:r w:rsidRPr="007E4371">
        <w:rPr>
          <w:rFonts w:eastAsia="Tahoma"/>
          <w:b/>
          <w:bCs/>
          <w:color w:val="000000"/>
          <w:sz w:val="28"/>
          <w:szCs w:val="28"/>
          <w:lang w:eastAsia="ru-RU" w:bidi="ru-RU"/>
        </w:rPr>
        <w:t>ОБРАЗОВАТЕЛЬНОЙ ДИ</w:t>
      </w:r>
      <w:r w:rsidRPr="007E4371">
        <w:rPr>
          <w:rFonts w:eastAsia="Tahoma"/>
          <w:b/>
          <w:bCs/>
          <w:color w:val="000000"/>
          <w:sz w:val="28"/>
          <w:szCs w:val="28"/>
          <w:lang w:eastAsia="ru-RU" w:bidi="ru-RU"/>
        </w:rPr>
        <w:t>С</w:t>
      </w:r>
      <w:r w:rsidRPr="007E4371">
        <w:rPr>
          <w:rFonts w:eastAsia="Tahoma"/>
          <w:b/>
          <w:bCs/>
          <w:color w:val="000000"/>
          <w:sz w:val="28"/>
          <w:szCs w:val="28"/>
          <w:lang w:eastAsia="ru-RU" w:bidi="ru-RU"/>
        </w:rPr>
        <w:t>ЦИПЛИНЫ</w:t>
      </w:r>
    </w:p>
    <w:p w:rsidR="007E4371" w:rsidRPr="007E4371" w:rsidRDefault="007E4371" w:rsidP="007E4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center"/>
        <w:rPr>
          <w:b/>
          <w:lang w:eastAsia="ru-RU"/>
        </w:rPr>
      </w:pPr>
    </w:p>
    <w:p w:rsidR="007E4371" w:rsidRPr="007E4371" w:rsidRDefault="007E4371" w:rsidP="007E4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b/>
          <w:sz w:val="28"/>
          <w:szCs w:val="28"/>
          <w:lang w:eastAsia="ru-RU"/>
        </w:rPr>
      </w:pPr>
      <w:r w:rsidRPr="007E4371">
        <w:rPr>
          <w:b/>
          <w:sz w:val="28"/>
          <w:szCs w:val="28"/>
          <w:lang w:eastAsia="ru-RU"/>
        </w:rPr>
        <w:t>2.1. Объем учебного предмета и виды учебной работы</w:t>
      </w:r>
    </w:p>
    <w:p w:rsidR="007E4371" w:rsidRPr="007E4371" w:rsidRDefault="007E4371" w:rsidP="007E4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b/>
          <w:lang w:eastAsia="ru-RU"/>
        </w:rPr>
      </w:pPr>
    </w:p>
    <w:tbl>
      <w:tblPr>
        <w:tblOverlap w:val="never"/>
        <w:tblW w:w="98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51"/>
        <w:gridCol w:w="1859"/>
      </w:tblGrid>
      <w:tr w:rsidR="007E4371" w:rsidRPr="007E4371" w:rsidTr="000063C1">
        <w:trPr>
          <w:trHeight w:hRule="exact" w:val="900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jc w:val="center"/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color w:val="000000"/>
                <w:sz w:val="28"/>
                <w:szCs w:val="28"/>
                <w:lang w:eastAsia="ru-RU" w:bidi="ru-RU"/>
              </w:rPr>
              <w:t>Вид учебной работы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jc w:val="center"/>
              <w:rPr>
                <w:rFonts w:eastAsia="Tahoma"/>
                <w:b/>
                <w:bCs/>
                <w:iCs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iCs/>
                <w:color w:val="000000"/>
                <w:sz w:val="28"/>
                <w:szCs w:val="28"/>
                <w:lang w:eastAsia="ru-RU" w:bidi="ru-RU"/>
              </w:rPr>
              <w:t xml:space="preserve">Объем </w:t>
            </w:r>
            <w:proofErr w:type="gramStart"/>
            <w:r w:rsidRPr="007E4371">
              <w:rPr>
                <w:rFonts w:eastAsia="Tahoma"/>
                <w:b/>
                <w:bCs/>
                <w:iCs/>
                <w:color w:val="000000"/>
                <w:sz w:val="28"/>
                <w:szCs w:val="28"/>
                <w:lang w:eastAsia="ru-RU" w:bidi="ru-RU"/>
              </w:rPr>
              <w:t>в</w:t>
            </w:r>
            <w:proofErr w:type="gramEnd"/>
          </w:p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jc w:val="center"/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b/>
                <w:bCs/>
                <w:iCs/>
                <w:color w:val="000000"/>
                <w:sz w:val="28"/>
                <w:szCs w:val="28"/>
                <w:lang w:eastAsia="ru-RU" w:bidi="ru-RU"/>
              </w:rPr>
              <w:t>часах</w:t>
            </w:r>
            <w:proofErr w:type="gramEnd"/>
          </w:p>
        </w:tc>
      </w:tr>
      <w:tr w:rsidR="007E4371" w:rsidRPr="007E4371" w:rsidTr="000063C1">
        <w:trPr>
          <w:trHeight w:hRule="exact" w:val="490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ind w:right="-20"/>
              <w:rPr>
                <w:rFonts w:ascii="Calibri" w:eastAsia="Calibri" w:hAnsi="Calibri" w:cs="Calibri"/>
                <w:b/>
                <w:bCs/>
                <w:color w:val="000000"/>
                <w:lang w:eastAsia="ru-RU"/>
              </w:rPr>
            </w:pP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Объем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-1"/>
                <w:lang w:eastAsia="ru-RU"/>
              </w:rPr>
              <w:t xml:space="preserve"> 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обр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1"/>
                <w:lang w:eastAsia="ru-RU"/>
              </w:rPr>
              <w:t>а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зова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2"/>
                <w:lang w:eastAsia="ru-RU"/>
              </w:rPr>
              <w:t>т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1"/>
                <w:lang w:eastAsia="ru-RU"/>
              </w:rPr>
              <w:t>е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-2"/>
                <w:lang w:eastAsia="ru-RU"/>
              </w:rPr>
              <w:t>л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ьн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й пр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 xml:space="preserve">граммы 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-1"/>
                <w:lang w:eastAsia="ru-RU"/>
              </w:rPr>
              <w:t>д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и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1"/>
                <w:lang w:eastAsia="ru-RU"/>
              </w:rPr>
              <w:t>с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ци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-1"/>
                <w:lang w:eastAsia="ru-RU"/>
              </w:rPr>
              <w:t>п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ли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3"/>
                <w:lang w:eastAsia="ru-RU"/>
              </w:rPr>
              <w:t>н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ы</w:t>
            </w:r>
          </w:p>
          <w:p w:rsidR="007E4371" w:rsidRPr="007E4371" w:rsidRDefault="007E4371" w:rsidP="007E4371">
            <w:pPr>
              <w:widowControl w:val="0"/>
              <w:suppressAutoHyphens w:val="0"/>
              <w:spacing w:line="720" w:lineRule="auto"/>
              <w:ind w:left="113" w:right="113"/>
              <w:jc w:val="both"/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jc w:val="both"/>
              <w:rPr>
                <w:rFonts w:eastAsia="Tahoma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sz w:val="28"/>
                <w:szCs w:val="28"/>
                <w:lang w:eastAsia="ru-RU" w:bidi="ru-RU"/>
              </w:rPr>
              <w:t>108</w:t>
            </w:r>
          </w:p>
        </w:tc>
      </w:tr>
      <w:tr w:rsidR="007E4371" w:rsidRPr="007E4371" w:rsidTr="000063C1">
        <w:trPr>
          <w:trHeight w:hRule="exact" w:val="499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line="720" w:lineRule="auto"/>
              <w:ind w:left="113" w:right="113"/>
              <w:jc w:val="both"/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в </w:t>
            </w:r>
            <w:proofErr w:type="spellStart"/>
            <w:r w:rsidRPr="007E4371">
              <w:rPr>
                <w:rFonts w:eastAsia="Tahoma"/>
                <w:b/>
                <w:bCs/>
                <w:color w:val="000000"/>
                <w:sz w:val="28"/>
                <w:szCs w:val="28"/>
                <w:lang w:eastAsia="ru-RU" w:bidi="ru-RU"/>
              </w:rPr>
              <w:t>т.ч</w:t>
            </w:r>
            <w:proofErr w:type="spellEnd"/>
            <w:r w:rsidRPr="007E4371">
              <w:rPr>
                <w:rFonts w:eastAsia="Tahoma"/>
                <w:b/>
                <w:bCs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jc w:val="both"/>
              <w:rPr>
                <w:rFonts w:eastAsia="Tahoma"/>
                <w:sz w:val="28"/>
                <w:szCs w:val="28"/>
                <w:lang w:eastAsia="ru-RU" w:bidi="ru-RU"/>
              </w:rPr>
            </w:pPr>
          </w:p>
        </w:tc>
      </w:tr>
      <w:tr w:rsidR="007E4371" w:rsidRPr="007E4371" w:rsidTr="000063C1">
        <w:trPr>
          <w:trHeight w:hRule="exact" w:val="494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ind w:right="-20"/>
              <w:rPr>
                <w:rFonts w:ascii="Calibri" w:eastAsia="Calibri" w:hAnsi="Calibri" w:cs="Calibri"/>
                <w:b/>
                <w:bCs/>
                <w:color w:val="000000"/>
                <w:lang w:eastAsia="ru-RU"/>
              </w:rPr>
            </w:pP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Основн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2"/>
                <w:lang w:eastAsia="ru-RU"/>
              </w:rPr>
              <w:t>о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е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-1"/>
                <w:lang w:eastAsia="ru-RU"/>
              </w:rPr>
              <w:t xml:space="preserve"> 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содер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-3"/>
                <w:lang w:eastAsia="ru-RU"/>
              </w:rPr>
              <w:t>ж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ан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spacing w:val="3"/>
                <w:lang w:eastAsia="ru-RU"/>
              </w:rPr>
              <w:t>и</w:t>
            </w:r>
            <w:r w:rsidRPr="007E4371">
              <w:rPr>
                <w:rFonts w:ascii="NDNGR+F2" w:eastAsia="NDNGR+F2" w:hAnsi="NDNGR+F2" w:cs="NDNGR+F2"/>
                <w:b/>
                <w:bCs/>
                <w:color w:val="000000"/>
                <w:lang w:eastAsia="ru-RU"/>
              </w:rPr>
              <w:t>е</w:t>
            </w:r>
          </w:p>
          <w:p w:rsidR="007E4371" w:rsidRPr="007E4371" w:rsidRDefault="007E4371" w:rsidP="007E4371">
            <w:pPr>
              <w:widowControl w:val="0"/>
              <w:suppressAutoHyphens w:val="0"/>
              <w:spacing w:line="720" w:lineRule="auto"/>
              <w:ind w:left="113" w:right="113"/>
              <w:jc w:val="both"/>
              <w:rPr>
                <w:rFonts w:eastAsia="Tahoma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jc w:val="both"/>
              <w:rPr>
                <w:rFonts w:eastAsia="Tahoma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sz w:val="28"/>
                <w:szCs w:val="28"/>
                <w:lang w:eastAsia="ru-RU" w:bidi="ru-RU"/>
              </w:rPr>
              <w:t>72</w:t>
            </w:r>
          </w:p>
        </w:tc>
      </w:tr>
      <w:tr w:rsidR="007E4371" w:rsidRPr="007E4371" w:rsidTr="000063C1">
        <w:trPr>
          <w:trHeight w:val="70"/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line="720" w:lineRule="auto"/>
              <w:ind w:left="113" w:right="113"/>
              <w:jc w:val="both"/>
              <w:rPr>
                <w:rFonts w:eastAsia="Tahoma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sz w:val="28"/>
                <w:szCs w:val="28"/>
                <w:lang w:eastAsia="ru-RU" w:bidi="ru-RU"/>
              </w:rPr>
              <w:t>в т. ч.:</w:t>
            </w:r>
          </w:p>
        </w:tc>
      </w:tr>
      <w:tr w:rsidR="007E4371" w:rsidRPr="007E4371" w:rsidTr="000063C1">
        <w:trPr>
          <w:trHeight w:hRule="exact" w:val="381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line="720" w:lineRule="auto"/>
              <w:ind w:left="113" w:right="113"/>
              <w:jc w:val="both"/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  <w:t>теоретическое обучение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jc w:val="both"/>
              <w:rPr>
                <w:rFonts w:eastAsia="Tahoma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sz w:val="28"/>
                <w:szCs w:val="28"/>
                <w:lang w:eastAsia="ru-RU" w:bidi="ru-RU"/>
              </w:rPr>
              <w:t>62</w:t>
            </w:r>
          </w:p>
        </w:tc>
      </w:tr>
      <w:tr w:rsidR="007E4371" w:rsidRPr="007E4371" w:rsidTr="000063C1">
        <w:trPr>
          <w:trHeight w:hRule="exact" w:val="533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line="720" w:lineRule="auto"/>
              <w:ind w:left="113" w:right="113"/>
              <w:jc w:val="both"/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color w:val="000000"/>
                <w:sz w:val="28"/>
                <w:szCs w:val="28"/>
                <w:lang w:eastAsia="ru-RU" w:bidi="ru-RU"/>
              </w:rPr>
              <w:t>практические занятия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jc w:val="both"/>
              <w:rPr>
                <w:rFonts w:eastAsia="Tahoma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sz w:val="28"/>
                <w:szCs w:val="28"/>
                <w:lang w:eastAsia="ru-RU" w:bidi="ru-RU"/>
              </w:rPr>
              <w:t>10</w:t>
            </w:r>
          </w:p>
        </w:tc>
      </w:tr>
      <w:tr w:rsidR="007E4371" w:rsidRPr="007E4371" w:rsidTr="000063C1">
        <w:trPr>
          <w:trHeight w:hRule="exact" w:val="601"/>
          <w:jc w:val="center"/>
        </w:trPr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line="300" w:lineRule="auto"/>
              <w:ind w:left="113" w:right="113"/>
              <w:jc w:val="both"/>
              <w:rPr>
                <w:rFonts w:eastAsia="Tahoma"/>
                <w:b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b/>
                <w:color w:val="000000"/>
                <w:sz w:val="28"/>
                <w:szCs w:val="28"/>
                <w:lang w:eastAsia="ru-RU" w:bidi="ru-RU"/>
              </w:rPr>
              <w:t>3. Самостоятельная работа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firstLine="567"/>
              <w:rPr>
                <w:rFonts w:eastAsia="Tahoma"/>
                <w:b/>
                <w:bCs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sz w:val="28"/>
                <w:szCs w:val="28"/>
                <w:lang w:eastAsia="ru-RU" w:bidi="ru-RU"/>
              </w:rPr>
              <w:t>36</w:t>
            </w:r>
          </w:p>
        </w:tc>
      </w:tr>
      <w:tr w:rsidR="007E4371" w:rsidRPr="007E4371" w:rsidTr="000063C1">
        <w:trPr>
          <w:trHeight w:val="1322"/>
          <w:jc w:val="center"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left="113" w:right="113"/>
              <w:jc w:val="both"/>
              <w:rPr>
                <w:rFonts w:eastAsia="Tahoma"/>
                <w:i/>
                <w:iCs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b/>
                <w:iCs/>
                <w:color w:val="000000"/>
                <w:sz w:val="28"/>
                <w:szCs w:val="28"/>
                <w:lang w:eastAsia="ru-RU" w:bidi="ru-RU"/>
              </w:rPr>
              <w:t xml:space="preserve">Промежуточная аттестация в форме </w:t>
            </w:r>
            <w:r w:rsidRPr="007E4371">
              <w:rPr>
                <w:rFonts w:eastAsia="Tahoma"/>
                <w:i/>
                <w:iCs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left="113" w:right="113"/>
              <w:jc w:val="both"/>
              <w:rPr>
                <w:rFonts w:eastAsia="Tahoma"/>
                <w:iCs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iCs/>
                <w:color w:val="000000"/>
                <w:sz w:val="28"/>
                <w:szCs w:val="28"/>
                <w:lang w:eastAsia="ru-RU" w:bidi="ru-RU"/>
              </w:rPr>
              <w:t>1 семестр – контрольная работа</w:t>
            </w:r>
          </w:p>
          <w:p w:rsidR="007E4371" w:rsidRPr="007E4371" w:rsidRDefault="007E4371" w:rsidP="007E4371">
            <w:pPr>
              <w:widowControl w:val="0"/>
              <w:suppressAutoHyphens w:val="0"/>
              <w:spacing w:after="40" w:line="300" w:lineRule="auto"/>
              <w:ind w:left="113" w:right="113"/>
              <w:jc w:val="both"/>
              <w:rPr>
                <w:rFonts w:eastAsia="Tahoma"/>
                <w:i/>
                <w:iCs/>
                <w:color w:val="000000"/>
                <w:sz w:val="28"/>
                <w:szCs w:val="28"/>
                <w:lang w:eastAsia="ru-RU" w:bidi="ru-RU"/>
              </w:rPr>
            </w:pPr>
            <w:r w:rsidRPr="007E4371">
              <w:rPr>
                <w:rFonts w:eastAsia="Tahoma"/>
                <w:iCs/>
                <w:color w:val="000000"/>
                <w:sz w:val="28"/>
                <w:szCs w:val="28"/>
                <w:lang w:eastAsia="ru-RU" w:bidi="ru-RU"/>
              </w:rPr>
              <w:t xml:space="preserve">2 семестр – дифференцированный зачет                                                                                   </w:t>
            </w:r>
          </w:p>
        </w:tc>
      </w:tr>
    </w:tbl>
    <w:p w:rsidR="00125DB7" w:rsidRDefault="00125DB7">
      <w:pPr>
        <w:sectPr w:rsidR="00125DB7">
          <w:footerReference w:type="default" r:id="rId12"/>
          <w:footerReference w:type="first" r:id="rId13"/>
          <w:pgSz w:w="11906" w:h="16838"/>
          <w:pgMar w:top="567" w:right="1701" w:bottom="567" w:left="849" w:header="0" w:footer="0" w:gutter="0"/>
          <w:pgNumType w:start="1"/>
          <w:cols w:space="720"/>
          <w:formProt w:val="0"/>
          <w:titlePg/>
          <w:docGrid w:linePitch="326"/>
        </w:sectPr>
      </w:pPr>
    </w:p>
    <w:p w:rsidR="007E4371" w:rsidRPr="007E4371" w:rsidRDefault="007E4371" w:rsidP="007E4371">
      <w:pPr>
        <w:suppressAutoHyphens w:val="0"/>
        <w:spacing w:after="200" w:line="276" w:lineRule="auto"/>
        <w:rPr>
          <w:b/>
          <w:color w:val="000000"/>
          <w:sz w:val="28"/>
          <w:szCs w:val="28"/>
          <w:lang w:eastAsia="ru-RU"/>
        </w:rPr>
      </w:pPr>
      <w:r w:rsidRPr="007E4371">
        <w:rPr>
          <w:b/>
          <w:color w:val="000000"/>
          <w:sz w:val="28"/>
          <w:szCs w:val="28"/>
          <w:lang w:eastAsia="ru-RU"/>
        </w:rPr>
        <w:t>2.2. Тематический план и содержание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7E4371" w:rsidRPr="007E4371" w:rsidTr="000063C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Наименование ра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Формируемые компетенции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E4371" w:rsidRPr="007E4371" w:rsidTr="000063C1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Основное содержание</w:t>
            </w:r>
          </w:p>
        </w:tc>
      </w:tr>
      <w:tr w:rsidR="007E4371" w:rsidRPr="007E4371" w:rsidTr="000063C1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7E4371">
              <w:rPr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01; ОК 03; ОК 06; ОК 07; ОК 08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Тема 1.1.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Госуда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ственная и общ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ственная безопа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06; ОК 07; ОК 08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тов как условие обеспечения национальной безопасности и усто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чивого развития Российской Федерации. Взаимодействие личн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сти, государства и общества в реализации национальных приор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опасности жизни и здоровья населения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Тема 1.2.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Роль ли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ности, общества и государства в пред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преждении и ликв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01; ОК 03; ОК 06</w:t>
            </w:r>
          </w:p>
        </w:tc>
      </w:tr>
      <w:tr w:rsidR="007E4371" w:rsidRPr="007E4371" w:rsidTr="000063C1">
        <w:trPr>
          <w:trHeight w:val="14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Единая государственная система предупреждения и ликвидации чрезвычайных ситуаций (РСЧС), структура, режимы функцион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рования. Территориальный и функциональный принцип организ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03; ОК 04; ОК 06; ОК 07</w:t>
            </w:r>
          </w:p>
        </w:tc>
      </w:tr>
      <w:tr w:rsidR="007E4371" w:rsidRPr="007E4371" w:rsidTr="000063C1">
        <w:trPr>
          <w:trHeight w:val="379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2.1. Совреме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ные представления о культуре безопасн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04; ОК 06; ОК 07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Понятие «культура безопасности», его значение в жизни человека, общества и государства. Соотношение понятий «опасность», «бе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опасность», «риск» (угроза). Соотношение понятий «опасная сит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ация», «чрезвычайная ситуация». Представление об уровнях вза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модействия человека и окружающей среды. Понятие «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викти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ность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виктимное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поведение», «безопасное поведение».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Общие принципы (правила) безопасного поведения. Индивидуал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01; ОК 04; ОК 06; ОК 07</w:t>
            </w:r>
          </w:p>
        </w:tc>
      </w:tr>
      <w:tr w:rsidR="007E4371" w:rsidRPr="007E4371" w:rsidTr="000063C1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3.1. Источники опасности в быту. Профилактика и пе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вая помощь при отравлениях и тра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06; ОК 07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1927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Источники опасности в быту, их классификация. Общие правила безопасного поведения. Причины и профилактика бытовых отра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стью получить травму (спортивные занятия, использование ра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личных инструментов, стремянок, лестниц и другое). Первая 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мощь при ушибах переломах, кровотечениях.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07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электротравмы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>. Порядок проведения сердечно-легочной реаним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ции. 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/>
              <w:ind w:left="57" w:right="57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01; ОК 04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/>
              <w:ind w:left="57" w:right="57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Правила безопасного поведения в местах общего пользования (подъезд, лифт, придомовая территория, детская площадка, пл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щадка для выгула собак и др.). Коммуникация с соседями. Меры по предупреждению преступлений. Правила безопасного повед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ния в ситуации коммунальной аварии.  Порядок вызова авари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ных служб и взаимодействие с ними.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/>
              <w:ind w:left="57" w:right="57"/>
              <w:contextualSpacing/>
              <w:jc w:val="both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01; ОК 04; ОК 06; ОК 07</w:t>
            </w:r>
          </w:p>
        </w:tc>
      </w:tr>
      <w:tr w:rsidR="007E4371" w:rsidRPr="007E4371" w:rsidTr="000063C1">
        <w:trPr>
          <w:trHeight w:val="4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4.1. Безопа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01; ОК 06; ОК 07</w:t>
            </w:r>
          </w:p>
        </w:tc>
      </w:tr>
      <w:tr w:rsidR="007E4371" w:rsidRPr="007E4371" w:rsidTr="000063C1">
        <w:trPr>
          <w:trHeight w:val="51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История появления правил дорожного движения и причины их 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менчивости.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Риск-ориентированный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подход к обеспечению бе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опасности на транспорте. Безопасность пешехода в разных услов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ях (движение по обочине; движение в тёмное время суток; движ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ние с использованием средств индивидуальной мобильности). 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рядок действий при дорожно-транспортных происшествиях разн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го характера (при отсутствии пострадавших; с одним или нескол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кими пострадавшими; при опасности возгорания; с большим кол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чеством участников)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4.2. Правила безопасного повед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04; ОК 07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Основные источники опасности на железнодорожном транспорте. Правила безопасного поведения. Порядок действий при возникн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вении опасной или чрезвычайной ситуации. Основные источники опасности в метро. Правила безопасного поведения. Порядок де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ствий при возникновении опасной или чрезвычайной ситуации. Основные источники опасности на водном транспорте. Правила безопасного поведения. Порядок действий при возникновении опасной или чрезвычайной ситуации. Основные источники опа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ности на авиационном транспорте. Правила безопасного повед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ния. Порядок действий при возникновении опасной или чрезв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чайной ситуации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03; ОК 04; ОК 06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04; ОК 06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ных местах социально-психологического характера (возникнов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ние толпы и давки; проявление агрессии; криминальные ситуации; случаи, когда потерялся человек – ребенок, взрослый, пожилой 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ловек, человек с ментальными нарушениями и т.п.)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5.2. Действия при угрозе или 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вершении террор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стического акта, 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ъ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ектах с массовым пребыванием людей (лечебные, образовател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ные, культурные, торгово-развлекательные учреждения).</w:t>
            </w:r>
          </w:p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7E4371">
              <w:rPr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01; ОК 07; ОК 08</w:t>
            </w:r>
          </w:p>
        </w:tc>
      </w:tr>
      <w:tr w:rsidR="007E4371" w:rsidRPr="007E4371" w:rsidTr="000063C1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6.1. Основные правила безопасного поведения в приро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07; ОК 08</w:t>
            </w:r>
          </w:p>
        </w:tc>
      </w:tr>
      <w:tr w:rsidR="007E4371" w:rsidRPr="007E4371" w:rsidTr="000063C1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Источники опасности в природной среде. Основные правила бе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Ориентирование на местности. Карты, традиционные и совреме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ные средства навигации (компас, GPS). Порядок действий в случ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ях, когда человек потерялся в природной среде. Сооружение уб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6.2. Природные чрезвычайные ситу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01; ОК 07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Природные чрезвычайные ситуации. Общие правила поведения в чрезвычайных ситуациях природного характера (предвидеть; 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бежать опасности; действовать: прекратить или минимизировать воздействие опасных факторов; дождаться помощи).</w:t>
            </w:r>
          </w:p>
          <w:p w:rsidR="007E4371" w:rsidRPr="007E4371" w:rsidRDefault="007E4371" w:rsidP="007E4371">
            <w:pPr>
              <w:suppressAutoHyphens w:val="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Природные пожары. Возможности прогнозирования и предупр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ни, сели, камнепады.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Опасные гидрологические явления и проце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сы: наводнения, паводки, половодья, цунами, сели, лавины.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Опа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ind w:left="57" w:right="57"/>
              <w:contextualSpacing/>
              <w:jc w:val="both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Раздел 7. Основы медицинских знаний. Оказание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7E4371">
              <w:rPr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04; ОК 06; ОК 08</w:t>
            </w:r>
          </w:p>
        </w:tc>
      </w:tr>
      <w:tr w:rsidR="007E4371" w:rsidRPr="007E4371" w:rsidTr="000063C1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7.1. Факторы, влияющие на здор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вье человека. Инфе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04; ОК 06; ОК 08</w:t>
            </w:r>
          </w:p>
        </w:tc>
      </w:tr>
      <w:tr w:rsidR="007E4371" w:rsidRPr="007E4371" w:rsidTr="000063C1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го образа жизни: сон, питание, физическая активность, психолог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ческое благополучие. Общие представления об инфекционных 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болеваниях. Механизм распространения и способы передачи 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фекционных заболеваний. Чрезвычайные ситуации биолого-социального характера. Меры профилактики и защиты. Роль ва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цинации. Национальный календарь профилактических прививок. Вакцинация по эпидемиологическим показаниям. Значение изо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ретения вакцины для человечества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7.2. Неинфе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ционные заболев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06; ОК 08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  занятие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Неинфекционные заболевания. Самые распространённые неинфе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ционные заболевания. Факторы риска возникновения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сердечно-сосудистых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заболеваний. Факторы риска возникновения онколог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ческих заболеваний. Факторы риска возникновения заболеваний дыхательной системы. Факторы риска возникновения эндокри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ных заболеваний. Меры профилактики неинфекционных заболев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ний. Роль диспансеризации в профилактике неинфекционных 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болеваний. Признаки угрожающих жизни и здоровью состояний, требующие вызова скорой медицинской помощи (инсульт, серде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ный приступ, острая боль в животе, эпилепсия, кровотечения и др.). Состояния, при которых оказывается первая помощь. Осно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ные правила оказания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7.3. Психич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ское здоровье и пс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хологическое благ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04; ОК 06; ОК 08</w:t>
            </w:r>
          </w:p>
        </w:tc>
      </w:tr>
      <w:tr w:rsidR="007E4371" w:rsidRPr="007E4371" w:rsidTr="000063C1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Психическое здоровье и психологическое благополучие.</w:t>
            </w:r>
          </w:p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Критерии психического здоровья и психологического благопол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чия. Основные факторы, влияющие на психическое здоровье и психологическое благополучие. </w:t>
            </w:r>
          </w:p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Основные направления сохранения и укрепления психического здоровья (раннее выявление психических расстройств; минимиз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ция влияния хронического стресса: оптимизация условий жизни, работы, учёбы; профилактика злоупотребления алкоголя и уп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требления наркотических средств; помощь людям, перенёсшим психотравмирующую ситуацию). Меры, направленные на сохр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нение и укрепление психического здоровья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5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03; ОК 04; ОК 06; ОК 07; ОК 08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8.1. Конфликты и способы их разр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04; ОК 06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Понятие «конфликт». Стадии развития конфликта. Конфликты в межличностном общении; конфликты в малой группе.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Факторы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способствующие и препятствующие эскалации конфликта. Спос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бы поведения в конфликте. Деструктивное и агрессивное повед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ние. Конструктивное поведение в конфликте. Роль регуляции эм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явлению насилия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8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8.2. Констру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тивные и дестру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тивные способы пс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хологического во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04; ОК 06; ОК 07; ОК 08</w:t>
            </w:r>
          </w:p>
        </w:tc>
      </w:tr>
      <w:tr w:rsidR="007E4371" w:rsidRPr="007E4371" w:rsidTr="000063C1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widowControl w:val="0"/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Определение понятия «общение»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>собенности общения людей, принципы и показатели эффективного общения. Общие предста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ления о понятиях «социальная группа», «большая группа», «малая группа». Способы психологического воздействия. Психологич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ское влияние в малой группе. Положительные и отрицательные стороны конформизма.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Эмпатия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и уважение к партнёру (партн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ё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рам) по общению как основа коммуникации. Убеждающая комм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никация. Этапы убеждения. Подчинение и сопротивление вли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нию. Манипуляция в общении. Цели, технологии и способы 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тиводействия.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Манипулятивное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воздействие в группе.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Манипул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тивные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приёмы. Манипуляция и мошенничество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9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8.3. Психолог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ческие механизмы воздействия на большие группы 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ю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04; ОК 06; ОК 07; ОК 08</w:t>
            </w:r>
          </w:p>
        </w:tc>
      </w:tr>
      <w:tr w:rsidR="007E4371" w:rsidRPr="007E4371" w:rsidTr="000063C1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Психологическое влияние в больших группах. Способы возде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ствия на человека в большой группе (заражение; убеждение; вн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шение; подражание). Деструктивные и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псевдопсихологические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технологии. Противодействие вовлечению молодёжи в противоз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конную и антиобщественную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2; ОК 03; ОК 06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9.1. Безопа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2; ОК 03; ОК 06</w:t>
            </w:r>
          </w:p>
        </w:tc>
      </w:tr>
      <w:tr w:rsidR="007E4371" w:rsidRPr="007E4371" w:rsidTr="000063C1">
        <w:trPr>
          <w:trHeight w:val="1412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дения в цифровой среде. Кража персональных данных, паролей. Мошенничество, правила защиты от мошенников. Правила бе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опасного использования устройств и программ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9.2. Опасности, связанные с комм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2; ОК 03; ОК 06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Комбинированное занятие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Поведенческие риски в цифровой среде и их причины. Опасные персоны, имитация близких социальных отношений. Неосмотр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тельное поведение и коммуникация в Сети как угроза для будущей жизни и карьеры. Травля в Сети, методы защиты от травли. 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структивные сообщества и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деструктивный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контент в цифровой среде, их признаки. Механизмы вовлечения в деструктивные 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общества. Вербовка, манипуляция, воронки вовлечения.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Радикал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зация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деструктива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0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9.3. Достове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2; ОК 03; ОК 06</w:t>
            </w:r>
          </w:p>
        </w:tc>
      </w:tr>
      <w:tr w:rsidR="007E4371" w:rsidRPr="007E4371" w:rsidTr="000063C1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Достоверность информации в цифровой среде. Источники инфо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мации. Проверка на достоверность. «Информационный пузырь», манипуляция сознанием, пропаганда.</w:t>
            </w:r>
          </w:p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Фальшивые аккаунты, вредные советчики, манипуляторы. Понятие «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фейк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», цели и виды, распространение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фейков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>. Правила и инстр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менты для распознавания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фейковых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текстов и изображений. Пон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тие прав человека в цифровой среде, их защита. </w:t>
            </w:r>
          </w:p>
          <w:p w:rsidR="007E4371" w:rsidRPr="007E4371" w:rsidRDefault="007E4371" w:rsidP="007E4371">
            <w:pPr>
              <w:suppressAutoHyphens w:val="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03; ОК 04; ОК 06; ОК 08</w:t>
            </w:r>
          </w:p>
        </w:tc>
      </w:tr>
      <w:tr w:rsidR="007E4371" w:rsidRPr="007E4371" w:rsidTr="000063C1">
        <w:trPr>
          <w:trHeight w:val="44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10.1. Экстр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мизм и терроризм как угроза устойч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вого развития общ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04; ОК 06; ОК 08</w:t>
            </w:r>
          </w:p>
        </w:tc>
      </w:tr>
      <w:tr w:rsidR="007E4371" w:rsidRPr="007E4371" w:rsidTr="000063C1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Экстремизм и терроризм как угроза устойчивого развития общ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ства. Понятия «экстремизм» и «терроризм», их взаимосвязь. Вар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анты проявления экстремизма, возможные последствия. Престу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ления террористической направленности, их цель, причины, 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следствия.  Опасность вовлечения в экстремистскую и террорист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ческую деятельность: способы и признаки. Предупреждение и 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10.2. Правила безопасного повед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ния при угрозе и 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вершении террор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04; ОК 06; ОК 08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ind w:left="57" w:right="57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Формы совершения террористических актов. Уровни террорист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ческой угрозы. Правила поведения и порядок действий при угрозе или совершении террористического акта, проведении контртерр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ристической операции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10.3 Против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действие экстреми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04; ОК 06; ОК 08</w:t>
            </w:r>
          </w:p>
        </w:tc>
      </w:tr>
      <w:tr w:rsidR="007E4371" w:rsidRPr="007E4371" w:rsidTr="000063C1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 занятие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Правовые основы противодействия экстремизму и терроризму в Российской Федерации. Основы государственной системы прот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водействия экстремизму и терроризму, ее цели, задачи, принципы. Права и обязанности граждан и общественных организаций в обл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 противодействия экстремизму и терроризму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6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 01; ОК 02; ОК 03; ОК  04; ОК 06; ОК 07; ОК 8</w:t>
            </w:r>
          </w:p>
        </w:tc>
      </w:tr>
      <w:tr w:rsidR="007E4371" w:rsidRPr="007E4371" w:rsidTr="000063C1">
        <w:trPr>
          <w:trHeight w:val="31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11.1. Оборона страны как обяз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тельное условие бл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гополучного разв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 04</w:t>
            </w:r>
            <w:r w:rsidRPr="007E4371">
              <w:rPr>
                <w:color w:val="C00000"/>
                <w:sz w:val="28"/>
                <w:szCs w:val="28"/>
                <w:lang w:eastAsia="ru-RU"/>
              </w:rPr>
              <w:t xml:space="preserve">; 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ОК 06; ОК 07</w:t>
            </w:r>
          </w:p>
        </w:tc>
      </w:tr>
      <w:tr w:rsidR="007E4371" w:rsidRPr="007E4371" w:rsidTr="000063C1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щ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11.2. Виды, назначение и хара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теристики совреме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ного оружия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01; ОК 06; ОК 08</w:t>
            </w:r>
          </w:p>
        </w:tc>
      </w:tr>
      <w:tr w:rsidR="007E4371" w:rsidRPr="007E4371" w:rsidTr="000063C1">
        <w:trPr>
          <w:trHeight w:val="771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Стрелковое оружие. Назначение и тактико-технические характер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стики современных видов стрелкового оружия (АК-12, ПЯ,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ПЛ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>). Перспективы и тенденции развития современного стрелкового оружия</w:t>
            </w:r>
          </w:p>
          <w:p w:rsidR="007E4371" w:rsidRPr="007E4371" w:rsidRDefault="007E4371" w:rsidP="007E4371">
            <w:pPr>
              <w:suppressAutoHyphens w:val="0"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2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11.3 Виды ор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жия массового пор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жения и поражающие факторы. Средства индивидуальной и коллективной защ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i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07; ОК 08</w:t>
            </w:r>
          </w:p>
        </w:tc>
      </w:tr>
      <w:tr w:rsidR="007E4371" w:rsidRPr="007E4371" w:rsidTr="000063C1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Понятие оружия массового поражения. История его развития, 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ского (биологического) оружия. Основные виды средств индив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дуальной и коллективной защиты. Требования безопасности при обращении с оружием и боеприпасами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3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 11.4. Беспило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ные системы и 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i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02</w:t>
            </w:r>
          </w:p>
        </w:tc>
      </w:tr>
      <w:tr w:rsidR="007E4371" w:rsidRPr="007E4371" w:rsidTr="000063C1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line="276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История возникновения и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развития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беспилотных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авиасистем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(БАС). Виды, предназначение, тактико-технические характерист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квадрокоптерного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типа. 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Морские беспилотные аппараты (автономные необитаемые подводные аппараты (АНПА),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безэкипажные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4371">
              <w:rPr>
                <w:color w:val="000000"/>
                <w:sz w:val="28"/>
                <w:szCs w:val="28"/>
                <w:lang w:eastAsia="ru-RU"/>
              </w:rPr>
              <w:t>катеры</w:t>
            </w:r>
            <w:proofErr w:type="spell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(БЭК).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История возникновения и развития радиосвязи. Радиосвязь, назначение и основные требования. Пре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назначение, общее устройство и тактико-технические характер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стики переносных радиостанций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*Профессионально ориентированное содержание (содержание прикладного модуля) 10 час</w:t>
            </w:r>
          </w:p>
        </w:tc>
      </w:tr>
      <w:tr w:rsidR="007E4371" w:rsidRPr="007E4371" w:rsidTr="000063C1">
        <w:trPr>
          <w:trHeight w:val="32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Прикладной м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дуль: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Раздел 1. Особенн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сти профессионал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ной деятельности в рамках получаемой специальности или профессии, потенц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альные опасности и их последствия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01; ОК 02, ОК 03, ОК 04; ОК 06; ОК 07; ПК</w:t>
            </w:r>
            <w:r w:rsidRPr="007E4371">
              <w:rPr>
                <w:color w:val="000000"/>
                <w:sz w:val="28"/>
                <w:szCs w:val="28"/>
                <w:vertAlign w:val="superscript"/>
                <w:lang w:eastAsia="ru-RU"/>
              </w:rPr>
              <w:footnoteReference w:id="3"/>
            </w:r>
            <w:r w:rsidRPr="007E4371">
              <w:rPr>
                <w:b/>
                <w:i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7E4371" w:rsidRPr="007E4371" w:rsidTr="000063C1">
        <w:trPr>
          <w:trHeight w:val="27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Комбинированное занятие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557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Обзорная экскурсия на предприятия или объекты экономики рег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она. 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i/>
                <w:color w:val="000000"/>
                <w:sz w:val="28"/>
                <w:szCs w:val="28"/>
                <w:lang w:eastAsia="ru-RU"/>
              </w:rPr>
              <w:t>Теоретическая часть обзорной экскурсии (виртуальная экску</w:t>
            </w:r>
            <w:r w:rsidRPr="007E4371">
              <w:rPr>
                <w:b/>
                <w:i/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b/>
                <w:i/>
                <w:color w:val="000000"/>
                <w:sz w:val="28"/>
                <w:szCs w:val="28"/>
                <w:lang w:eastAsia="ru-RU"/>
              </w:rPr>
              <w:t>сия)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: Изучаемая отрасль (по профессии или специальности) в Ро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сии, ее перспективы и развитие. Объекты экономики страны, рег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она, изучаемой направленности. Сфера профессиональной де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тельность, родственные профессии, классификация профессии, требования к индивидуальным особенностям специалиста, мед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цинские противопоказания, требования к профессиональной по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готовке, область применения, требуемое профобразование, карье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ный рост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i/>
                <w:color w:val="000000"/>
                <w:sz w:val="28"/>
                <w:szCs w:val="28"/>
                <w:lang w:eastAsia="ru-RU"/>
              </w:rPr>
              <w:t xml:space="preserve">Практическая часть обзорной экскурсии (место проведения): 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Условия труда, профессиональные риски, опасные и вредные 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изводственные факторы, Методы уменьшения опасностей на раб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Прикладной м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дуль: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Раздел 2.  Меропри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тия и алгоритм ок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зания первой помощи при возникновении 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color w:val="7030A0"/>
                <w:sz w:val="28"/>
                <w:szCs w:val="28"/>
                <w:lang w:eastAsia="ru-RU"/>
              </w:rPr>
            </w:pPr>
            <w:r w:rsidRPr="007E4371">
              <w:rPr>
                <w:color w:val="7030A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06; ОК 08; ПК ….</w:t>
            </w: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Первая помощь, история возникновения скорой медицинской 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мощи и первой помощи. Состояния, при которых оказывается пе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вая помощь. Оказания первой помощи в сложных случаях (травма глаза, «сложные кровотечения», иные несчастные случаи на прои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водстве). Первая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Прикладной м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дуль: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Раздел 3. Знакомство с повседневным б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ы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7030A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03; ОК 04; ОК 06; ОК 08; ПК…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color w:val="7030A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Тематическая экскурсия с показом учебных классов, казармы, сп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циальной военной техники, посещение музея части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7E4371">
              <w:rPr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7E4371">
              <w:rPr>
                <w:color w:val="000000"/>
                <w:sz w:val="28"/>
                <w:szCs w:val="28"/>
                <w:lang w:eastAsia="ru-RU"/>
              </w:rPr>
              <w:t>рим: Эк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курсия в Военный комиссариат в рамках акции «Есть такая пр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E4371">
              <w:rPr>
                <w:color w:val="000000"/>
                <w:sz w:val="28"/>
                <w:szCs w:val="28"/>
                <w:lang w:eastAsia="ru-RU"/>
              </w:rPr>
              <w:t xml:space="preserve">фессия - Родину защищать», «День призывника»; организация встреч с представителями воинских частей, участниками СВО)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Составление статьи-отчета об экскурсии в ВЧ (по плану);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Статья-отчёт об экскурсии в музей воинской славы (по плану);</w:t>
            </w:r>
          </w:p>
          <w:p w:rsidR="007E4371" w:rsidRPr="007E4371" w:rsidRDefault="007E4371" w:rsidP="007E4371">
            <w:pPr>
              <w:suppressAutoHyphens w:val="0"/>
              <w:spacing w:after="200"/>
              <w:contextualSpacing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color w:val="000000"/>
                <w:sz w:val="28"/>
                <w:szCs w:val="28"/>
                <w:lang w:eastAsia="ru-RU"/>
              </w:rPr>
              <w:t>Разработка моего распорядка дня на военных сборах в ВЧ.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i/>
                <w:color w:val="7030A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7E4371" w:rsidRPr="007E4371" w:rsidTr="000063C1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E4371">
              <w:rPr>
                <w:b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371" w:rsidRPr="007E4371" w:rsidRDefault="007E4371" w:rsidP="007E4371">
            <w:pPr>
              <w:suppressAutoHyphens w:val="0"/>
              <w:spacing w:after="200"/>
              <w:contextualSpacing/>
              <w:rPr>
                <w:i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25DB7" w:rsidRDefault="00125DB7">
      <w:pPr>
        <w:sectPr w:rsidR="00125DB7">
          <w:footerReference w:type="default" r:id="rId14"/>
          <w:pgSz w:w="16838" w:h="11906" w:orient="landscape"/>
          <w:pgMar w:top="851" w:right="1134" w:bottom="1418" w:left="709" w:header="0" w:footer="0" w:gutter="0"/>
          <w:cols w:space="720"/>
          <w:formProt w:val="0"/>
          <w:docGrid w:linePitch="326"/>
        </w:sectPr>
      </w:pPr>
    </w:p>
    <w:p w:rsidR="00125DB7" w:rsidRDefault="00125DB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09"/>
        <w:jc w:val="center"/>
        <w:outlineLvl w:val="0"/>
        <w:rPr>
          <w:b/>
          <w:caps/>
        </w:rPr>
      </w:pPr>
    </w:p>
    <w:p w:rsidR="00125DB7" w:rsidRDefault="005B65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09"/>
        <w:jc w:val="center"/>
        <w:outlineLvl w:val="0"/>
        <w:rPr>
          <w:b/>
          <w:caps/>
        </w:rPr>
      </w:pPr>
      <w:r>
        <w:rPr>
          <w:b/>
          <w:caps/>
        </w:rPr>
        <w:t xml:space="preserve">3.условия реализации </w:t>
      </w:r>
      <w:r>
        <w:rPr>
          <w:b/>
        </w:rPr>
        <w:t>УЧЕБНОГО ПРЕДМЕТА</w:t>
      </w:r>
    </w:p>
    <w:p w:rsidR="00125DB7" w:rsidRDefault="00125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aps/>
        </w:rPr>
      </w:pPr>
    </w:p>
    <w:p w:rsidR="00125DB7" w:rsidRDefault="005B6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125DB7" w:rsidRDefault="005B65F7">
      <w:pPr>
        <w:ind w:firstLine="709"/>
        <w:jc w:val="both"/>
      </w:pPr>
      <w:r>
        <w:t>Реализация программы учебного предмета предполагает наличие учебного кабинета.</w:t>
      </w:r>
    </w:p>
    <w:p w:rsidR="00125DB7" w:rsidRDefault="005B65F7">
      <w:pPr>
        <w:shd w:val="clear" w:color="auto" w:fill="FFFFFF"/>
        <w:ind w:firstLine="709"/>
        <w:jc w:val="both"/>
      </w:pPr>
      <w:proofErr w:type="gramStart"/>
      <w: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>
        <w:rPr>
          <w:color w:val="000000"/>
        </w:rPr>
        <w:t xml:space="preserve"> экраном для проектора,</w:t>
      </w:r>
      <w:r>
        <w:t xml:space="preserve"> учебными наглядными пособиями (плакаты, тренажерами-манекенами), </w:t>
      </w:r>
      <w:r>
        <w:rPr>
          <w:color w:val="000000"/>
        </w:rPr>
        <w:t>учебно-нормативной документацией по кабинету,</w:t>
      </w:r>
      <w:r>
        <w:t xml:space="preserve"> </w:t>
      </w:r>
      <w:r>
        <w:rPr>
          <w:color w:val="000000"/>
        </w:rPr>
        <w:t>учебно-методической и справочной литературой, раздаточным дидактическим  материалом.</w:t>
      </w:r>
      <w:proofErr w:type="gramEnd"/>
    </w:p>
    <w:p w:rsidR="00125DB7" w:rsidRDefault="005B65F7">
      <w:pPr>
        <w:shd w:val="clear" w:color="auto" w:fill="FFFFFF"/>
        <w:ind w:firstLine="709"/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и оборудование: 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Терроризм угроза обществ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Терроризм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Пожарная безопасность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Охрана труда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Первая медицинская помощь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Государственные символы РФ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Структура политической системы РФ.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proofErr w:type="gramStart"/>
      <w:r>
        <w:rPr>
          <w:color w:val="000000"/>
        </w:rP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  <w:proofErr w:type="gramEnd"/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-Тренажер –  Манекен взрослого пострадавшего (голова, торс)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Аптечка первой помощи «ФЭСТ»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Расходный материал для тренажеров С1007</w:t>
      </w:r>
    </w:p>
    <w:p w:rsidR="00125DB7" w:rsidRDefault="005B65F7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- Устройство «Рот – устройство – рот» – 19 шт.</w:t>
      </w:r>
    </w:p>
    <w:p w:rsidR="00125DB7" w:rsidRDefault="005B6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color w:val="000000"/>
        </w:rPr>
        <w:t>- Уч. пособие «Азбука первой помощи» - 15 шт.</w:t>
      </w:r>
    </w:p>
    <w:p w:rsidR="00125DB7" w:rsidRDefault="00125DB7">
      <w:pPr>
        <w:ind w:firstLine="709"/>
        <w:rPr>
          <w:b/>
          <w:bCs/>
        </w:rPr>
      </w:pPr>
    </w:p>
    <w:p w:rsidR="00125DB7" w:rsidRDefault="005B65F7">
      <w:pPr>
        <w:ind w:firstLine="709"/>
      </w:pPr>
      <w:r>
        <w:rPr>
          <w:b/>
        </w:rPr>
        <w:t>3.2. Информационное обеспечение обучения</w:t>
      </w:r>
    </w:p>
    <w:p w:rsidR="00125DB7" w:rsidRDefault="00125DB7">
      <w:pPr>
        <w:ind w:firstLine="709"/>
        <w:jc w:val="both"/>
        <w:rPr>
          <w:b/>
        </w:rPr>
      </w:pPr>
    </w:p>
    <w:p w:rsidR="00F0725B" w:rsidRPr="009D5DF5" w:rsidRDefault="00F0725B" w:rsidP="00F0725B">
      <w:pPr>
        <w:ind w:firstLine="709"/>
        <w:jc w:val="both"/>
        <w:rPr>
          <w:b/>
        </w:rPr>
      </w:pPr>
      <w:r w:rsidRPr="009D5DF5">
        <w:rPr>
          <w:b/>
        </w:rPr>
        <w:t>Основные источники</w:t>
      </w:r>
    </w:p>
    <w:p w:rsidR="00F0725B" w:rsidRPr="009D5DF5" w:rsidRDefault="00F0725B" w:rsidP="00F0725B">
      <w:pPr>
        <w:ind w:firstLine="709"/>
        <w:jc w:val="both"/>
      </w:pPr>
      <w:r w:rsidRPr="009D5DF5">
        <w:t xml:space="preserve">1. </w:t>
      </w:r>
      <w:proofErr w:type="spellStart"/>
      <w:r w:rsidRPr="009D5DF5">
        <w:t>Михаилиди</w:t>
      </w:r>
      <w:proofErr w:type="spellEnd"/>
      <w:r w:rsidRPr="009D5DF5">
        <w:t xml:space="preserve">, А. М. Безопасность жизнедеятельности и охрана труда на производстве: учебное пособие для СПО / А. М. </w:t>
      </w:r>
      <w:proofErr w:type="spellStart"/>
      <w:r w:rsidRPr="009D5DF5">
        <w:t>Михаилиди</w:t>
      </w:r>
      <w:proofErr w:type="spellEnd"/>
      <w:r w:rsidRPr="009D5DF5">
        <w:t>. – Саратов, Москва</w:t>
      </w:r>
      <w:proofErr w:type="gramStart"/>
      <w:r w:rsidRPr="009D5DF5">
        <w:t xml:space="preserve"> :</w:t>
      </w:r>
      <w:proofErr w:type="gramEnd"/>
      <w:r w:rsidRPr="009D5DF5">
        <w:t xml:space="preserve"> Профобразование, Ай </w:t>
      </w:r>
      <w:proofErr w:type="gramStart"/>
      <w:r w:rsidRPr="009D5DF5">
        <w:t>Пи Ар</w:t>
      </w:r>
      <w:proofErr w:type="gramEnd"/>
      <w:r w:rsidRPr="009D5DF5">
        <w:t xml:space="preserve"> Медиа, 2021. – 111 c. – ISBN 978-5-4488-0964-4, 978-5-4497-0809-0. – Текст: электронный // Электронно-библиотечная система IPR BOOKS: [сайт]. – URL: </w:t>
      </w:r>
      <w:hyperlink r:id="rId15" w:history="1">
        <w:r w:rsidRPr="009D5DF5">
          <w:rPr>
            <w:rStyle w:val="a7"/>
            <w:rFonts w:eastAsia="Tahoma"/>
          </w:rPr>
          <w:t>http://www.iprbookshop.ru/100492.html</w:t>
        </w:r>
      </w:hyperlink>
      <w:r w:rsidRPr="009D5DF5">
        <w:t xml:space="preserve">  (дата обращения: 10.08.2021). – Режим доступа: для </w:t>
      </w:r>
      <w:proofErr w:type="spellStart"/>
      <w:r w:rsidRPr="009D5DF5">
        <w:t>авторизир</w:t>
      </w:r>
      <w:proofErr w:type="spellEnd"/>
      <w:r w:rsidRPr="009D5DF5">
        <w:t xml:space="preserve">. пользователей. - DOI: </w:t>
      </w:r>
      <w:hyperlink r:id="rId16">
        <w:r w:rsidRPr="009D5DF5">
          <w:rPr>
            <w:rStyle w:val="a7"/>
            <w:rFonts w:eastAsia="Tahoma"/>
          </w:rPr>
          <w:t>https://doi.org/10.23682/100492</w:t>
        </w:r>
      </w:hyperlink>
    </w:p>
    <w:p w:rsidR="00F0725B" w:rsidRPr="009D5DF5" w:rsidRDefault="00F0725B" w:rsidP="00F0725B">
      <w:pPr>
        <w:ind w:firstLine="709"/>
        <w:jc w:val="both"/>
      </w:pPr>
      <w:r w:rsidRPr="009D5DF5">
        <w:t>2. Основы безопасности жизнедеятельности. Государственная система обе</w:t>
      </w:r>
      <w:r w:rsidRPr="009D5DF5">
        <w:t>с</w:t>
      </w:r>
      <w:r w:rsidRPr="009D5DF5">
        <w:t xml:space="preserve">печения безопасности населения : учебное пособие для СПО / А.Н. </w:t>
      </w:r>
      <w:proofErr w:type="spellStart"/>
      <w:r w:rsidRPr="009D5DF5">
        <w:t>Приешкина</w:t>
      </w:r>
      <w:proofErr w:type="spellEnd"/>
      <w:r w:rsidRPr="009D5DF5">
        <w:t xml:space="preserve"> [и др.].. — Саратов</w:t>
      </w:r>
      <w:proofErr w:type="gramStart"/>
      <w:r w:rsidRPr="009D5DF5">
        <w:t xml:space="preserve"> :</w:t>
      </w:r>
      <w:proofErr w:type="gramEnd"/>
      <w:r w:rsidRPr="009D5DF5">
        <w:t xml:space="preserve"> Профобразование, 2020. — 76 c. — ISBN 978-5-4488-0743-5. — Текст</w:t>
      </w:r>
      <w:proofErr w:type="gramStart"/>
      <w:r w:rsidRPr="009D5DF5">
        <w:t xml:space="preserve"> :</w:t>
      </w:r>
      <w:proofErr w:type="gramEnd"/>
      <w:r w:rsidRPr="009D5DF5">
        <w:t xml:space="preserve"> электронный // IPR SMART : [сайт]. — URL: </w:t>
      </w:r>
      <w:hyperlink r:id="rId17" w:history="1">
        <w:r w:rsidRPr="009D5DF5">
          <w:rPr>
            <w:rStyle w:val="a7"/>
            <w:rFonts w:eastAsia="Tahoma"/>
          </w:rPr>
          <w:t>https://www.iprbookshop.ru/92323.html</w:t>
        </w:r>
      </w:hyperlink>
    </w:p>
    <w:p w:rsidR="00F0725B" w:rsidRPr="009D5DF5" w:rsidRDefault="00F0725B" w:rsidP="00F0725B">
      <w:pPr>
        <w:ind w:firstLine="709"/>
        <w:jc w:val="both"/>
      </w:pPr>
      <w:r w:rsidRPr="009D5DF5">
        <w:t xml:space="preserve">3.  </w:t>
      </w:r>
      <w:proofErr w:type="spellStart"/>
      <w:r w:rsidRPr="009D5DF5">
        <w:t>Приешкина</w:t>
      </w:r>
      <w:proofErr w:type="spellEnd"/>
      <w:r w:rsidRPr="009D5DF5">
        <w:t xml:space="preserve"> А.Н. Основы безопасности жизнедеятельности. Обеспечение здорового образа жизни и основы медицинских знаний</w:t>
      </w:r>
      <w:proofErr w:type="gramStart"/>
      <w:r w:rsidRPr="009D5DF5">
        <w:t xml:space="preserve"> :</w:t>
      </w:r>
      <w:proofErr w:type="gramEnd"/>
      <w:r w:rsidRPr="009D5DF5">
        <w:t xml:space="preserve"> учебное пособие для СПО / </w:t>
      </w:r>
      <w:proofErr w:type="spellStart"/>
      <w:r w:rsidRPr="009D5DF5">
        <w:t>Приешкина</w:t>
      </w:r>
      <w:proofErr w:type="spellEnd"/>
      <w:r w:rsidRPr="009D5DF5">
        <w:t xml:space="preserve"> А.Н.. — Саратов : Профобразование, 2020. — 92 c. — ISBN 978-5-4488-0740-4. — Текст</w:t>
      </w:r>
      <w:proofErr w:type="gramStart"/>
      <w:r w:rsidRPr="009D5DF5">
        <w:t xml:space="preserve"> :</w:t>
      </w:r>
      <w:proofErr w:type="gramEnd"/>
      <w:r w:rsidRPr="009D5DF5">
        <w:t xml:space="preserve"> электронный // IPR SMART : [сайт]. — URL: </w:t>
      </w:r>
      <w:hyperlink r:id="rId18" w:history="1">
        <w:r w:rsidRPr="009D5DF5">
          <w:rPr>
            <w:rStyle w:val="a7"/>
            <w:rFonts w:eastAsia="Tahoma"/>
          </w:rPr>
          <w:t>https://www.iprbookshop.ru/92324.html</w:t>
        </w:r>
      </w:hyperlink>
      <w:r w:rsidRPr="009D5DF5">
        <w:t xml:space="preserve"> </w:t>
      </w:r>
    </w:p>
    <w:p w:rsidR="00F0725B" w:rsidRPr="009D5DF5" w:rsidRDefault="00F0725B" w:rsidP="00F0725B">
      <w:pPr>
        <w:ind w:firstLine="709"/>
        <w:jc w:val="both"/>
        <w:rPr>
          <w:b/>
        </w:rPr>
      </w:pPr>
    </w:p>
    <w:p w:rsidR="00F0725B" w:rsidRPr="009D5DF5" w:rsidRDefault="00F0725B" w:rsidP="00F0725B">
      <w:pPr>
        <w:ind w:firstLine="709"/>
        <w:jc w:val="both"/>
        <w:rPr>
          <w:b/>
        </w:rPr>
      </w:pPr>
      <w:r w:rsidRPr="009D5DF5">
        <w:rPr>
          <w:b/>
        </w:rPr>
        <w:t>Дополнительные источники</w:t>
      </w:r>
    </w:p>
    <w:p w:rsidR="00F0725B" w:rsidRPr="009D5DF5" w:rsidRDefault="00F0725B" w:rsidP="00F0725B">
      <w:pPr>
        <w:ind w:firstLine="709"/>
        <w:jc w:val="both"/>
      </w:pPr>
      <w:r w:rsidRPr="009D5DF5">
        <w:t>1. Рысин Ю.С. Безопасность жизнедеятельности [Электронный ресурс]: учебное пособие/ Рысин Ю.С., Яблочников С.Л.— Электрон</w:t>
      </w:r>
      <w:proofErr w:type="gramStart"/>
      <w:r w:rsidRPr="009D5DF5">
        <w:t>.</w:t>
      </w:r>
      <w:proofErr w:type="gramEnd"/>
      <w:r w:rsidRPr="009D5DF5">
        <w:t xml:space="preserve"> </w:t>
      </w:r>
      <w:proofErr w:type="gramStart"/>
      <w:r w:rsidRPr="009D5DF5">
        <w:t>т</w:t>
      </w:r>
      <w:proofErr w:type="gramEnd"/>
      <w:r w:rsidRPr="009D5DF5">
        <w:t xml:space="preserve">екстовые данные.— М.: Ай </w:t>
      </w:r>
      <w:proofErr w:type="gramStart"/>
      <w:r w:rsidRPr="009D5DF5">
        <w:t>Пи Ар</w:t>
      </w:r>
      <w:proofErr w:type="gramEnd"/>
      <w:r w:rsidRPr="009D5DF5">
        <w:t xml:space="preserve"> Медиа, 2023.— 132 c.— Режим доступа: </w:t>
      </w:r>
      <w:hyperlink r:id="rId19" w:history="1">
        <w:r w:rsidRPr="009D5DF5">
          <w:rPr>
            <w:rStyle w:val="a7"/>
            <w:rFonts w:eastAsia="Tahoma"/>
          </w:rPr>
          <w:t>https://ipr-smart.ru/124636</w:t>
        </w:r>
      </w:hyperlink>
      <w:r w:rsidRPr="009D5DF5">
        <w:t xml:space="preserve"> </w:t>
      </w:r>
    </w:p>
    <w:p w:rsidR="00F0725B" w:rsidRPr="009D5DF5" w:rsidRDefault="00F0725B" w:rsidP="00F0725B">
      <w:pPr>
        <w:ind w:firstLine="709"/>
        <w:jc w:val="both"/>
      </w:pPr>
      <w:r w:rsidRPr="009D5DF5">
        <w:t xml:space="preserve">2. Прищепа И.М. Безопасность жизнедеятельности человека [Электронный ресурс]: учебное пособие/ Прищепа И.М., Клюев В.А., </w:t>
      </w:r>
      <w:proofErr w:type="spellStart"/>
      <w:r w:rsidRPr="009D5DF5">
        <w:t>Дударев</w:t>
      </w:r>
      <w:proofErr w:type="spellEnd"/>
      <w:r w:rsidRPr="009D5DF5">
        <w:t xml:space="preserve"> А.Н.— Электрон</w:t>
      </w:r>
      <w:proofErr w:type="gramStart"/>
      <w:r w:rsidRPr="009D5DF5">
        <w:t>.</w:t>
      </w:r>
      <w:proofErr w:type="gramEnd"/>
      <w:r w:rsidRPr="009D5DF5">
        <w:t xml:space="preserve"> </w:t>
      </w:r>
      <w:proofErr w:type="gramStart"/>
      <w:r w:rsidRPr="009D5DF5">
        <w:t>т</w:t>
      </w:r>
      <w:proofErr w:type="gramEnd"/>
      <w:r w:rsidRPr="009D5DF5">
        <w:t xml:space="preserve">екстовые данные.— Минск: </w:t>
      </w:r>
      <w:proofErr w:type="spellStart"/>
      <w:r w:rsidRPr="009D5DF5">
        <w:t>Вышэйшая</w:t>
      </w:r>
      <w:proofErr w:type="spellEnd"/>
      <w:r w:rsidRPr="009D5DF5">
        <w:t xml:space="preserve"> школа, 2020.— 328 c.— Режим доступа: </w:t>
      </w:r>
      <w:hyperlink r:id="rId20" w:history="1">
        <w:r w:rsidRPr="009D5DF5">
          <w:rPr>
            <w:rStyle w:val="a7"/>
            <w:rFonts w:eastAsia="Tahoma"/>
          </w:rPr>
          <w:t>https://ipr-smart.ru/119966</w:t>
        </w:r>
      </w:hyperlink>
    </w:p>
    <w:p w:rsidR="00125DB7" w:rsidRDefault="00125DB7">
      <w:pPr>
        <w:ind w:firstLine="709"/>
        <w:jc w:val="both"/>
        <w:rPr>
          <w:bCs/>
          <w:i/>
        </w:rPr>
      </w:pPr>
    </w:p>
    <w:p w:rsidR="00125DB7" w:rsidRDefault="005B65F7">
      <w:pPr>
        <w:pStyle w:val="Default"/>
        <w:ind w:firstLine="709"/>
        <w:jc w:val="center"/>
      </w:pPr>
      <w:r>
        <w:rPr>
          <w:b/>
        </w:rPr>
        <w:t>3.3. Требования к организации учебного процесса для инвалидов и лиц с ОВЗ</w:t>
      </w:r>
    </w:p>
    <w:p w:rsidR="00125DB7" w:rsidRDefault="00125DB7">
      <w:pPr>
        <w:jc w:val="both"/>
        <w:rPr>
          <w:b/>
          <w:color w:val="000000"/>
        </w:rPr>
      </w:pPr>
    </w:p>
    <w:p w:rsidR="00125DB7" w:rsidRDefault="005B65F7">
      <w:pPr>
        <w:ind w:firstLine="709"/>
        <w:jc w:val="both"/>
        <w:rPr>
          <w:color w:val="000000"/>
        </w:rPr>
      </w:pPr>
      <w:r>
        <w:rPr>
          <w:color w:val="000000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25DB7" w:rsidRDefault="00125DB7">
      <w:pPr>
        <w:jc w:val="both"/>
        <w:rPr>
          <w:bCs/>
          <w:i/>
          <w:color w:val="000000"/>
        </w:rPr>
      </w:pPr>
    </w:p>
    <w:p w:rsidR="007E4371" w:rsidRPr="007E4371" w:rsidRDefault="007E4371" w:rsidP="0085666B">
      <w:pPr>
        <w:keepNext/>
        <w:keepLines/>
        <w:widowControl w:val="0"/>
        <w:numPr>
          <w:ilvl w:val="0"/>
          <w:numId w:val="14"/>
        </w:numPr>
        <w:tabs>
          <w:tab w:val="left" w:pos="789"/>
        </w:tabs>
        <w:suppressAutoHyphens w:val="0"/>
        <w:spacing w:after="360" w:line="302" w:lineRule="auto"/>
        <w:ind w:left="11" w:hanging="11"/>
        <w:jc w:val="center"/>
        <w:outlineLvl w:val="2"/>
        <w:rPr>
          <w:rFonts w:eastAsia="Tahoma"/>
          <w:b/>
          <w:bCs/>
          <w:color w:val="000000"/>
          <w:sz w:val="28"/>
          <w:szCs w:val="28"/>
          <w:lang w:eastAsia="ru-RU" w:bidi="ru-RU"/>
        </w:rPr>
      </w:pPr>
      <w:r w:rsidRPr="007E4371">
        <w:rPr>
          <w:rFonts w:eastAsia="Tahoma"/>
          <w:b/>
          <w:bCs/>
          <w:color w:val="000000"/>
          <w:sz w:val="28"/>
          <w:szCs w:val="28"/>
          <w:lang w:eastAsia="ru-RU" w:bidi="ru-RU"/>
        </w:rPr>
        <w:t>Контроль и оценка результатов освоения общеобразовательной дисциплины</w:t>
      </w:r>
    </w:p>
    <w:p w:rsidR="007E4371" w:rsidRPr="007E4371" w:rsidRDefault="007E4371" w:rsidP="007E4371">
      <w:pPr>
        <w:widowControl w:val="0"/>
        <w:suppressAutoHyphens w:val="0"/>
        <w:spacing w:line="302" w:lineRule="auto"/>
        <w:ind w:left="400"/>
        <w:rPr>
          <w:rFonts w:eastAsia="Tahoma"/>
          <w:color w:val="000000"/>
          <w:lang w:eastAsia="ru-RU" w:bidi="ru-RU"/>
        </w:rPr>
      </w:pPr>
      <w:r w:rsidRPr="007E4371">
        <w:rPr>
          <w:rFonts w:eastAsia="Tahoma"/>
          <w:b/>
          <w:bCs/>
          <w:color w:val="000000"/>
          <w:lang w:eastAsia="ru-RU" w:bidi="ru-RU"/>
        </w:rPr>
        <w:t xml:space="preserve">Контроль и оценка </w:t>
      </w:r>
      <w:r w:rsidRPr="007E4371">
        <w:rPr>
          <w:rFonts w:eastAsia="Tahoma"/>
          <w:color w:val="000000"/>
          <w:lang w:eastAsia="ru-RU" w:bidi="ru-RU"/>
        </w:rPr>
        <w:t>раскрываются через дисциплинарные результаты, усвоенные зн</w:t>
      </w:r>
      <w:r w:rsidRPr="007E4371">
        <w:rPr>
          <w:rFonts w:eastAsia="Tahoma"/>
          <w:color w:val="000000"/>
          <w:lang w:eastAsia="ru-RU" w:bidi="ru-RU"/>
        </w:rPr>
        <w:t>а</w:t>
      </w:r>
      <w:r w:rsidRPr="007E4371">
        <w:rPr>
          <w:rFonts w:eastAsia="Tahoma"/>
          <w:color w:val="000000"/>
          <w:lang w:eastAsia="ru-RU" w:bidi="ru-RU"/>
        </w:rPr>
        <w:t>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93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6"/>
        <w:gridCol w:w="3955"/>
        <w:gridCol w:w="3130"/>
      </w:tblGrid>
      <w:tr w:rsidR="007E4371" w:rsidRPr="007E4371" w:rsidTr="000063C1">
        <w:trPr>
          <w:trHeight w:hRule="exact" w:val="648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widowControl w:val="0"/>
              <w:suppressAutoHyphens w:val="0"/>
              <w:spacing w:line="266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widowControl w:val="0"/>
              <w:suppressAutoHyphens w:val="0"/>
              <w:jc w:val="center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62" w:lineRule="auto"/>
              <w:jc w:val="center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b/>
                <w:bCs/>
                <w:color w:val="000000"/>
                <w:lang w:eastAsia="ru-RU" w:bidi="ru-RU"/>
              </w:rPr>
              <w:t>Тип оценочных меропри</w:t>
            </w:r>
            <w:r w:rsidRPr="007E4371">
              <w:rPr>
                <w:rFonts w:eastAsia="Tahoma"/>
                <w:b/>
                <w:bCs/>
                <w:color w:val="000000"/>
                <w:lang w:eastAsia="ru-RU" w:bidi="ru-RU"/>
              </w:rPr>
              <w:t>я</w:t>
            </w:r>
            <w:r w:rsidRPr="007E4371">
              <w:rPr>
                <w:rFonts w:eastAsia="Tahoma"/>
                <w:b/>
                <w:bCs/>
                <w:color w:val="000000"/>
                <w:lang w:eastAsia="ru-RU" w:bidi="ru-RU"/>
              </w:rPr>
              <w:t>тий</w:t>
            </w:r>
          </w:p>
        </w:tc>
      </w:tr>
      <w:tr w:rsidR="007E4371" w:rsidRPr="007E4371" w:rsidTr="000063C1">
        <w:trPr>
          <w:trHeight w:hRule="exact" w:val="2333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71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 xml:space="preserve"> 01. Выбирать спос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бы решения задач пр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фессиональной деятел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ь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ности применительно к различным контекстам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1, Тема 1.2;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2, Тема 2.1;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3, Тема 3.3;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4, Тема 4.1;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6, Тема 6.2;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Тема 11.2;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Кейс-задание;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Старт-задание;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Задание исследование;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Задание-эксперимент;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Фронтальный опрос;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Графический диктант;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Защита алгоритма оказ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а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ния первой помощи;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Защита презентаций;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Тестирование;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Тест-задание;</w:t>
            </w:r>
          </w:p>
          <w:p w:rsidR="007E4371" w:rsidRPr="007E4371" w:rsidRDefault="007E4371" w:rsidP="0085666B">
            <w:pPr>
              <w:widowControl w:val="0"/>
              <w:numPr>
                <w:ilvl w:val="0"/>
                <w:numId w:val="13"/>
              </w:numPr>
              <w:tabs>
                <w:tab w:val="left" w:pos="309"/>
              </w:tabs>
              <w:suppressAutoHyphens w:val="0"/>
              <w:spacing w:line="271" w:lineRule="auto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Защита работ прикладного модуля - Выполнение заданий на дифференцированном з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а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чете</w:t>
            </w:r>
          </w:p>
        </w:tc>
      </w:tr>
      <w:tr w:rsidR="007E4371" w:rsidRPr="007E4371" w:rsidTr="000063C1">
        <w:trPr>
          <w:trHeight w:hRule="exact" w:val="3260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71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 xml:space="preserve"> 02. Использовать с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временные средства п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иска, анализа и интерпр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е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тации информации, и информационные техн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логии для выполнения задач профессиональной деятельности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9, Тема 9.1; 9.2; 9.3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Темы: 11.2; 11.3;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 w:firstLine="2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widowControl w:val="0"/>
              <w:suppressAutoHyphens w:val="0"/>
              <w:rPr>
                <w:rFonts w:eastAsia="Courier New"/>
                <w:color w:val="000000"/>
                <w:lang w:eastAsia="ru-RU" w:bidi="ru-RU"/>
              </w:rPr>
            </w:pPr>
          </w:p>
        </w:tc>
      </w:tr>
      <w:tr w:rsidR="007E4371" w:rsidRPr="007E4371" w:rsidTr="000063C1">
        <w:trPr>
          <w:trHeight w:hRule="exact" w:val="3832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71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 xml:space="preserve"> 03. Планировать и р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е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ализовывать собственное профессиональное и ли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ч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ностное развитие, пре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д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принимательскую де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я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тельность в професси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нальной сфере, использ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вать знания по финанс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вой грамотности в ра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з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личных жизненных сит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у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ациях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1, Темы: 1.1; 1.2;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2, Тема 2.1;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5, Тема 5.2;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8, Тема 8.1;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9, Темы: 9.1; 9.2; 9.3;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10, Темы: 10.1; 10.2; 10.3;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Тема 11.1;</w:t>
            </w:r>
          </w:p>
          <w:p w:rsidR="007E4371" w:rsidRPr="007E4371" w:rsidRDefault="007E4371" w:rsidP="007E4371">
            <w:pPr>
              <w:widowControl w:val="0"/>
              <w:suppressAutoHyphens w:val="0"/>
              <w:ind w:firstLine="160"/>
              <w:jc w:val="both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1</w:t>
            </w:r>
            <w:proofErr w:type="gramEnd"/>
            <w:r w:rsidRPr="007E4371">
              <w:rPr>
                <w:color w:val="000000"/>
                <w:lang w:eastAsia="ru-RU"/>
              </w:rPr>
              <w:t>; Р3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widowControl w:val="0"/>
              <w:suppressAutoHyphens w:val="0"/>
              <w:rPr>
                <w:rFonts w:eastAsia="Courier New"/>
                <w:color w:val="000000"/>
                <w:lang w:eastAsia="ru-RU" w:bidi="ru-RU"/>
              </w:rPr>
            </w:pPr>
          </w:p>
        </w:tc>
      </w:tr>
      <w:tr w:rsidR="007E4371" w:rsidRPr="007E4371" w:rsidTr="000063C1">
        <w:trPr>
          <w:trHeight w:hRule="exact" w:val="2407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widowControl w:val="0"/>
              <w:suppressAutoHyphens w:val="0"/>
              <w:spacing w:line="271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 xml:space="preserve"> 04. Эффективно вз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а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имодействовать и раб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тать в коллективе и к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манде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4, Тема 4.2;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5, Тема 5.1;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7, Темы: 7.1; 7.3;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8, Темы: 8.1; 8.2; 8.3;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10, Темы: 10.1; 10.2; 10.3;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Темы: 11.1;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 w:firstLine="2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1</w:t>
            </w:r>
            <w:proofErr w:type="gramEnd"/>
            <w:r w:rsidRPr="007E4371">
              <w:rPr>
                <w:color w:val="000000"/>
                <w:lang w:eastAsia="ru-RU"/>
              </w:rPr>
              <w:t>; Р3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widowControl w:val="0"/>
              <w:suppressAutoHyphens w:val="0"/>
              <w:rPr>
                <w:rFonts w:eastAsia="Courier New"/>
                <w:color w:val="000000"/>
                <w:lang w:eastAsia="ru-RU" w:bidi="ru-RU"/>
              </w:rPr>
            </w:pPr>
          </w:p>
        </w:tc>
      </w:tr>
      <w:tr w:rsidR="007E4371" w:rsidRPr="007E4371" w:rsidTr="000063C1">
        <w:trPr>
          <w:trHeight w:val="4382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71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 xml:space="preserve"> О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>б. Проявлять гра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ж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данско-</w:t>
            </w:r>
          </w:p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rFonts w:eastAsia="Tahoma"/>
                <w:color w:val="000000"/>
                <w:lang w:eastAsia="ru-RU" w:bidi="ru-RU"/>
              </w:rPr>
              <w:t>патриотическую поз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и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цию, демонстрировать осознанное поведение на основе традиционных общечеловеческих це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ностей, в том числе с учетом гармонизации межнациональных и межрелигиозных отн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шений, применять ста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дарты антикоррупцио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ного поведения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1, Темы:1.1;1.2;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2, Тема 2.1;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3, Тема 3.1;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4, Тема 4.1;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5, Темы: 5.1; 5.2;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7, Темы: 7.1; 7.2; 7.3;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8, Темы: 8.2; 8.3;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9, Темы: 9.1; 9.2; 9.3;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10, Темы: 10.1;10.2;10.3;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Темы: 11.1; 11.2; 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 w:firstLine="2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1</w:t>
            </w:r>
            <w:proofErr w:type="gramEnd"/>
            <w:r w:rsidRPr="007E4371">
              <w:rPr>
                <w:color w:val="000000"/>
                <w:lang w:eastAsia="ru-RU"/>
              </w:rPr>
              <w:t>; Р2; Р3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4371" w:rsidRPr="007E4371" w:rsidRDefault="007E4371" w:rsidP="007E4371">
            <w:pPr>
              <w:widowControl w:val="0"/>
              <w:suppressAutoHyphens w:val="0"/>
              <w:rPr>
                <w:rFonts w:eastAsia="Courier New"/>
                <w:color w:val="000000"/>
                <w:lang w:eastAsia="ru-RU" w:bidi="ru-RU"/>
              </w:rPr>
            </w:pPr>
          </w:p>
        </w:tc>
      </w:tr>
      <w:tr w:rsidR="007E4371" w:rsidRPr="007E4371" w:rsidTr="000063C1">
        <w:trPr>
          <w:trHeight w:hRule="exact" w:val="3573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 xml:space="preserve"> 07. Содействовать сохранению окружающей среды, ресурсосбереж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е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нию, применять знания об изменении климата, принципы бережливого производства, эффекти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в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но действовать в чрезв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ы</w:t>
            </w:r>
            <w:r w:rsidRPr="007E4371">
              <w:rPr>
                <w:rFonts w:eastAsia="Tahoma"/>
                <w:color w:val="000000"/>
                <w:lang w:eastAsia="ru-RU" w:bidi="ru-RU"/>
              </w:rPr>
              <w:t>чайных ситуациях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1, Тема 1.1;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2, Тема 2.1;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3, Темы: 3.1; 3.2;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4, Темы: 4.1; 4.2;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6, Темы: 6.1;6.2;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8, Темы: 8.2;8.3;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Темы: 11.1; 11.3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 w:firstLine="2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widowControl w:val="0"/>
              <w:suppressAutoHyphens w:val="0"/>
              <w:rPr>
                <w:rFonts w:eastAsia="Courier New"/>
                <w:color w:val="000000"/>
                <w:lang w:eastAsia="ru-RU" w:bidi="ru-RU"/>
              </w:rPr>
            </w:pPr>
          </w:p>
        </w:tc>
      </w:tr>
      <w:tr w:rsidR="007E4371" w:rsidRPr="007E4371" w:rsidTr="000063C1">
        <w:trPr>
          <w:trHeight w:hRule="exact" w:val="3523"/>
          <w:jc w:val="center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4371" w:rsidRPr="007E4371" w:rsidRDefault="007E4371" w:rsidP="007E4371">
            <w:pPr>
              <w:widowControl w:val="0"/>
              <w:suppressAutoHyphens w:val="0"/>
              <w:spacing w:line="271" w:lineRule="auto"/>
              <w:ind w:left="160"/>
              <w:rPr>
                <w:rFonts w:eastAsia="Tahoma"/>
                <w:color w:val="000000"/>
                <w:lang w:eastAsia="ru-RU" w:bidi="ru-RU"/>
              </w:rPr>
            </w:pPr>
            <w:proofErr w:type="gramStart"/>
            <w:r w:rsidRPr="007E4371">
              <w:rPr>
                <w:rFonts w:eastAsia="Tahoma"/>
                <w:color w:val="000000"/>
                <w:lang w:eastAsia="ru-RU" w:bidi="ru-RU"/>
              </w:rPr>
              <w:t>ОК</w:t>
            </w:r>
            <w:proofErr w:type="gramEnd"/>
            <w:r w:rsidRPr="007E4371">
              <w:rPr>
                <w:rFonts w:eastAsia="Tahoma"/>
                <w:color w:val="000000"/>
                <w:lang w:eastAsia="ru-RU" w:bidi="ru-RU"/>
              </w:rPr>
              <w:t xml:space="preserve"> 08. Использовать средства физической культуры для сохранения и укрепления здоровья в процессе професси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о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нальной деятельности и поддержания необход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и</w:t>
            </w:r>
            <w:r w:rsidRPr="007E4371">
              <w:rPr>
                <w:rFonts w:eastAsia="Tahoma"/>
                <w:color w:val="000000"/>
                <w:lang w:eastAsia="ru-RU" w:bidi="ru-RU"/>
              </w:rPr>
              <w:t>мого уровня физической подготовленности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1, Тема 1.1;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6, Тема 6.1;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7, Темы: 7.1;7.2;7.3;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8, Темы: 8.2;8.3;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10, Темы: 10.1;10.2; 10.3;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  <w:proofErr w:type="gramStart"/>
            <w:r w:rsidRPr="007E4371">
              <w:rPr>
                <w:color w:val="000000"/>
                <w:lang w:eastAsia="ru-RU"/>
              </w:rPr>
              <w:t>Р</w:t>
            </w:r>
            <w:proofErr w:type="gramEnd"/>
            <w:r w:rsidRPr="007E4371">
              <w:rPr>
                <w:color w:val="000000"/>
                <w:lang w:eastAsia="ru-RU"/>
              </w:rPr>
              <w:t xml:space="preserve"> 11, Темы: 11.2;11.3</w:t>
            </w:r>
          </w:p>
          <w:p w:rsidR="007E4371" w:rsidRPr="007E4371" w:rsidRDefault="007E4371" w:rsidP="007E4371">
            <w:pPr>
              <w:suppressAutoHyphens w:val="0"/>
              <w:ind w:left="57" w:right="57"/>
              <w:rPr>
                <w:color w:val="000000"/>
                <w:lang w:eastAsia="ru-RU"/>
              </w:rPr>
            </w:pPr>
          </w:p>
          <w:p w:rsidR="007E4371" w:rsidRPr="007E4371" w:rsidRDefault="007E4371" w:rsidP="007E4371">
            <w:pPr>
              <w:widowControl w:val="0"/>
              <w:suppressAutoHyphens w:val="0"/>
              <w:spacing w:line="269" w:lineRule="auto"/>
              <w:ind w:left="160" w:firstLine="20"/>
              <w:rPr>
                <w:rFonts w:eastAsia="Tahoma"/>
                <w:color w:val="000000"/>
                <w:lang w:eastAsia="ru-RU" w:bidi="ru-RU"/>
              </w:rPr>
            </w:pPr>
            <w:r w:rsidRPr="007E4371">
              <w:rPr>
                <w:color w:val="000000"/>
                <w:lang w:eastAsia="ru-RU"/>
              </w:rPr>
              <w:t>ПМ Р</w:t>
            </w:r>
            <w:proofErr w:type="gramStart"/>
            <w:r w:rsidRPr="007E4371">
              <w:rPr>
                <w:color w:val="000000"/>
                <w:lang w:eastAsia="ru-RU"/>
              </w:rPr>
              <w:t>2</w:t>
            </w:r>
            <w:proofErr w:type="gramEnd"/>
            <w:r w:rsidRPr="007E4371">
              <w:rPr>
                <w:color w:val="000000"/>
                <w:lang w:eastAsia="ru-RU"/>
              </w:rPr>
              <w:t>; Р3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371" w:rsidRPr="007E4371" w:rsidRDefault="007E4371" w:rsidP="007E4371">
            <w:pPr>
              <w:widowControl w:val="0"/>
              <w:suppressAutoHyphens w:val="0"/>
              <w:rPr>
                <w:rFonts w:eastAsia="Courier New"/>
                <w:color w:val="000000"/>
                <w:lang w:eastAsia="ru-RU" w:bidi="ru-RU"/>
              </w:rPr>
            </w:pPr>
          </w:p>
        </w:tc>
      </w:tr>
    </w:tbl>
    <w:p w:rsidR="000063C1" w:rsidRDefault="000063C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063C1" w:rsidRPr="000063C1" w:rsidRDefault="000063C1" w:rsidP="000063C1">
      <w:pPr>
        <w:jc w:val="right"/>
        <w:rPr>
          <w:b/>
          <w:i/>
          <w:sz w:val="28"/>
          <w:szCs w:val="28"/>
        </w:rPr>
      </w:pPr>
      <w:r w:rsidRPr="000063C1">
        <w:rPr>
          <w:b/>
          <w:i/>
          <w:sz w:val="28"/>
          <w:szCs w:val="28"/>
        </w:rPr>
        <w:t>Приложение</w:t>
      </w:r>
      <w:r w:rsidRPr="000063C1">
        <w:rPr>
          <w:b/>
          <w:i/>
          <w:sz w:val="28"/>
          <w:szCs w:val="28"/>
        </w:rPr>
        <w:br/>
        <w:t>к рабочей программе</w:t>
      </w:r>
    </w:p>
    <w:p w:rsidR="000063C1" w:rsidRDefault="000063C1" w:rsidP="000063C1">
      <w:pPr>
        <w:jc w:val="right"/>
        <w:rPr>
          <w:b/>
          <w:sz w:val="28"/>
          <w:szCs w:val="28"/>
        </w:rPr>
      </w:pPr>
    </w:p>
    <w:p w:rsidR="00125DB7" w:rsidRDefault="00125DB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Pr="00F97888" w:rsidRDefault="000063C1" w:rsidP="000063C1">
      <w:pPr>
        <w:jc w:val="center"/>
        <w:rPr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</w:p>
    <w:p w:rsidR="000063C1" w:rsidRPr="00F97888" w:rsidRDefault="000063C1" w:rsidP="000063C1">
      <w:pPr>
        <w:spacing w:line="360" w:lineRule="auto"/>
        <w:jc w:val="center"/>
        <w:rPr>
          <w:b/>
          <w:sz w:val="28"/>
          <w:szCs w:val="28"/>
        </w:rPr>
      </w:pPr>
      <w:r w:rsidRPr="009E1F79">
        <w:rPr>
          <w:b/>
          <w:sz w:val="28"/>
          <w:szCs w:val="28"/>
        </w:rPr>
        <w:t>ФОНДЫ</w:t>
      </w:r>
      <w:r w:rsidRPr="00F97888">
        <w:rPr>
          <w:b/>
          <w:sz w:val="28"/>
          <w:szCs w:val="28"/>
        </w:rPr>
        <w:t xml:space="preserve"> ОЦЕНОЧНЫХ СРЕДСТВ </w:t>
      </w:r>
    </w:p>
    <w:p w:rsidR="000063C1" w:rsidRDefault="000063C1" w:rsidP="000063C1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ТЕКУЩЕГО (В ТОМ ЧИСЛЕ РУБЕЖНОГО) КОНТРОЛЯ УСПЕВАЕМОСТИ </w:t>
      </w:r>
    </w:p>
    <w:p w:rsidR="000063C1" w:rsidRPr="00F97888" w:rsidRDefault="000063C1" w:rsidP="000063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F97888">
        <w:rPr>
          <w:b/>
          <w:sz w:val="28"/>
          <w:szCs w:val="28"/>
        </w:rPr>
        <w:t xml:space="preserve"> ПРОМЕЖУТОЧНОЙ АТТЕСТАЦИИ</w:t>
      </w:r>
    </w:p>
    <w:p w:rsidR="000063C1" w:rsidRPr="00F97888" w:rsidRDefault="000063C1" w:rsidP="000063C1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>ПО ДИСЦИПЛИНЕ</w:t>
      </w:r>
    </w:p>
    <w:p w:rsidR="000063C1" w:rsidRPr="00F97888" w:rsidRDefault="000063C1" w:rsidP="000063C1">
      <w:pPr>
        <w:jc w:val="center"/>
        <w:rPr>
          <w:sz w:val="28"/>
          <w:szCs w:val="28"/>
        </w:rPr>
      </w:pPr>
    </w:p>
    <w:p w:rsidR="000063C1" w:rsidRPr="00500BD9" w:rsidRDefault="000063C1" w:rsidP="000063C1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500BD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Д</w:t>
      </w:r>
      <w:r w:rsidRPr="00500BD9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7</w:t>
      </w:r>
      <w:r w:rsidRPr="00500BD9">
        <w:rPr>
          <w:b/>
          <w:sz w:val="28"/>
          <w:szCs w:val="28"/>
        </w:rPr>
        <w:t xml:space="preserve">. </w:t>
      </w:r>
      <w:r w:rsidRPr="00500BD9">
        <w:rPr>
          <w:b/>
          <w:bCs/>
          <w:iCs/>
          <w:color w:val="000000"/>
          <w:sz w:val="28"/>
          <w:szCs w:val="28"/>
        </w:rPr>
        <w:t xml:space="preserve">ОСНОВЫ БЕЗОПАСНОСТИ ЖИЗНЕДЕЯТЕЛЬНОСТИ </w:t>
      </w:r>
    </w:p>
    <w:p w:rsidR="000E2C96" w:rsidRDefault="000E2C9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063C1" w:rsidRDefault="000063C1" w:rsidP="000063C1">
      <w:pPr>
        <w:outlineLvl w:val="0"/>
      </w:pPr>
      <w:bookmarkStart w:id="2" w:name="_Toc412805952"/>
      <w:bookmarkStart w:id="3" w:name="_Toc316860036"/>
    </w:p>
    <w:p w:rsidR="000063C1" w:rsidRPr="000E2C96" w:rsidRDefault="000063C1" w:rsidP="000063C1">
      <w:pPr>
        <w:pStyle w:val="1"/>
        <w:keepNext w:val="0"/>
        <w:widowControl w:val="0"/>
        <w:ind w:firstLine="709"/>
        <w:jc w:val="center"/>
        <w:rPr>
          <w:b/>
          <w:sz w:val="28"/>
        </w:rPr>
      </w:pPr>
      <w:bookmarkStart w:id="4" w:name="_GoBack"/>
      <w:bookmarkEnd w:id="2"/>
      <w:r w:rsidRPr="000E2C96">
        <w:rPr>
          <w:b/>
          <w:sz w:val="28"/>
        </w:rPr>
        <w:t>I. Паспорт фонда оценочных средств (ФОС)</w:t>
      </w:r>
    </w:p>
    <w:bookmarkEnd w:id="4"/>
    <w:p w:rsidR="000063C1" w:rsidRPr="002634A1" w:rsidRDefault="000063C1" w:rsidP="000063C1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rPr>
          <w:rFonts w:ascii="Times New Roman" w:hAnsi="Times New Roman"/>
          <w:i w:val="0"/>
          <w:spacing w:val="-2"/>
        </w:rPr>
      </w:pPr>
    </w:p>
    <w:p w:rsidR="000063C1" w:rsidRPr="00EC717E" w:rsidRDefault="000063C1" w:rsidP="000063C1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b w:val="0"/>
          <w:bCs w:val="0"/>
          <w:i w:val="0"/>
        </w:rPr>
      </w:pPr>
      <w:r>
        <w:rPr>
          <w:rFonts w:ascii="Times New Roman" w:hAnsi="Times New Roman"/>
          <w:i w:val="0"/>
          <w:spacing w:val="-2"/>
          <w:lang w:val="en-US"/>
        </w:rPr>
        <w:t>I</w:t>
      </w:r>
      <w:r w:rsidRPr="002634A1">
        <w:rPr>
          <w:rFonts w:ascii="Times New Roman" w:hAnsi="Times New Roman"/>
          <w:i w:val="0"/>
          <w:spacing w:val="-2"/>
        </w:rPr>
        <w:t>.1 Область</w:t>
      </w:r>
      <w:r w:rsidRPr="002634A1">
        <w:rPr>
          <w:rFonts w:ascii="Times New Roman" w:hAnsi="Times New Roman"/>
          <w:i w:val="0"/>
        </w:rPr>
        <w:t xml:space="preserve"> </w:t>
      </w:r>
      <w:r w:rsidRPr="002634A1">
        <w:rPr>
          <w:rFonts w:ascii="Times New Roman" w:hAnsi="Times New Roman"/>
          <w:i w:val="0"/>
          <w:spacing w:val="-1"/>
        </w:rPr>
        <w:t>применения</w:t>
      </w:r>
    </w:p>
    <w:p w:rsidR="000063C1" w:rsidRPr="00F7279F" w:rsidRDefault="000063C1" w:rsidP="000063C1">
      <w:pPr>
        <w:widowControl w:val="0"/>
        <w:tabs>
          <w:tab w:val="left" w:pos="3802"/>
          <w:tab w:val="left" w:pos="6206"/>
          <w:tab w:val="left" w:pos="9077"/>
        </w:tabs>
        <w:snapToGrid w:val="0"/>
        <w:spacing w:line="276" w:lineRule="auto"/>
        <w:ind w:firstLine="680"/>
        <w:jc w:val="both"/>
        <w:rPr>
          <w:color w:val="000000"/>
          <w:spacing w:val="-2"/>
          <w:sz w:val="28"/>
          <w:szCs w:val="28"/>
        </w:rPr>
      </w:pPr>
      <w:r w:rsidRPr="00EC717E">
        <w:rPr>
          <w:sz w:val="28"/>
          <w:szCs w:val="28"/>
        </w:rPr>
        <w:t>Фонд оценочных средств предназначен для контроля и оценки результатов освоения дисциплины «</w:t>
      </w:r>
      <w:r>
        <w:rPr>
          <w:sz w:val="28"/>
          <w:szCs w:val="28"/>
        </w:rPr>
        <w:t>Основы безопасности жизнедеятельности</w:t>
      </w:r>
      <w:r w:rsidRPr="00EC717E">
        <w:rPr>
          <w:sz w:val="28"/>
          <w:szCs w:val="28"/>
          <w:u w:val="single"/>
        </w:rPr>
        <w:t>»</w:t>
      </w:r>
      <w:r w:rsidRPr="00EC717E">
        <w:rPr>
          <w:sz w:val="28"/>
          <w:szCs w:val="28"/>
        </w:rPr>
        <w:t xml:space="preserve"> в рамках  программы подготовки специалистов среднего звена по специальност</w:t>
      </w:r>
      <w:r>
        <w:rPr>
          <w:sz w:val="28"/>
          <w:szCs w:val="28"/>
        </w:rPr>
        <w:t>и</w:t>
      </w:r>
      <w:r w:rsidRPr="00EC717E">
        <w:rPr>
          <w:sz w:val="28"/>
          <w:szCs w:val="28"/>
        </w:rPr>
        <w:t xml:space="preserve"> среднего профессионально</w:t>
      </w:r>
      <w:r>
        <w:rPr>
          <w:sz w:val="28"/>
          <w:szCs w:val="28"/>
        </w:rPr>
        <w:t xml:space="preserve">го образования </w:t>
      </w:r>
      <w:r>
        <w:rPr>
          <w:rFonts w:eastAsia="Tahoma"/>
          <w:sz w:val="28"/>
          <w:szCs w:val="28"/>
          <w:lang w:bidi="ru-RU"/>
        </w:rPr>
        <w:t xml:space="preserve">54.02.05 Живопись </w:t>
      </w:r>
      <w:proofErr w:type="gramStart"/>
      <w:r>
        <w:rPr>
          <w:rFonts w:eastAsia="Tahoma"/>
          <w:sz w:val="28"/>
          <w:szCs w:val="28"/>
          <w:lang w:bidi="ru-RU"/>
        </w:rPr>
        <w:t xml:space="preserve">( </w:t>
      </w:r>
      <w:proofErr w:type="gramEnd"/>
      <w:r>
        <w:rPr>
          <w:rFonts w:eastAsia="Tahoma"/>
          <w:sz w:val="28"/>
          <w:szCs w:val="28"/>
          <w:lang w:bidi="ru-RU"/>
        </w:rPr>
        <w:t xml:space="preserve">по видам) </w:t>
      </w:r>
      <w:r w:rsidRPr="00EC717E">
        <w:rPr>
          <w:sz w:val="28"/>
          <w:szCs w:val="28"/>
        </w:rPr>
        <w:t>в части реализации  федерального государственного образовательного стандарта среднего общего образования</w:t>
      </w:r>
    </w:p>
    <w:p w:rsidR="000063C1" w:rsidRPr="00EC717E" w:rsidRDefault="000063C1" w:rsidP="000063C1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EC717E">
        <w:rPr>
          <w:iCs/>
          <w:sz w:val="28"/>
          <w:szCs w:val="28"/>
        </w:rPr>
        <w:t>Ф</w:t>
      </w:r>
      <w:r w:rsidRPr="00EC717E">
        <w:rPr>
          <w:spacing w:val="-1"/>
          <w:sz w:val="28"/>
          <w:szCs w:val="28"/>
        </w:rPr>
        <w:t>ОС включает комплекты оценочных сре</w:t>
      </w:r>
      <w:proofErr w:type="gramStart"/>
      <w:r w:rsidRPr="00EC717E">
        <w:rPr>
          <w:spacing w:val="-1"/>
          <w:sz w:val="28"/>
          <w:szCs w:val="28"/>
        </w:rPr>
        <w:t>дств дл</w:t>
      </w:r>
      <w:proofErr w:type="gramEnd"/>
      <w:r w:rsidRPr="00EC717E"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 w:rsidRPr="002C6A8D">
        <w:rPr>
          <w:bCs/>
          <w:i/>
          <w:iCs/>
          <w:sz w:val="28"/>
          <w:szCs w:val="28"/>
        </w:rPr>
        <w:t>.</w:t>
      </w:r>
    </w:p>
    <w:p w:rsidR="000063C1" w:rsidRDefault="000063C1" w:rsidP="000063C1">
      <w:pPr>
        <w:widowControl w:val="0"/>
        <w:tabs>
          <w:tab w:val="left" w:pos="2127"/>
        </w:tabs>
        <w:ind w:firstLine="567"/>
        <w:jc w:val="both"/>
        <w:rPr>
          <w:sz w:val="28"/>
          <w:szCs w:val="28"/>
        </w:rPr>
      </w:pPr>
      <w:r w:rsidRPr="00EC717E">
        <w:rPr>
          <w:sz w:val="28"/>
          <w:szCs w:val="28"/>
        </w:rPr>
        <w:t xml:space="preserve">ФОС </w:t>
      </w:r>
      <w:proofErr w:type="gramStart"/>
      <w:r w:rsidRPr="00EC717E">
        <w:rPr>
          <w:sz w:val="28"/>
          <w:szCs w:val="28"/>
        </w:rPr>
        <w:t>разработан</w:t>
      </w:r>
      <w:proofErr w:type="gramEnd"/>
      <w:r w:rsidRPr="00EC717E">
        <w:rPr>
          <w:sz w:val="28"/>
          <w:szCs w:val="28"/>
        </w:rPr>
        <w:t xml:space="preserve"> в соответствии с:</w:t>
      </w:r>
    </w:p>
    <w:p w:rsidR="000063C1" w:rsidRPr="00F97888" w:rsidRDefault="000063C1" w:rsidP="000063C1">
      <w:pPr>
        <w:widowControl w:val="0"/>
        <w:tabs>
          <w:tab w:val="left" w:pos="3802"/>
          <w:tab w:val="left" w:pos="6206"/>
          <w:tab w:val="left" w:pos="9077"/>
        </w:tabs>
        <w:snapToGrid w:val="0"/>
        <w:spacing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B63053">
        <w:rPr>
          <w:color w:val="000000"/>
          <w:sz w:val="28"/>
          <w:szCs w:val="28"/>
        </w:rPr>
        <w:t>Федеральный государственный образовательный стандарт среднего профессионального образовани</w:t>
      </w:r>
      <w:r>
        <w:rPr>
          <w:color w:val="000000"/>
          <w:sz w:val="28"/>
          <w:szCs w:val="28"/>
        </w:rPr>
        <w:t xml:space="preserve">я </w:t>
      </w:r>
      <w:r w:rsidRPr="00B63053">
        <w:rPr>
          <w:color w:val="000000"/>
          <w:sz w:val="28"/>
          <w:szCs w:val="28"/>
        </w:rPr>
        <w:t>(ФГОС</w:t>
      </w:r>
      <w:r>
        <w:rPr>
          <w:color w:val="000000"/>
          <w:sz w:val="28"/>
          <w:szCs w:val="28"/>
        </w:rPr>
        <w:t xml:space="preserve"> СПО</w:t>
      </w:r>
      <w:r w:rsidRPr="00B63053">
        <w:rPr>
          <w:color w:val="000000"/>
          <w:sz w:val="28"/>
          <w:szCs w:val="28"/>
        </w:rPr>
        <w:t xml:space="preserve">) по специальности </w:t>
      </w:r>
      <w:r>
        <w:rPr>
          <w:rFonts w:eastAsia="Tahoma"/>
          <w:sz w:val="28"/>
          <w:szCs w:val="28"/>
          <w:lang w:bidi="ru-RU"/>
        </w:rPr>
        <w:t>54.02.05 Живопись (по видам)</w:t>
      </w:r>
      <w:r w:rsidRPr="00B63053">
        <w:rPr>
          <w:color w:val="000000"/>
          <w:sz w:val="28"/>
          <w:szCs w:val="28"/>
        </w:rPr>
        <w:t xml:space="preserve">, утвержденный приказом Министерства образования и науки Российской Федерации от </w:t>
      </w:r>
      <w:r>
        <w:rPr>
          <w:color w:val="000000"/>
          <w:sz w:val="28"/>
          <w:szCs w:val="28"/>
        </w:rPr>
        <w:t xml:space="preserve">13 августа </w:t>
      </w:r>
      <w:r w:rsidRPr="00C217A5">
        <w:rPr>
          <w:color w:val="000000"/>
          <w:sz w:val="28"/>
          <w:szCs w:val="28"/>
        </w:rPr>
        <w:t>2014</w:t>
      </w:r>
      <w:r>
        <w:rPr>
          <w:color w:val="000000"/>
          <w:sz w:val="28"/>
          <w:szCs w:val="28"/>
        </w:rPr>
        <w:t xml:space="preserve"> </w:t>
      </w:r>
      <w:r w:rsidRPr="00B63053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995</w:t>
      </w:r>
      <w:r w:rsidRPr="00B63053">
        <w:rPr>
          <w:color w:val="000000"/>
          <w:sz w:val="28"/>
          <w:szCs w:val="28"/>
        </w:rPr>
        <w:t>;</w:t>
      </w:r>
    </w:p>
    <w:p w:rsidR="000063C1" w:rsidRPr="00EC717E" w:rsidRDefault="000063C1" w:rsidP="000063C1">
      <w:pPr>
        <w:widowControl w:val="0"/>
        <w:tabs>
          <w:tab w:val="left" w:pos="2127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– Положение о текущем контроле  успеваемости студентов колледжа ФГБОУ ВО «ГГУ»;</w:t>
      </w:r>
    </w:p>
    <w:p w:rsidR="000063C1" w:rsidRDefault="000063C1" w:rsidP="000063C1">
      <w:pPr>
        <w:widowControl w:val="0"/>
        <w:tabs>
          <w:tab w:val="left" w:pos="2127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EC717E">
        <w:rPr>
          <w:color w:val="000000"/>
          <w:spacing w:val="-2"/>
          <w:sz w:val="28"/>
          <w:szCs w:val="28"/>
        </w:rPr>
        <w:t>– </w:t>
      </w:r>
      <w:r>
        <w:rPr>
          <w:color w:val="000000"/>
          <w:spacing w:val="-2"/>
          <w:sz w:val="28"/>
          <w:szCs w:val="28"/>
        </w:rPr>
        <w:t>Положением о  формах, периодичности и порядке проведения промежуточной аттестации  по программам среднего профессионального образования»</w:t>
      </w:r>
    </w:p>
    <w:p w:rsidR="000063C1" w:rsidRPr="00432B9D" w:rsidRDefault="000063C1" w:rsidP="000063C1">
      <w:pPr>
        <w:widowControl w:val="0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C717E">
        <w:rPr>
          <w:color w:val="000000"/>
          <w:spacing w:val="-2"/>
          <w:sz w:val="28"/>
          <w:szCs w:val="28"/>
        </w:rPr>
        <w:t>– </w:t>
      </w:r>
      <w:r w:rsidRPr="00EC717E">
        <w:rPr>
          <w:sz w:val="28"/>
          <w:szCs w:val="28"/>
        </w:rPr>
        <w:t>Рабочей программой учебной дисциплин</w:t>
      </w:r>
      <w:r>
        <w:rPr>
          <w:sz w:val="28"/>
          <w:szCs w:val="28"/>
        </w:rPr>
        <w:t>ы «Основы безопасности жизнедеятельности»</w:t>
      </w:r>
    </w:p>
    <w:p w:rsidR="000063C1" w:rsidRPr="00785E9D" w:rsidRDefault="000063C1" w:rsidP="000063C1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highlight w:val="yellow"/>
        </w:rPr>
      </w:pPr>
    </w:p>
    <w:p w:rsidR="000063C1" w:rsidRPr="0022028C" w:rsidRDefault="000063C1" w:rsidP="000063C1">
      <w:pPr>
        <w:widowControl w:val="0"/>
        <w:spacing w:before="120"/>
        <w:ind w:firstLine="510"/>
        <w:jc w:val="both"/>
        <w:rPr>
          <w:rFonts w:eastAsia="Courier New"/>
          <w:b/>
          <w:bCs/>
          <w:color w:val="000000"/>
          <w:sz w:val="28"/>
          <w:szCs w:val="28"/>
          <w:lang w:bidi="ru-RU"/>
        </w:rPr>
      </w:pPr>
      <w:r>
        <w:rPr>
          <w:b/>
          <w:bCs/>
          <w:spacing w:val="1"/>
          <w:sz w:val="28"/>
          <w:lang w:val="en-US"/>
        </w:rPr>
        <w:t>I</w:t>
      </w:r>
      <w:r w:rsidRPr="00785E9D">
        <w:rPr>
          <w:b/>
          <w:bCs/>
          <w:spacing w:val="1"/>
          <w:sz w:val="28"/>
        </w:rPr>
        <w:t xml:space="preserve">.2 </w:t>
      </w:r>
      <w:r w:rsidRPr="0022028C">
        <w:rPr>
          <w:rFonts w:eastAsia="Courier New"/>
          <w:b/>
          <w:bCs/>
          <w:color w:val="000000"/>
          <w:sz w:val="28"/>
          <w:szCs w:val="28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0063C1" w:rsidRDefault="000063C1" w:rsidP="000063C1">
      <w:pPr>
        <w:widowControl w:val="0"/>
        <w:ind w:firstLine="510"/>
        <w:jc w:val="both"/>
        <w:rPr>
          <w:rFonts w:eastAsia="Tahoma"/>
          <w:i/>
          <w:iCs/>
          <w:color w:val="000000"/>
          <w:sz w:val="28"/>
          <w:szCs w:val="28"/>
          <w:lang w:bidi="ru-RU"/>
        </w:rPr>
        <w:sectPr w:rsidR="000063C1" w:rsidSect="000063C1">
          <w:footerReference w:type="even" r:id="rId21"/>
          <w:footerReference w:type="default" r:id="rId22"/>
          <w:pgSz w:w="11906" w:h="16838"/>
          <w:pgMar w:top="567" w:right="849" w:bottom="567" w:left="1701" w:header="0" w:footer="0" w:gutter="0"/>
          <w:cols w:space="720"/>
          <w:titlePg/>
          <w:docGrid w:linePitch="326"/>
        </w:sectPr>
      </w:pPr>
      <w:r w:rsidRPr="0022028C">
        <w:rPr>
          <w:rFonts w:eastAsia="Tahoma"/>
          <w:i/>
          <w:iCs/>
          <w:color w:val="000000"/>
          <w:sz w:val="28"/>
          <w:szCs w:val="28"/>
          <w:lang w:bidi="ru-RU"/>
        </w:rPr>
        <w:t xml:space="preserve">Особое значение дисциплина имеет </w:t>
      </w:r>
      <w:r>
        <w:rPr>
          <w:rFonts w:eastAsia="Tahoma"/>
          <w:i/>
          <w:iCs/>
          <w:color w:val="000000"/>
          <w:sz w:val="28"/>
          <w:szCs w:val="28"/>
          <w:lang w:bidi="ru-RU"/>
        </w:rPr>
        <w:t xml:space="preserve">при формировании и развитии </w:t>
      </w:r>
      <w:proofErr w:type="gramStart"/>
      <w:r>
        <w:rPr>
          <w:rFonts w:eastAsia="Tahoma"/>
          <w:i/>
          <w:iCs/>
          <w:color w:val="000000"/>
          <w:sz w:val="28"/>
          <w:szCs w:val="28"/>
          <w:lang w:bidi="ru-RU"/>
        </w:rPr>
        <w:t>ОК</w:t>
      </w:r>
      <w:proofErr w:type="gramEnd"/>
      <w:r>
        <w:rPr>
          <w:rFonts w:eastAsia="Tahoma"/>
          <w:i/>
          <w:iCs/>
          <w:color w:val="000000"/>
          <w:sz w:val="28"/>
          <w:szCs w:val="28"/>
          <w:lang w:bidi="ru-RU"/>
        </w:rPr>
        <w:t xml:space="preserve"> </w:t>
      </w:r>
    </w:p>
    <w:p w:rsidR="000063C1" w:rsidRPr="0061245B" w:rsidRDefault="000063C1" w:rsidP="000063C1">
      <w:pPr>
        <w:widowControl w:val="0"/>
        <w:tabs>
          <w:tab w:val="left" w:pos="834"/>
        </w:tabs>
        <w:rPr>
          <w:rFonts w:eastAsia="Tahoma"/>
          <w:sz w:val="28"/>
          <w:szCs w:val="28"/>
          <w:lang w:bidi="ru-RU"/>
        </w:rPr>
      </w:pPr>
      <w:r w:rsidRPr="0061245B">
        <w:rPr>
          <w:rFonts w:eastAsia="Tahoma"/>
          <w:b/>
          <w:bCs/>
          <w:sz w:val="28"/>
          <w:szCs w:val="28"/>
          <w:lang w:bidi="ru-RU"/>
        </w:rPr>
        <w:t xml:space="preserve">Планируемые результаты освоения общеобразовательной дисциплины в соответствии с ФГОС СПО и на основе ФГОС СОО </w:t>
      </w:r>
      <w:r w:rsidRPr="0061245B">
        <w:rPr>
          <w:rFonts w:eastAsia="Tahoma"/>
          <w:bCs/>
          <w:sz w:val="28"/>
          <w:szCs w:val="28"/>
          <w:lang w:bidi="ru-RU"/>
        </w:rPr>
        <w:t>в соответствии с таблицей 1</w:t>
      </w:r>
    </w:p>
    <w:p w:rsidR="000063C1" w:rsidRPr="0061245B" w:rsidRDefault="000063C1" w:rsidP="000063C1">
      <w:pPr>
        <w:widowControl w:val="0"/>
        <w:jc w:val="both"/>
        <w:rPr>
          <w:rFonts w:eastAsia="Arial Unicode MS"/>
          <w:color w:val="000000"/>
          <w:shd w:val="clear" w:color="auto" w:fill="FFFFFF"/>
          <w:lang w:bidi="ru-RU"/>
        </w:rPr>
      </w:pPr>
    </w:p>
    <w:tbl>
      <w:tblPr>
        <w:tblW w:w="5150" w:type="pct"/>
        <w:tblInd w:w="-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1"/>
        <w:gridCol w:w="6956"/>
        <w:gridCol w:w="5421"/>
      </w:tblGrid>
      <w:tr w:rsidR="000063C1" w:rsidRPr="0061245B" w:rsidTr="000063C1">
        <w:trPr>
          <w:trHeight w:val="20"/>
        </w:trPr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61245B">
              <w:rPr>
                <w:rFonts w:eastAsia="Courier New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61245B">
              <w:rPr>
                <w:rFonts w:eastAsia="Courier New"/>
                <w:b/>
                <w:bCs/>
                <w:color w:val="000000"/>
                <w:lang w:bidi="ru-RU"/>
              </w:rPr>
              <w:t>Планируемые образовательные результаты обучения</w:t>
            </w:r>
          </w:p>
        </w:tc>
      </w:tr>
      <w:tr w:rsidR="000063C1" w:rsidRPr="0061245B" w:rsidTr="000063C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3C1" w:rsidRPr="0061245B" w:rsidRDefault="000063C1" w:rsidP="000063C1">
            <w:pPr>
              <w:rPr>
                <w:rFonts w:eastAsia="Courier New"/>
                <w:b/>
                <w:bCs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61245B">
              <w:rPr>
                <w:rFonts w:eastAsia="Courier New"/>
                <w:b/>
                <w:bCs/>
                <w:color w:val="000000"/>
                <w:lang w:bidi="ru-RU"/>
              </w:rPr>
              <w:t>Общие</w:t>
            </w:r>
            <w:r w:rsidRPr="0061245B">
              <w:rPr>
                <w:sz w:val="20"/>
                <w:szCs w:val="20"/>
                <w:vertAlign w:val="superscript"/>
              </w:rPr>
              <w:footnoteReference w:id="4"/>
            </w:r>
            <w:r w:rsidRPr="0061245B">
              <w:rPr>
                <w:rFonts w:eastAsia="Courier New"/>
                <w:b/>
                <w:bCs/>
                <w:color w:val="000000"/>
                <w:vertAlign w:val="superscript"/>
                <w:lang w:bidi="ru-RU"/>
              </w:rPr>
              <w:t xml:space="preserve">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61245B">
              <w:rPr>
                <w:rFonts w:eastAsia="Courier New"/>
                <w:b/>
                <w:bCs/>
                <w:color w:val="000000"/>
                <w:lang w:bidi="ru-RU"/>
              </w:rPr>
              <w:t>Дисциплинарные</w:t>
            </w:r>
            <w:r w:rsidRPr="0061245B">
              <w:rPr>
                <w:rFonts w:eastAsia="Courier New"/>
                <w:b/>
                <w:bCs/>
                <w:color w:val="000000"/>
                <w:vertAlign w:val="superscript"/>
                <w:lang w:bidi="ru-RU"/>
              </w:rPr>
              <w:footnoteReference w:id="5"/>
            </w:r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3C2234" w:rsidRDefault="000063C1" w:rsidP="000063C1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23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3C223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 01. </w:t>
            </w:r>
            <w:r w:rsidRPr="003C2234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</w:t>
            </w:r>
            <w:r w:rsidRPr="003C22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2234">
              <w:rPr>
                <w:rFonts w:ascii="Times New Roman" w:hAnsi="Times New Roman" w:cs="Times New Roman"/>
                <w:sz w:val="24"/>
                <w:szCs w:val="24"/>
              </w:rPr>
              <w:t>дущей профессии, проявлять к ней устойчивый интерес.</w:t>
            </w:r>
          </w:p>
          <w:p w:rsidR="000063C1" w:rsidRPr="0022028C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к труду, осознание ценности мастерства, трудолюбие;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интерес к различным сферам профессиональной деятельности,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вносить коррективы в деятельность, оценивать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соответствие результатов целям, оценивать риски последствий деятельности;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-</w:t>
            </w:r>
            <w:r w:rsidRPr="0061245B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интегрировать знания из разных предметных областей;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выдвигать новые идеи, предлагать оригинальные подходы и решения;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-знать порядок действий в экстремальных и чрезвычайных ситуациях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3C2234" w:rsidRDefault="000063C1" w:rsidP="000063C1">
            <w:pPr>
              <w:widowControl w:val="0"/>
              <w:autoSpaceDE w:val="0"/>
              <w:autoSpaceDN w:val="0"/>
              <w:spacing w:before="200"/>
              <w:ind w:firstLine="540"/>
              <w:jc w:val="both"/>
            </w:pPr>
            <w:proofErr w:type="gramStart"/>
            <w:r w:rsidRPr="003C2234">
              <w:t>ОК</w:t>
            </w:r>
            <w:proofErr w:type="gramEnd"/>
            <w:r w:rsidRPr="003C2234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063C1" w:rsidRPr="0022028C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владеть навыками распознавания и защиты информации, информационной безопасности личности: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проявить нетерпимость к проявлениям насилия в социальном взаимодействии;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знать о способах безопасного поведения в цифровой среде;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применять их на практике;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распознавать опасности в цифровой среде (в том числе криминального характера, опасности вовлечения в деструктивную деятельность) 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противодействовать им</w:t>
            </w:r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A919A7" w:rsidRDefault="000063C1" w:rsidP="000063C1">
            <w:pPr>
              <w:widowControl w:val="0"/>
              <w:autoSpaceDE w:val="0"/>
              <w:autoSpaceDN w:val="0"/>
              <w:spacing w:before="200"/>
              <w:ind w:firstLine="540"/>
              <w:jc w:val="both"/>
            </w:pPr>
            <w:proofErr w:type="gramStart"/>
            <w:r w:rsidRPr="00A919A7">
              <w:t>ОК</w:t>
            </w:r>
            <w:proofErr w:type="gramEnd"/>
            <w:r w:rsidRPr="00A919A7">
              <w:t xml:space="preserve"> 3. Решать проблемы, оценивать риски и принимать решения в нестандартных ситуациях.</w:t>
            </w:r>
          </w:p>
          <w:p w:rsidR="000063C1" w:rsidRPr="003C2234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 области духовно-нравственного воспитания: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 xml:space="preserve"> нравственного сознания, этического поведения;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способность оценивать ситуацию и принимать осознанные решения, ориентируясь на морально нравственные нормы и ценности;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осознание личного вклада в построение устойчивого будущего;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а) самоорганизация: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давать оценку новым ситуациям;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063C1" w:rsidRPr="0061245B" w:rsidRDefault="000063C1" w:rsidP="000063C1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б) самоконтроль: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использовать приемы рефлексии для оценки ситуации, выбора верного решения;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в) эмоциональный интеллект, предполагающий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>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эмпатии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сформировать представления о ценности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безопасного поведения для личности, общества, государства; знание правил безопасного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поведения и способов их применения в собственном поведении;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владеть основами медицинских знаний: владеть приемами оказания первой помощи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при неотложных состояниях; знать меры профилактики инфекционных 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неинфекционных заболеваний, сохранения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психического здоровья; сформировать представления о здоровом образе жизни 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его роли в сохранении психического и физического здоровья, негативного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отношения. К вредным привычкам; знать о необходимых действиях при чрезвычайных ситуациях биолого-социального характера;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сформировать представления о роли России в современном мире;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угрозах</w:t>
            </w:r>
            <w:proofErr w:type="gramEnd"/>
            <w:r w:rsidRPr="0061245B">
              <w:rPr>
                <w:rFonts w:eastAsia="Courier New"/>
                <w:color w:val="000000"/>
                <w:lang w:bidi="ru-RU"/>
              </w:rPr>
              <w:t xml:space="preserve"> военного характера; роли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Вооруженных Сил Российской Федерации </w:t>
            </w: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обеспечении</w:t>
            </w:r>
            <w:proofErr w:type="gramEnd"/>
            <w:r w:rsidRPr="0061245B">
              <w:rPr>
                <w:rFonts w:eastAsia="Courier New"/>
                <w:color w:val="000000"/>
                <w:lang w:bidi="ru-RU"/>
              </w:rPr>
              <w:t xml:space="preserve"> мира; знать основы обороны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государства и воинской службы;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прав и обязанностей гражданина в области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гражданской обороны; знать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действия при сигналах гражданской обороны</w:t>
            </w:r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3C2234" w:rsidRDefault="000063C1" w:rsidP="000063C1">
            <w:pPr>
              <w:widowControl w:val="0"/>
              <w:autoSpaceDE w:val="0"/>
              <w:autoSpaceDN w:val="0"/>
              <w:spacing w:before="200"/>
              <w:ind w:firstLine="540"/>
              <w:jc w:val="both"/>
            </w:pPr>
            <w:proofErr w:type="gramStart"/>
            <w:r w:rsidRPr="003C2234">
              <w:t>ОК</w:t>
            </w:r>
            <w:proofErr w:type="gramEnd"/>
            <w:r w:rsidRPr="003C2234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63C1" w:rsidRPr="0022028C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комбинированного -</w:t>
            </w:r>
            <w:r w:rsidRPr="0061245B">
              <w:rPr>
                <w:rFonts w:eastAsia="Courier New"/>
                <w:color w:val="000000"/>
                <w:lang w:bidi="ru-RU"/>
              </w:rPr>
              <w:tab/>
              <w:t>реального, виртуального и взаимодействия;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Овладение универсальными регулятивными действиями: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принимать мотивы и аргументы других людей при анализе результатов деятельности;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признавать свое право и право других людей на ошибки;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знать основы безопасного, конструктивного общения,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различать опасные явления в социальном взаимодействии, в том числе криминального характера;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уметь предупреждать опасные явления и противодействовать им</w:t>
            </w:r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3C2234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3C2234">
              <w:t>ОК</w:t>
            </w:r>
            <w:proofErr w:type="gramEnd"/>
            <w:r w:rsidRPr="003C2234">
              <w:t xml:space="preserve"> 6. Работать в коллективе, эффективно общаться с коллегами, руководством</w:t>
            </w:r>
            <w:r>
              <w:t>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осознание </w:t>
            </w: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 w:rsidRPr="0061245B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0063C1" w:rsidRPr="0061245B" w:rsidRDefault="000063C1" w:rsidP="000063C1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 части гражданского воспитания: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к гуманитарной и волонтерской деятельности; патриотического воспитания: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063C1" w:rsidRPr="0061245B" w:rsidRDefault="000063C1" w:rsidP="000063C1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освоенные </w:t>
            </w: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обучающимися</w:t>
            </w:r>
            <w:proofErr w:type="gramEnd"/>
            <w:r w:rsidRPr="0061245B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межпредметные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знать основы безопасного, конструктивного общения, уметь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61245B">
              <w:rPr>
                <w:rFonts w:eastAsia="Courier New"/>
                <w:color w:val="000000"/>
                <w:lang w:bidi="ru-RU"/>
              </w:rPr>
              <w:t xml:space="preserve"> </w:t>
            </w: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проведении</w:t>
            </w:r>
            <w:proofErr w:type="gramEnd"/>
            <w:r w:rsidRPr="0061245B">
              <w:rPr>
                <w:rFonts w:eastAsia="Courier New"/>
                <w:color w:val="000000"/>
                <w:lang w:bidi="ru-RU"/>
              </w:rPr>
              <w:t xml:space="preserve"> контртеррористической операции;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сформировать представления о роли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обороны; знать действия при сигналах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гражданской обороны;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государства, общества и личности в обеспечении безопасности</w:t>
            </w:r>
            <w:proofErr w:type="gramEnd"/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A919A7" w:rsidRDefault="000063C1" w:rsidP="000063C1">
            <w:pPr>
              <w:widowControl w:val="0"/>
              <w:autoSpaceDE w:val="0"/>
              <w:autoSpaceDN w:val="0"/>
              <w:spacing w:before="200"/>
              <w:ind w:firstLine="540"/>
              <w:jc w:val="both"/>
            </w:pPr>
            <w:proofErr w:type="gramStart"/>
            <w:r w:rsidRPr="00A919A7">
              <w:t>ОК</w:t>
            </w:r>
            <w:proofErr w:type="gramEnd"/>
            <w:r w:rsidRPr="00A919A7">
              <w:t xml:space="preserve">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0063C1" w:rsidRPr="0022028C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расширение опыта деятельности экологической направленности;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-</w:t>
            </w:r>
            <w:proofErr w:type="gramEnd"/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0063C1" w:rsidRPr="0061245B" w:rsidTr="000063C1">
        <w:trPr>
          <w:trHeight w:val="20"/>
        </w:trPr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3C2234" w:rsidRDefault="000063C1" w:rsidP="000063C1">
            <w:pPr>
              <w:widowControl w:val="0"/>
              <w:autoSpaceDE w:val="0"/>
              <w:autoSpaceDN w:val="0"/>
              <w:spacing w:before="200"/>
              <w:ind w:firstLine="540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gramStart"/>
            <w:r w:rsidRPr="003C2234">
              <w:t>ОК</w:t>
            </w:r>
            <w:proofErr w:type="gramEnd"/>
            <w:r w:rsidRPr="003C2234"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Pr="003C2234">
              <w:rPr>
                <w:rFonts w:ascii="Arial" w:hAnsi="Arial" w:cs="Arial"/>
                <w:sz w:val="20"/>
                <w:szCs w:val="22"/>
              </w:rPr>
              <w:t>.</w:t>
            </w:r>
          </w:p>
          <w:p w:rsidR="000063C1" w:rsidRPr="0022028C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наличие мотивации к обучению и личностному развитию; В части физического воспитания: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 xml:space="preserve">- </w:t>
            </w:r>
            <w:proofErr w:type="spellStart"/>
            <w:r w:rsidRPr="0061245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61245B">
              <w:rPr>
                <w:rFonts w:eastAsia="Courier New"/>
                <w:color w:val="000000"/>
                <w:lang w:bidi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0063C1" w:rsidRPr="0061245B" w:rsidRDefault="000063C1" w:rsidP="000063C1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потребность в физическом совершенствовании, занятиях спортивно-оздоровительной деятельностью;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давать оценку новым ситуациям;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расширять рамки учебного предмета на основе личных предпочтений;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делать осознанный выбор, аргументировать его, брать ответственность за решение;</w:t>
            </w:r>
          </w:p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 w:rsidRPr="0061245B">
              <w:rPr>
                <w:rFonts w:eastAsia="Courier New"/>
                <w:color w:val="000000"/>
                <w:lang w:bidi="ru-RU"/>
              </w:rPr>
              <w:t>- оценивать приобретенный опыт;</w:t>
            </w:r>
            <w:r w:rsidRPr="0061245B">
              <w:rPr>
                <w:rFonts w:ascii="Courier New" w:eastAsia="Courier New" w:hAnsi="Courier New" w:cs="Courier New"/>
                <w:color w:val="000000"/>
                <w:lang w:bidi="ru-RU"/>
              </w:rPr>
              <w:t xml:space="preserve"> </w:t>
            </w:r>
            <w:r w:rsidRPr="0061245B">
              <w:rPr>
                <w:rFonts w:eastAsia="Courier New"/>
                <w:color w:val="00000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3C1" w:rsidRPr="0061245B" w:rsidRDefault="000063C1" w:rsidP="000063C1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61245B">
              <w:rPr>
                <w:rFonts w:eastAsia="Courier New"/>
                <w:color w:val="000000"/>
                <w:lang w:bidi="ru-RU"/>
              </w:rPr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</w:tc>
      </w:tr>
    </w:tbl>
    <w:p w:rsidR="000063C1" w:rsidRDefault="000063C1" w:rsidP="000063C1">
      <w:pPr>
        <w:widowControl w:val="0"/>
        <w:ind w:firstLine="510"/>
        <w:jc w:val="both"/>
        <w:rPr>
          <w:rFonts w:eastAsia="Tahoma"/>
          <w:i/>
          <w:iCs/>
          <w:color w:val="000000"/>
          <w:sz w:val="28"/>
          <w:szCs w:val="28"/>
          <w:lang w:bidi="ru-RU"/>
        </w:rPr>
      </w:pPr>
    </w:p>
    <w:p w:rsidR="000063C1" w:rsidRDefault="000063C1" w:rsidP="000063C1">
      <w:pPr>
        <w:widowControl w:val="0"/>
        <w:ind w:firstLine="510"/>
        <w:jc w:val="both"/>
        <w:rPr>
          <w:rFonts w:eastAsia="Tahoma"/>
          <w:i/>
          <w:iCs/>
          <w:color w:val="000000"/>
          <w:sz w:val="28"/>
          <w:szCs w:val="28"/>
          <w:lang w:bidi="ru-RU"/>
        </w:rPr>
        <w:sectPr w:rsidR="000063C1" w:rsidSect="000063C1">
          <w:pgSz w:w="16838" w:h="11906" w:orient="landscape"/>
          <w:pgMar w:top="1701" w:right="567" w:bottom="849" w:left="567" w:header="0" w:footer="0" w:gutter="0"/>
          <w:cols w:space="720"/>
          <w:titlePg/>
          <w:docGrid w:linePitch="326"/>
        </w:sectPr>
      </w:pPr>
    </w:p>
    <w:p w:rsidR="000063C1" w:rsidRDefault="000063C1" w:rsidP="000063C1">
      <w:pPr>
        <w:widowControl w:val="0"/>
        <w:ind w:firstLine="510"/>
        <w:jc w:val="both"/>
        <w:rPr>
          <w:rFonts w:eastAsia="Tahoma"/>
          <w:i/>
          <w:iCs/>
          <w:color w:val="000000"/>
          <w:sz w:val="28"/>
          <w:szCs w:val="28"/>
          <w:lang w:bidi="ru-RU"/>
        </w:rPr>
      </w:pPr>
    </w:p>
    <w:bookmarkEnd w:id="3"/>
    <w:p w:rsidR="000063C1" w:rsidRDefault="000063C1" w:rsidP="00006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C67BDC">
        <w:rPr>
          <w:b/>
          <w:sz w:val="28"/>
          <w:szCs w:val="28"/>
        </w:rPr>
        <w:t>Комплект оценочных средств (КОС)</w:t>
      </w:r>
    </w:p>
    <w:p w:rsidR="000063C1" w:rsidRDefault="000063C1" w:rsidP="000063C1">
      <w:pPr>
        <w:jc w:val="center"/>
        <w:rPr>
          <w:b/>
          <w:sz w:val="28"/>
          <w:szCs w:val="28"/>
        </w:rPr>
      </w:pP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2.1. </w:t>
      </w:r>
      <w:r w:rsidRPr="00C67BDC">
        <w:rPr>
          <w:b/>
          <w:spacing w:val="-1"/>
          <w:sz w:val="28"/>
          <w:szCs w:val="28"/>
        </w:rPr>
        <w:t>Комплект оценочных сре</w:t>
      </w:r>
      <w:proofErr w:type="gramStart"/>
      <w:r w:rsidRPr="00C67BDC">
        <w:rPr>
          <w:b/>
          <w:spacing w:val="-1"/>
          <w:sz w:val="28"/>
          <w:szCs w:val="28"/>
        </w:rPr>
        <w:t>дств дл</w:t>
      </w:r>
      <w:proofErr w:type="gramEnd"/>
      <w:r w:rsidRPr="00C67BDC">
        <w:rPr>
          <w:b/>
          <w:spacing w:val="-1"/>
          <w:sz w:val="28"/>
          <w:szCs w:val="28"/>
        </w:rPr>
        <w:t>я</w:t>
      </w:r>
      <w:r w:rsidRPr="00C67BDC">
        <w:rPr>
          <w:b/>
          <w:spacing w:val="-13"/>
          <w:sz w:val="28"/>
          <w:szCs w:val="28"/>
        </w:rPr>
        <w:t xml:space="preserve"> </w:t>
      </w:r>
      <w:r>
        <w:rPr>
          <w:b/>
          <w:spacing w:val="-13"/>
          <w:sz w:val="28"/>
          <w:szCs w:val="28"/>
        </w:rPr>
        <w:t>входного</w:t>
      </w:r>
      <w:r w:rsidRPr="00C67BDC">
        <w:rPr>
          <w:b/>
          <w:spacing w:val="-14"/>
          <w:sz w:val="28"/>
          <w:szCs w:val="28"/>
        </w:rPr>
        <w:t xml:space="preserve"> </w:t>
      </w:r>
      <w:r w:rsidRPr="00C67BDC">
        <w:rPr>
          <w:b/>
          <w:spacing w:val="-1"/>
          <w:sz w:val="28"/>
          <w:szCs w:val="28"/>
        </w:rPr>
        <w:t>контроля</w:t>
      </w: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Т</w:t>
      </w:r>
      <w:r w:rsidRPr="0061245B">
        <w:rPr>
          <w:rFonts w:eastAsia="EUUKQ+OfficinaSansBookC"/>
          <w:color w:val="000000"/>
          <w:spacing w:val="1"/>
        </w:rPr>
        <w:t>ЕС</w:t>
      </w:r>
      <w:r w:rsidRPr="0061245B">
        <w:rPr>
          <w:rFonts w:eastAsia="EUUKQ+OfficinaSansBookC"/>
          <w:color w:val="000000"/>
        </w:rPr>
        <w:t>Т ДЛЯ ВХОДНОГО</w:t>
      </w:r>
      <w:r w:rsidRPr="0061245B">
        <w:rPr>
          <w:rFonts w:eastAsia="EUUKQ+OfficinaSansBookC"/>
          <w:color w:val="000000"/>
          <w:spacing w:val="-3"/>
        </w:rPr>
        <w:t xml:space="preserve"> </w:t>
      </w:r>
      <w:r w:rsidRPr="0061245B">
        <w:rPr>
          <w:rFonts w:eastAsia="EUUKQ+OfficinaSansBookC"/>
          <w:color w:val="000000"/>
        </w:rPr>
        <w:t>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НТРОЛЯ</w:t>
      </w:r>
    </w:p>
    <w:p w:rsidR="000063C1" w:rsidRPr="0061245B" w:rsidRDefault="000063C1" w:rsidP="000063C1">
      <w:pPr>
        <w:widowControl w:val="0"/>
        <w:ind w:right="3547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держ</w:t>
      </w:r>
      <w:r w:rsidRPr="0061245B">
        <w:rPr>
          <w:rFonts w:eastAsia="EUUKQ+OfficinaSansBookC"/>
          <w:color w:val="000000"/>
          <w:spacing w:val="1"/>
        </w:rPr>
        <w:t>ит</w:t>
      </w:r>
      <w:r w:rsidRPr="0061245B">
        <w:rPr>
          <w:rFonts w:eastAsia="EUUKQ+OfficinaSansBookC"/>
          <w:color w:val="000000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2</w:t>
      </w:r>
      <w:r w:rsidRPr="0061245B">
        <w:rPr>
          <w:rFonts w:eastAsia="EUUKQ+OfficinaSansBookC"/>
          <w:color w:val="000000"/>
        </w:rPr>
        <w:t>5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вопро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ов по</w:t>
      </w:r>
      <w:r w:rsidRPr="0061245B">
        <w:rPr>
          <w:rFonts w:eastAsia="EUUKQ+OfficinaSansBookC"/>
          <w:color w:val="000000"/>
          <w:spacing w:val="1"/>
        </w:rPr>
        <w:t xml:space="preserve"> 5</w:t>
      </w:r>
      <w:r w:rsidRPr="0061245B">
        <w:rPr>
          <w:rFonts w:eastAsia="EUUKQ+OfficinaSansBookC"/>
          <w:color w:val="000000"/>
        </w:rPr>
        <w:t xml:space="preserve"> изуч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емым разде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ам. Разд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1</w:t>
      </w:r>
      <w:r w:rsidRPr="0061245B">
        <w:rPr>
          <w:rFonts w:eastAsia="EUUKQ+OfficinaSansBookC"/>
          <w:color w:val="000000"/>
        </w:rPr>
        <w:t>.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1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66"/>
        </w:rPr>
        <w:t xml:space="preserve"> </w:t>
      </w:r>
      <w:r w:rsidRPr="0061245B">
        <w:rPr>
          <w:rFonts w:eastAsia="EUUKQ+OfficinaSansBookC"/>
          <w:color w:val="000000"/>
        </w:rPr>
        <w:t>Расп</w:t>
      </w:r>
      <w:r w:rsidRPr="0061245B">
        <w:rPr>
          <w:rFonts w:eastAsia="EUUKQ+OfficinaSansBookC"/>
          <w:color w:val="000000"/>
          <w:spacing w:val="1"/>
        </w:rPr>
        <w:t>р</w:t>
      </w:r>
      <w:r w:rsidRPr="0061245B">
        <w:rPr>
          <w:rFonts w:eastAsia="EUUKQ+OfficinaSansBookC"/>
          <w:color w:val="000000"/>
        </w:rPr>
        <w:t>еделить оп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сно</w:t>
      </w:r>
      <w:r w:rsidRPr="0061245B">
        <w:rPr>
          <w:rFonts w:eastAsia="EUUKQ+OfficinaSansBookC"/>
          <w:color w:val="000000"/>
          <w:spacing w:val="1"/>
        </w:rPr>
        <w:t>с</w:t>
      </w:r>
      <w:r w:rsidRPr="0061245B">
        <w:rPr>
          <w:rFonts w:eastAsia="EUUKQ+OfficinaSansBookC"/>
          <w:color w:val="000000"/>
        </w:rPr>
        <w:t>ти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 зависимости от пр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чин</w:t>
      </w:r>
      <w:r w:rsidRPr="0061245B">
        <w:rPr>
          <w:rFonts w:eastAsia="EUUKQ+OfficinaSansBookC"/>
          <w:color w:val="000000"/>
          <w:spacing w:val="5"/>
        </w:rPr>
        <w:t xml:space="preserve"> </w:t>
      </w:r>
      <w:r w:rsidRPr="0061245B">
        <w:rPr>
          <w:rFonts w:eastAsia="EUUKQ+OfficinaSansBookC"/>
          <w:color w:val="000000"/>
        </w:rPr>
        <w:t>возникновен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я:</w:t>
      </w:r>
    </w:p>
    <w:p w:rsidR="000063C1" w:rsidRPr="0061245B" w:rsidRDefault="000063C1" w:rsidP="000063C1">
      <w:pPr>
        <w:spacing w:line="120" w:lineRule="exact"/>
        <w:rPr>
          <w:rFonts w:eastAsia="Calibri"/>
        </w:rPr>
      </w:pPr>
    </w:p>
    <w:p w:rsidR="000063C1" w:rsidRDefault="000063C1" w:rsidP="000063C1">
      <w:pPr>
        <w:widowControl w:val="0"/>
        <w:ind w:right="72"/>
        <w:jc w:val="both"/>
        <w:rPr>
          <w:rFonts w:eastAsia="EUUKQ+OfficinaSansBookC"/>
          <w:color w:val="000000"/>
        </w:rPr>
      </w:pPr>
    </w:p>
    <w:p w:rsidR="000063C1" w:rsidRPr="0061245B" w:rsidRDefault="000063C1" w:rsidP="000063C1">
      <w:pPr>
        <w:widowControl w:val="0"/>
        <w:ind w:right="72"/>
        <w:jc w:val="both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-76200</wp:posOffset>
                </wp:positionV>
                <wp:extent cx="5947410" cy="3465830"/>
                <wp:effectExtent l="0" t="0" r="15240" b="2032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7410" cy="3465830"/>
                          <a:chOff x="0" y="0"/>
                          <a:chExt cx="5947613" cy="3465956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6096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609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12193" y="6095"/>
                            <a:ext cx="5929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9249">
                                <a:moveTo>
                                  <a:pt x="0" y="0"/>
                                </a:moveTo>
                                <a:lnTo>
                                  <a:pt x="5929249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5947613" y="12191"/>
                            <a:ext cx="0" cy="64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9">
                                <a:moveTo>
                                  <a:pt x="0" y="640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5947613" y="0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096" y="76327"/>
                            <a:ext cx="0" cy="167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2080">
                                <a:moveTo>
                                  <a:pt x="0" y="167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5947613" y="76327"/>
                            <a:ext cx="0" cy="1672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72080">
                                <a:moveTo>
                                  <a:pt x="0" y="1672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174840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12193" y="1754504"/>
                            <a:ext cx="55345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4533">
                                <a:moveTo>
                                  <a:pt x="0" y="0"/>
                                </a:moveTo>
                                <a:lnTo>
                                  <a:pt x="553453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5552898" y="1760601"/>
                            <a:ext cx="0" cy="6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6">
                                <a:moveTo>
                                  <a:pt x="0" y="640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5552898" y="1748408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5558994" y="1754504"/>
                            <a:ext cx="382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523">
                                <a:moveTo>
                                  <a:pt x="0" y="0"/>
                                </a:moveTo>
                                <a:lnTo>
                                  <a:pt x="38252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5947613" y="174840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096" y="1824608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5552898" y="1824608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5947613" y="1824608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6096" y="208978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12193" y="2095880"/>
                            <a:ext cx="55345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4533">
                                <a:moveTo>
                                  <a:pt x="0" y="0"/>
                                </a:moveTo>
                                <a:lnTo>
                                  <a:pt x="553453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552898" y="208978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5558994" y="2095880"/>
                            <a:ext cx="382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523">
                                <a:moveTo>
                                  <a:pt x="0" y="0"/>
                                </a:moveTo>
                                <a:lnTo>
                                  <a:pt x="38252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5947613" y="208978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096" y="2165984"/>
                            <a:ext cx="0" cy="265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5">
                                <a:moveTo>
                                  <a:pt x="0" y="2651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5552898" y="2165984"/>
                            <a:ext cx="0" cy="265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5">
                                <a:moveTo>
                                  <a:pt x="0" y="2651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5947613" y="2165984"/>
                            <a:ext cx="0" cy="265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5">
                                <a:moveTo>
                                  <a:pt x="0" y="2651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096" y="243116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12193" y="2437256"/>
                            <a:ext cx="55345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4533">
                                <a:moveTo>
                                  <a:pt x="0" y="0"/>
                                </a:moveTo>
                                <a:lnTo>
                                  <a:pt x="5534533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5552898" y="243116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5558994" y="2437256"/>
                            <a:ext cx="382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523">
                                <a:moveTo>
                                  <a:pt x="0" y="0"/>
                                </a:moveTo>
                                <a:lnTo>
                                  <a:pt x="382523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947613" y="243116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096" y="2507360"/>
                            <a:ext cx="0" cy="263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2">
                                <a:moveTo>
                                  <a:pt x="0" y="263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5552898" y="2507360"/>
                            <a:ext cx="0" cy="263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2">
                                <a:moveTo>
                                  <a:pt x="0" y="263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5947613" y="2507360"/>
                            <a:ext cx="0" cy="2636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2">
                                <a:moveTo>
                                  <a:pt x="0" y="2636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096" y="2771012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12193" y="2777108"/>
                            <a:ext cx="55345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4533">
                                <a:moveTo>
                                  <a:pt x="0" y="0"/>
                                </a:moveTo>
                                <a:lnTo>
                                  <a:pt x="553453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5552898" y="2771012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5558994" y="2777108"/>
                            <a:ext cx="382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523">
                                <a:moveTo>
                                  <a:pt x="0" y="0"/>
                                </a:moveTo>
                                <a:lnTo>
                                  <a:pt x="38252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5947613" y="2771012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096" y="2847212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5552898" y="2847212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947613" y="2847212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6096" y="311238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12193" y="3118484"/>
                            <a:ext cx="55345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4533">
                                <a:moveTo>
                                  <a:pt x="0" y="0"/>
                                </a:moveTo>
                                <a:lnTo>
                                  <a:pt x="553453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552898" y="311238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5558994" y="3118484"/>
                            <a:ext cx="382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523">
                                <a:moveTo>
                                  <a:pt x="0" y="0"/>
                                </a:moveTo>
                                <a:lnTo>
                                  <a:pt x="38252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947613" y="311238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096" y="3188588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3459860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12193" y="3459860"/>
                            <a:ext cx="55345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4533">
                                <a:moveTo>
                                  <a:pt x="0" y="0"/>
                                </a:moveTo>
                                <a:lnTo>
                                  <a:pt x="553453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552898" y="3188588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552898" y="3453764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5558994" y="3459860"/>
                            <a:ext cx="382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523">
                                <a:moveTo>
                                  <a:pt x="0" y="0"/>
                                </a:moveTo>
                                <a:lnTo>
                                  <a:pt x="38252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947613" y="3188588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5947613" y="3453764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3D3F50F" id="Группа 3" o:spid="_x0000_s1026" style="position:absolute;margin-left:85.1pt;margin-top:-6pt;width:468.3pt;height:272.9pt;z-index:-251645952;mso-position-horizontal-relative:page" coordsize="59476,34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" o:allowincell="f">
                <v:shape id="Shape 4" o:spid="_x0000_s1027" style="position:absolute;left:6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" path="m,76200l,e" filled="f" strokeweight=".96pt">
                  <v:path arrowok="t" textboxrect="0,0,0,76200"/>
                </v:shape>
                <v:shape id="Shape 5" o:spid="_x0000_s1028" style="position:absolute;top:60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" path="m,l12192,e" filled="f" strokeweight=".33864mm">
                  <v:path arrowok="t" textboxrect="0,0,12192,0"/>
                </v:shape>
                <v:shape id="Shape 6" o:spid="_x0000_s1029" style="position:absolute;left:121;top:60;width:59293;height:0;visibility:visible;mso-wrap-style:square;v-text-anchor:top" coordsize="59292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" path="m,l5929249,e" filled="f" strokeweight=".33864mm">
                  <v:path arrowok="t" textboxrect="0,0,5929249,0"/>
                </v:shape>
                <v:shape id="Shape 7" o:spid="_x0000_s1030" style="position:absolute;left:59476;top:121;width:0;height:641;visibility:visible;mso-wrap-style:square;v-text-anchor:top" coordsize="0,64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" path="m,64009l,e" filled="f" strokeweight=".33861mm">
                  <v:path arrowok="t" textboxrect="0,0,0,64009"/>
                </v:shape>
                <v:shape id="Shape 8" o:spid="_x0000_s1031" style="position:absolute;left:59476;width:0;height:121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" path="m,12191l,e" filled="f" strokeweight=".33861mm">
                  <v:path arrowok="t" textboxrect="0,0,0,12191"/>
                </v:shape>
                <v:shape id="Shape 9" o:spid="_x0000_s1032" style="position:absolute;left:60;top:763;width:0;height:16721;visibility:visible;mso-wrap-style:square;v-text-anchor:top" coordsize="0,1672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" path="m,1672080l,e" filled="f" strokeweight=".96pt">
                  <v:path arrowok="t" textboxrect="0,0,0,1672080"/>
                </v:shape>
                <v:shape id="Shape 10" o:spid="_x0000_s1033" style="position:absolute;left:59476;top:763;width:0;height:16721;visibility:visible;mso-wrap-style:square;v-text-anchor:top" coordsize="0,1672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" path="m,1672080l,e" filled="f" strokeweight=".33861mm">
                  <v:path arrowok="t" textboxrect="0,0,0,1672080"/>
                </v:shape>
                <v:shape id="Shape 11" o:spid="_x0000_s1034" style="position:absolute;left:60;top:1748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" path="m,76200l,e" filled="f" strokeweight=".96pt">
                  <v:path arrowok="t" textboxrect="0,0,0,76200"/>
                </v:shape>
                <v:shape id="Shape 12" o:spid="_x0000_s1035" style="position:absolute;left:121;top:17545;width:55346;height:0;visibility:visible;mso-wrap-style:square;v-text-anchor:top" coordsize="55345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" path="m,l5534533,e" filled="f" strokeweight=".33864mm">
                  <v:path arrowok="t" textboxrect="0,0,5534533,0"/>
                </v:shape>
                <v:shape id="Shape 13" o:spid="_x0000_s1036" style="position:absolute;left:55528;top:17606;width:0;height:640;visibility:visible;mso-wrap-style:square;v-text-anchor:top" coordsize="0,64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" path="m,64006l,e" filled="f" strokeweight=".33861mm">
                  <v:path arrowok="t" textboxrect="0,0,0,64006"/>
                </v:shape>
                <v:shape id="Shape 14" o:spid="_x0000_s1037" style="position:absolute;left:55528;top:17484;width:0;height:121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" path="m,12191l,e" filled="f" strokeweight=".33861mm">
                  <v:path arrowok="t" textboxrect="0,0,0,12191"/>
                </v:shape>
                <v:shape id="Shape 15" o:spid="_x0000_s1038" style="position:absolute;left:55589;top:17545;width:3826;height:0;visibility:visible;mso-wrap-style:square;v-text-anchor:top" coordsize="3825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" path="m,l382523,e" filled="f" strokeweight=".33864mm">
                  <v:path arrowok="t" textboxrect="0,0,382523,0"/>
                </v:shape>
                <v:shape id="Shape 16" o:spid="_x0000_s1039" style="position:absolute;left:59476;top:1748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" path="m,76200l,e" filled="f" strokeweight=".33861mm">
                  <v:path arrowok="t" textboxrect="0,0,0,76200"/>
                </v:shape>
                <v:shape id="Shape 17" o:spid="_x0000_s1040" style="position:absolute;left:60;top:18246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" path="m,265176l,e" filled="f" strokeweight=".96pt">
                  <v:path arrowok="t" textboxrect="0,0,0,265176"/>
                </v:shape>
                <v:shape id="Shape 18" o:spid="_x0000_s1041" style="position:absolute;left:55528;top:18246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" path="m,265176l,e" filled="f" strokeweight=".33861mm">
                  <v:path arrowok="t" textboxrect="0,0,0,265176"/>
                </v:shape>
                <v:shape id="Shape 19" o:spid="_x0000_s1042" style="position:absolute;left:59476;top:18246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" path="m,265176l,e" filled="f" strokeweight=".33861mm">
                  <v:path arrowok="t" textboxrect="0,0,0,265176"/>
                </v:shape>
                <v:shape id="Shape 20" o:spid="_x0000_s1043" style="position:absolute;left:60;top:2089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" path="m,76200l,e" filled="f" strokeweight=".96pt">
                  <v:path arrowok="t" textboxrect="0,0,0,76200"/>
                </v:shape>
                <v:shape id="Shape 21" o:spid="_x0000_s1044" style="position:absolute;left:121;top:20958;width:55346;height:0;visibility:visible;mso-wrap-style:square;v-text-anchor:top" coordsize="55345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" path="m,l5534533,e" filled="f" strokeweight=".33864mm">
                  <v:path arrowok="t" textboxrect="0,0,5534533,0"/>
                </v:shape>
                <v:shape id="Shape 22" o:spid="_x0000_s1045" style="position:absolute;left:55528;top:2089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" path="m,76200l,e" filled="f" strokeweight=".33861mm">
                  <v:path arrowok="t" textboxrect="0,0,0,76200"/>
                </v:shape>
                <v:shape id="Shape 23" o:spid="_x0000_s1046" style="position:absolute;left:55589;top:20958;width:3826;height:0;visibility:visible;mso-wrap-style:square;v-text-anchor:top" coordsize="3825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" path="m,l382523,e" filled="f" strokeweight=".33864mm">
                  <v:path arrowok="t" textboxrect="0,0,382523,0"/>
                </v:shape>
                <v:shape id="Shape 24" o:spid="_x0000_s1047" style="position:absolute;left:59476;top:2089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" path="m,76200l,e" filled="f" strokeweight=".33861mm">
                  <v:path arrowok="t" textboxrect="0,0,0,76200"/>
                </v:shape>
                <v:shape id="Shape 25" o:spid="_x0000_s1048" style="position:absolute;left:60;top:21659;width:0;height:2652;visibility:visible;mso-wrap-style:square;v-text-anchor:top" coordsize="0,2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" path="m,265175l,e" filled="f" strokeweight=".96pt">
                  <v:path arrowok="t" textboxrect="0,0,0,265175"/>
                </v:shape>
                <v:shape id="Shape 26" o:spid="_x0000_s1049" style="position:absolute;left:55528;top:21659;width:0;height:2652;visibility:visible;mso-wrap-style:square;v-text-anchor:top" coordsize="0,2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" path="m,265175l,e" filled="f" strokeweight=".33861mm">
                  <v:path arrowok="t" textboxrect="0,0,0,265175"/>
                </v:shape>
                <v:shape id="Shape 27" o:spid="_x0000_s1050" style="position:absolute;left:59476;top:21659;width:0;height:2652;visibility:visible;mso-wrap-style:square;v-text-anchor:top" coordsize="0,2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" path="m,265175l,e" filled="f" strokeweight=".33861mm">
                  <v:path arrowok="t" textboxrect="0,0,0,265175"/>
                </v:shape>
                <v:shape id="Shape 28" o:spid="_x0000_s1051" style="position:absolute;left:60;top:2431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" path="m,76200l,e" filled="f" strokeweight=".96pt">
                  <v:path arrowok="t" textboxrect="0,0,0,76200"/>
                </v:shape>
                <v:shape id="Shape 29" o:spid="_x0000_s1052" style="position:absolute;left:121;top:24372;width:55346;height:0;visibility:visible;mso-wrap-style:square;v-text-anchor:top" coordsize="55345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" path="m,l5534533,e" filled="f" strokeweight=".96pt">
                  <v:path arrowok="t" textboxrect="0,0,5534533,0"/>
                </v:shape>
                <v:shape id="Shape 30" o:spid="_x0000_s1053" style="position:absolute;left:55528;top:2431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" path="m,76200l,e" filled="f" strokeweight=".33861mm">
                  <v:path arrowok="t" textboxrect="0,0,0,76200"/>
                </v:shape>
                <v:shape id="Shape 31" o:spid="_x0000_s1054" style="position:absolute;left:55589;top:24372;width:3826;height:0;visibility:visible;mso-wrap-style:square;v-text-anchor:top" coordsize="3825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" path="m,l382523,e" filled="f" strokeweight=".96pt">
                  <v:path arrowok="t" textboxrect="0,0,382523,0"/>
                </v:shape>
                <v:shape id="Shape 32" o:spid="_x0000_s1055" style="position:absolute;left:59476;top:2431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" path="m,76200l,e" filled="f" strokeweight=".33861mm">
                  <v:path arrowok="t" textboxrect="0,0,0,76200"/>
                </v:shape>
                <v:shape id="Shape 33" o:spid="_x0000_s1056" style="position:absolute;left:60;top:25073;width:0;height:2637;visibility:visible;mso-wrap-style:square;v-text-anchor:top" coordsize="0,263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" path="m,263652l,e" filled="f" strokeweight=".96pt">
                  <v:path arrowok="t" textboxrect="0,0,0,263652"/>
                </v:shape>
                <v:shape id="Shape 34" o:spid="_x0000_s1057" style="position:absolute;left:55528;top:25073;width:0;height:2637;visibility:visible;mso-wrap-style:square;v-text-anchor:top" coordsize="0,263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" path="m,263652l,e" filled="f" strokeweight=".33861mm">
                  <v:path arrowok="t" textboxrect="0,0,0,263652"/>
                </v:shape>
                <v:shape id="Shape 35" o:spid="_x0000_s1058" style="position:absolute;left:59476;top:25073;width:0;height:2637;visibility:visible;mso-wrap-style:square;v-text-anchor:top" coordsize="0,263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" path="m,263652l,e" filled="f" strokeweight=".33861mm">
                  <v:path arrowok="t" textboxrect="0,0,0,263652"/>
                </v:shape>
                <v:shape id="Shape 36" o:spid="_x0000_s1059" style="position:absolute;left:60;top:2771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" path="m,76200l,e" filled="f" strokeweight=".96pt">
                  <v:path arrowok="t" textboxrect="0,0,0,76200"/>
                </v:shape>
                <v:shape id="Shape 37" o:spid="_x0000_s1060" style="position:absolute;left:121;top:27771;width:55346;height:0;visibility:visible;mso-wrap-style:square;v-text-anchor:top" coordsize="55345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" path="m,l5534533,e" filled="f" strokeweight=".33864mm">
                  <v:path arrowok="t" textboxrect="0,0,5534533,0"/>
                </v:shape>
                <v:shape id="Shape 38" o:spid="_x0000_s1061" style="position:absolute;left:55528;top:2771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" path="m,76200l,e" filled="f" strokeweight=".33861mm">
                  <v:path arrowok="t" textboxrect="0,0,0,76200"/>
                </v:shape>
                <v:shape id="Shape 39" o:spid="_x0000_s1062" style="position:absolute;left:55589;top:27771;width:3826;height:0;visibility:visible;mso-wrap-style:square;v-text-anchor:top" coordsize="3825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" path="m,l382523,e" filled="f" strokeweight=".33864mm">
                  <v:path arrowok="t" textboxrect="0,0,382523,0"/>
                </v:shape>
                <v:shape id="Shape 40" o:spid="_x0000_s1063" style="position:absolute;left:59476;top:2771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" path="m,76200l,e" filled="f" strokeweight=".33861mm">
                  <v:path arrowok="t" textboxrect="0,0,0,76200"/>
                </v:shape>
                <v:shape id="Shape 41" o:spid="_x0000_s1064" style="position:absolute;left:60;top:28472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" path="m,265176l,e" filled="f" strokeweight=".96pt">
                  <v:path arrowok="t" textboxrect="0,0,0,265176"/>
                </v:shape>
                <v:shape id="Shape 42" o:spid="_x0000_s1065" style="position:absolute;left:55528;top:28472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" path="m,265176l,e" filled="f" strokeweight=".33861mm">
                  <v:path arrowok="t" textboxrect="0,0,0,265176"/>
                </v:shape>
                <v:shape id="Shape 43" o:spid="_x0000_s1066" style="position:absolute;left:59476;top:28472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" path="m,265176l,e" filled="f" strokeweight=".33861mm">
                  <v:path arrowok="t" textboxrect="0,0,0,265176"/>
                </v:shape>
                <v:shape id="Shape 44" o:spid="_x0000_s1067" style="position:absolute;left:60;top:3112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" path="m,76200l,e" filled="f" strokeweight=".96pt">
                  <v:path arrowok="t" textboxrect="0,0,0,76200"/>
                </v:shape>
                <v:shape id="Shape 45" o:spid="_x0000_s1068" style="position:absolute;left:121;top:31184;width:55346;height:0;visibility:visible;mso-wrap-style:square;v-text-anchor:top" coordsize="55345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" path="m,l5534533,e" filled="f" strokeweight=".33864mm">
                  <v:path arrowok="t" textboxrect="0,0,5534533,0"/>
                </v:shape>
                <v:shape id="Shape 46" o:spid="_x0000_s1069" style="position:absolute;left:55528;top:3112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" path="m,76200l,e" filled="f" strokeweight=".33861mm">
                  <v:path arrowok="t" textboxrect="0,0,0,76200"/>
                </v:shape>
                <v:shape id="Shape 47" o:spid="_x0000_s1070" style="position:absolute;left:55589;top:31184;width:3826;height:0;visibility:visible;mso-wrap-style:square;v-text-anchor:top" coordsize="3825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" path="m,l382523,e" filled="f" strokeweight=".33864mm">
                  <v:path arrowok="t" textboxrect="0,0,382523,0"/>
                </v:shape>
                <v:shape id="Shape 48" o:spid="_x0000_s1071" style="position:absolute;left:59476;top:3112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" path="m,76200l,e" filled="f" strokeweight=".33861mm">
                  <v:path arrowok="t" textboxrect="0,0,0,76200"/>
                </v:shape>
                <v:shape id="Shape 49" o:spid="_x0000_s1072" style="position:absolute;left:60;top:31885;width:0;height:2652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" path="m,265176l,e" filled="f" strokeweight=".96pt">
                  <v:path arrowok="t" textboxrect="0,0,0,265176"/>
                </v:shape>
                <v:shape id="Shape 50" o:spid="_x0000_s1073" style="position:absolute;top:34598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" path="m,l12192,e" filled="f" strokeweight=".33864mm">
                  <v:path arrowok="t" textboxrect="0,0,12192,0"/>
                </v:shape>
                <v:shape id="Shape 51" o:spid="_x0000_s1074" style="position:absolute;left:121;top:34598;width:55346;height:0;visibility:visible;mso-wrap-style:square;v-text-anchor:top" coordsize="55345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" path="m,l5534533,e" filled="f" strokeweight=".33864mm">
                  <v:path arrowok="t" textboxrect="0,0,5534533,0"/>
                </v:shape>
                <v:shape id="Shape 52" o:spid="_x0000_s1075" style="position:absolute;left:55528;top:31885;width:0;height:2652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" path="m,265176l,e" filled="f" strokeweight=".33861mm">
                  <v:path arrowok="t" textboxrect="0,0,0,265176"/>
                </v:shape>
                <v:shape id="Shape 53" o:spid="_x0000_s1076" style="position:absolute;left:55528;top:34537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" path="m,12191l,e" filled="f" strokeweight=".33861mm">
                  <v:path arrowok="t" textboxrect="0,0,0,12191"/>
                </v:shape>
                <v:shape id="Shape 54" o:spid="_x0000_s1077" style="position:absolute;left:55589;top:34598;width:3826;height:0;visibility:visible;mso-wrap-style:square;v-text-anchor:top" coordsize="3825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" path="m,l382523,e" filled="f" strokeweight=".33864mm">
                  <v:path arrowok="t" textboxrect="0,0,382523,0"/>
                </v:shape>
                <v:shape id="Shape 55" o:spid="_x0000_s1078" style="position:absolute;left:59476;top:31885;width:0;height:2652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" path="m,265176l,e" filled="f" strokeweight=".33861mm">
                  <v:path arrowok="t" textboxrect="0,0,0,265176"/>
                </v:shape>
                <v:shape id="Shape 56" o:spid="_x0000_s1079" style="position:absolute;left:59476;top:34537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" path="m,12191l,e" filled="f" strokeweight=".33861mm">
                  <v:path arrowok="t" textboxrect="0,0,0,12191"/>
                </v:shape>
                <w10:wrap anchorx="page"/>
              </v:group>
            </w:pict>
          </mc:Fallback>
        </mc:AlternateContent>
      </w:r>
      <w:proofErr w:type="gramStart"/>
      <w:r w:rsidRPr="0061245B">
        <w:rPr>
          <w:rFonts w:eastAsia="EUUKQ+OfficinaSansBookC"/>
          <w:color w:val="000000"/>
        </w:rPr>
        <w:t>(эл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ктри</w:t>
      </w:r>
      <w:r w:rsidRPr="0061245B">
        <w:rPr>
          <w:rFonts w:eastAsia="EUUKQ+OfficinaSansBookC"/>
          <w:color w:val="000000"/>
          <w:spacing w:val="-1"/>
        </w:rPr>
        <w:t>ч</w:t>
      </w:r>
      <w:r w:rsidRPr="0061245B">
        <w:rPr>
          <w:rFonts w:eastAsia="EUUKQ+OfficinaSansBookC"/>
          <w:color w:val="000000"/>
        </w:rPr>
        <w:t>еский</w:t>
      </w:r>
      <w:r w:rsidRPr="0061245B">
        <w:rPr>
          <w:rFonts w:eastAsia="EUUKQ+OfficinaSansBookC"/>
          <w:color w:val="000000"/>
          <w:spacing w:val="57"/>
        </w:rPr>
        <w:t xml:space="preserve"> </w:t>
      </w:r>
      <w:r w:rsidRPr="0061245B">
        <w:rPr>
          <w:rFonts w:eastAsia="EUUKQ+OfficinaSansBookC"/>
          <w:color w:val="000000"/>
        </w:rPr>
        <w:t>то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,</w:t>
      </w:r>
      <w:r w:rsidRPr="0061245B">
        <w:rPr>
          <w:rFonts w:eastAsia="EUUKQ+OfficinaSansBookC"/>
          <w:color w:val="000000"/>
          <w:spacing w:val="55"/>
        </w:rPr>
        <w:t xml:space="preserve"> </w:t>
      </w:r>
      <w:r w:rsidRPr="0061245B"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  <w:spacing w:val="1"/>
        </w:rPr>
        <w:t>оп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дание</w:t>
      </w:r>
      <w:r w:rsidRPr="0061245B">
        <w:rPr>
          <w:rFonts w:eastAsia="EUUKQ+OfficinaSansBookC"/>
          <w:color w:val="000000"/>
          <w:spacing w:val="58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56"/>
        </w:rPr>
        <w:t xml:space="preserve"> </w:t>
      </w:r>
      <w:r w:rsidRPr="0061245B">
        <w:rPr>
          <w:rFonts w:eastAsia="EUUKQ+OfficinaSansBookC"/>
          <w:color w:val="000000"/>
        </w:rPr>
        <w:t>воздух</w:t>
      </w:r>
      <w:r w:rsidRPr="0061245B">
        <w:rPr>
          <w:rFonts w:eastAsia="EUUKQ+OfficinaSansBookC"/>
          <w:color w:val="000000"/>
          <w:spacing w:val="56"/>
        </w:rPr>
        <w:t xml:space="preserve"> </w:t>
      </w:r>
      <w:r w:rsidRPr="0061245B">
        <w:rPr>
          <w:rFonts w:eastAsia="EUUKQ+OfficinaSansBookC"/>
          <w:color w:val="000000"/>
        </w:rPr>
        <w:t>токсичных</w:t>
      </w:r>
      <w:r w:rsidRPr="0061245B">
        <w:rPr>
          <w:rFonts w:eastAsia="EUUKQ+OfficinaSansBookC"/>
          <w:color w:val="000000"/>
          <w:spacing w:val="57"/>
        </w:rPr>
        <w:t xml:space="preserve"> </w:t>
      </w:r>
      <w:r w:rsidRPr="0061245B">
        <w:rPr>
          <w:rFonts w:eastAsia="EUUKQ+OfficinaSansBookC"/>
          <w:color w:val="000000"/>
        </w:rPr>
        <w:t>вещес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в,</w:t>
      </w:r>
      <w:r w:rsidRPr="0061245B">
        <w:rPr>
          <w:rFonts w:eastAsia="EUUKQ+OfficinaSansBookC"/>
          <w:color w:val="000000"/>
          <w:spacing w:val="57"/>
        </w:rPr>
        <w:t xml:space="preserve"> 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соблю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ение д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пустимых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показа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елей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</w:rPr>
        <w:t>тяжести,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оп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дание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58"/>
        </w:rPr>
        <w:t xml:space="preserve"> </w:t>
      </w:r>
      <w:r w:rsidRPr="0061245B">
        <w:rPr>
          <w:rFonts w:eastAsia="EUUKQ+OfficinaSansBookC"/>
          <w:color w:val="000000"/>
        </w:rPr>
        <w:t>воздух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</w:rPr>
        <w:t>мутаген</w:t>
      </w:r>
      <w:r w:rsidRPr="0061245B">
        <w:rPr>
          <w:rFonts w:eastAsia="EUUKQ+OfficinaSansBookC"/>
          <w:color w:val="000000"/>
          <w:spacing w:val="1"/>
        </w:rPr>
        <w:t>ных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</w:rPr>
        <w:t>ве</w:t>
      </w:r>
      <w:r w:rsidRPr="0061245B">
        <w:rPr>
          <w:rFonts w:eastAsia="EUUKQ+OfficinaSansBookC"/>
          <w:color w:val="000000"/>
          <w:spacing w:val="-1"/>
        </w:rPr>
        <w:t>щ</w:t>
      </w:r>
      <w:r w:rsidRPr="0061245B">
        <w:rPr>
          <w:rFonts w:eastAsia="EUUKQ+OfficinaSansBookC"/>
          <w:color w:val="000000"/>
        </w:rPr>
        <w:t>ест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, воздействие</w:t>
      </w:r>
      <w:r w:rsidRPr="0061245B">
        <w:rPr>
          <w:rFonts w:eastAsia="EUUKQ+OfficinaSansBookC"/>
          <w:color w:val="000000"/>
          <w:spacing w:val="189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ибр</w:t>
      </w:r>
      <w:r w:rsidRPr="0061245B">
        <w:rPr>
          <w:rFonts w:eastAsia="EUUKQ+OfficinaSansBookC"/>
          <w:color w:val="000000"/>
          <w:spacing w:val="-1"/>
        </w:rPr>
        <w:t>ац</w:t>
      </w:r>
      <w:r w:rsidRPr="0061245B">
        <w:rPr>
          <w:rFonts w:eastAsia="EUUKQ+OfficinaSansBookC"/>
          <w:color w:val="000000"/>
        </w:rPr>
        <w:t>ии,</w:t>
      </w:r>
      <w:r w:rsidRPr="0061245B">
        <w:rPr>
          <w:rFonts w:eastAsia="EUUKQ+OfficinaSansBookC"/>
          <w:color w:val="000000"/>
          <w:spacing w:val="187"/>
        </w:rPr>
        <w:t xml:space="preserve"> </w:t>
      </w:r>
      <w:r w:rsidRPr="0061245B">
        <w:rPr>
          <w:rFonts w:eastAsia="EUUKQ+OfficinaSansBookC"/>
          <w:color w:val="000000"/>
        </w:rPr>
        <w:t>раб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та</w:t>
      </w:r>
      <w:r w:rsidRPr="0061245B">
        <w:rPr>
          <w:rFonts w:eastAsia="EUUKQ+OfficinaSansBookC"/>
          <w:color w:val="000000"/>
          <w:spacing w:val="188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с</w:t>
      </w:r>
      <w:r w:rsidRPr="0061245B">
        <w:rPr>
          <w:rFonts w:eastAsia="EUUKQ+OfficinaSansBookC"/>
          <w:color w:val="000000"/>
          <w:spacing w:val="188"/>
        </w:rPr>
        <w:t xml:space="preserve"> </w:t>
      </w:r>
      <w:r w:rsidRPr="0061245B">
        <w:rPr>
          <w:rFonts w:eastAsia="EUUKQ+OfficinaSansBookC"/>
          <w:color w:val="000000"/>
        </w:rPr>
        <w:t>б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ктер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>ми,</w:t>
      </w:r>
      <w:r w:rsidRPr="0061245B">
        <w:rPr>
          <w:rFonts w:eastAsia="EUUKQ+OfficinaSansBookC"/>
          <w:color w:val="000000"/>
          <w:spacing w:val="189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ьз</w:t>
      </w:r>
      <w:r w:rsidRPr="0061245B">
        <w:rPr>
          <w:rFonts w:eastAsia="EUUKQ+OfficinaSansBookC"/>
          <w:color w:val="000000"/>
          <w:spacing w:val="-1"/>
        </w:rPr>
        <w:t>ки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89"/>
        </w:rPr>
        <w:t xml:space="preserve"> </w:t>
      </w:r>
      <w:r w:rsidRPr="0061245B">
        <w:rPr>
          <w:rFonts w:eastAsia="EUUKQ+OfficinaSansBookC"/>
          <w:color w:val="000000"/>
        </w:rPr>
        <w:t>поверхнос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и, обра</w:t>
      </w:r>
      <w:r w:rsidRPr="0061245B">
        <w:rPr>
          <w:rFonts w:eastAsia="EUUKQ+OfficinaSansBookC"/>
          <w:color w:val="000000"/>
          <w:spacing w:val="-1"/>
        </w:rPr>
        <w:t>з</w:t>
      </w:r>
      <w:r w:rsidRPr="0061245B">
        <w:rPr>
          <w:rFonts w:eastAsia="EUUKQ+OfficinaSansBookC"/>
          <w:color w:val="000000"/>
        </w:rPr>
        <w:t>ованные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ьдом,</w:t>
      </w:r>
      <w:r w:rsidRPr="0061245B">
        <w:rPr>
          <w:rFonts w:eastAsia="EUUKQ+OfficinaSansBookC"/>
          <w:color w:val="000000"/>
          <w:spacing w:val="1"/>
        </w:rPr>
        <w:t xml:space="preserve"> п</w:t>
      </w:r>
      <w:r w:rsidRPr="0061245B">
        <w:rPr>
          <w:rFonts w:eastAsia="EUUKQ+OfficinaSansBookC"/>
          <w:color w:val="000000"/>
        </w:rPr>
        <w:t>опадание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6"/>
        </w:rPr>
        <w:t xml:space="preserve"> </w:t>
      </w:r>
      <w:r w:rsidRPr="0061245B">
        <w:rPr>
          <w:rFonts w:eastAsia="EUUKQ+OfficinaSansBookC"/>
          <w:color w:val="000000"/>
        </w:rPr>
        <w:t>воздух разд</w:t>
      </w:r>
      <w:r w:rsidRPr="0061245B">
        <w:rPr>
          <w:rFonts w:eastAsia="EUUKQ+OfficinaSansBookC"/>
          <w:color w:val="000000"/>
          <w:spacing w:val="1"/>
        </w:rPr>
        <w:t>р</w:t>
      </w:r>
      <w:r w:rsidRPr="0061245B">
        <w:rPr>
          <w:rFonts w:eastAsia="EUUKQ+OfficinaSansBookC"/>
          <w:color w:val="000000"/>
        </w:rPr>
        <w:t>ажаю</w:t>
      </w:r>
      <w:r w:rsidRPr="0061245B">
        <w:rPr>
          <w:rFonts w:eastAsia="EUUKQ+OfficinaSansBookC"/>
          <w:color w:val="000000"/>
          <w:spacing w:val="-1"/>
        </w:rPr>
        <w:t>щ</w:t>
      </w:r>
      <w:r w:rsidRPr="0061245B">
        <w:rPr>
          <w:rFonts w:eastAsia="EUUKQ+OfficinaSansBookC"/>
          <w:color w:val="000000"/>
        </w:rPr>
        <w:t>их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х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мич</w:t>
      </w:r>
      <w:r w:rsidRPr="0061245B">
        <w:rPr>
          <w:rFonts w:eastAsia="EUUKQ+OfficinaSansBookC"/>
          <w:color w:val="000000"/>
          <w:spacing w:val="1"/>
        </w:rPr>
        <w:t>ес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их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веществ, падение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</w:rPr>
        <w:t>высоты</w:t>
      </w:r>
      <w:r w:rsidRPr="0061245B">
        <w:rPr>
          <w:rFonts w:eastAsia="EUUKQ+OfficinaSansBookC"/>
          <w:color w:val="000000"/>
          <w:spacing w:val="58"/>
        </w:rPr>
        <w:t xml:space="preserve"> 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1"/>
        </w:rPr>
        <w:t>з</w:t>
      </w:r>
      <w:r w:rsidRPr="0061245B">
        <w:rPr>
          <w:rFonts w:eastAsia="EUUKQ+OfficinaSansBookC"/>
          <w:color w:val="000000"/>
        </w:rPr>
        <w:t>-за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тсутствия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</w:rPr>
        <w:t>ограждения,</w:t>
      </w:r>
      <w:r w:rsidRPr="0061245B">
        <w:rPr>
          <w:rFonts w:eastAsia="EUUKQ+OfficinaSansBookC"/>
          <w:color w:val="000000"/>
          <w:spacing w:val="57"/>
        </w:rPr>
        <w:t xml:space="preserve"> 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облюдени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  <w:spacing w:val="57"/>
        </w:rPr>
        <w:t xml:space="preserve"> </w:t>
      </w:r>
      <w:r w:rsidRPr="0061245B">
        <w:rPr>
          <w:rFonts w:eastAsia="EUUKQ+OfficinaSansBookC"/>
          <w:color w:val="000000"/>
        </w:rPr>
        <w:t>допусти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ых 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казателей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напря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енност</w:t>
      </w:r>
      <w:r w:rsidRPr="0061245B">
        <w:rPr>
          <w:rFonts w:eastAsia="EUUKQ+OfficinaSansBookC"/>
          <w:color w:val="000000"/>
          <w:spacing w:val="-2"/>
        </w:rPr>
        <w:t>и</w:t>
      </w:r>
      <w:r w:rsidRPr="0061245B">
        <w:rPr>
          <w:rFonts w:eastAsia="EUUKQ+OfficinaSansBookC"/>
          <w:color w:val="000000"/>
        </w:rPr>
        <w:t>,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воздействие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лн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  <w:spacing w:val="-1"/>
        </w:rPr>
        <w:t>ч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2"/>
        </w:rPr>
        <w:t>г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учистого</w:t>
      </w:r>
      <w:r w:rsidRPr="0061245B">
        <w:rPr>
          <w:rFonts w:eastAsia="EUUKQ+OfficinaSansBookC"/>
          <w:color w:val="000000"/>
          <w:spacing w:val="60"/>
        </w:rPr>
        <w:t xml:space="preserve"> </w:t>
      </w:r>
      <w:r w:rsidRPr="0061245B">
        <w:rPr>
          <w:rFonts w:eastAsia="EUUKQ+OfficinaSansBookC"/>
          <w:color w:val="000000"/>
        </w:rPr>
        <w:t>тепл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,</w:t>
      </w:r>
      <w:r w:rsidRPr="0061245B">
        <w:rPr>
          <w:rFonts w:eastAsia="EUUKQ+OfficinaSansBookC"/>
          <w:color w:val="000000"/>
          <w:spacing w:val="59"/>
        </w:rPr>
        <w:t xml:space="preserve"> </w:t>
      </w:r>
      <w:r w:rsidRPr="0061245B">
        <w:rPr>
          <w:rFonts w:eastAsia="EUUKQ+OfficinaSansBookC"/>
          <w:color w:val="000000"/>
        </w:rPr>
        <w:t>укус ж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вотн</w:t>
      </w:r>
      <w:r w:rsidRPr="0061245B">
        <w:rPr>
          <w:rFonts w:eastAsia="EUUKQ+OfficinaSansBookC"/>
          <w:color w:val="000000"/>
          <w:spacing w:val="-1"/>
        </w:rPr>
        <w:t>ы</w:t>
      </w:r>
      <w:r w:rsidRPr="0061245B">
        <w:rPr>
          <w:rFonts w:eastAsia="EUUKQ+OfficinaSansBookC"/>
          <w:color w:val="000000"/>
        </w:rPr>
        <w:t>ми,</w:t>
      </w:r>
      <w:r w:rsidRPr="0061245B">
        <w:rPr>
          <w:rFonts w:eastAsia="EUUKQ+OfficinaSansBookC"/>
          <w:color w:val="000000"/>
          <w:spacing w:val="33"/>
        </w:rPr>
        <w:t xml:space="preserve"> </w:t>
      </w:r>
      <w:r w:rsidRPr="0061245B">
        <w:rPr>
          <w:rFonts w:eastAsia="EUUKQ+OfficinaSansBookC"/>
          <w:color w:val="000000"/>
        </w:rPr>
        <w:t>воздей</w:t>
      </w:r>
      <w:r w:rsidRPr="0061245B">
        <w:rPr>
          <w:rFonts w:eastAsia="EUUKQ+OfficinaSansBookC"/>
          <w:color w:val="000000"/>
          <w:spacing w:val="-1"/>
        </w:rPr>
        <w:t>ст</w:t>
      </w:r>
      <w:r w:rsidRPr="0061245B">
        <w:rPr>
          <w:rFonts w:eastAsia="EUUKQ+OfficinaSansBookC"/>
          <w:color w:val="000000"/>
        </w:rPr>
        <w:t>вие</w:t>
      </w:r>
      <w:r w:rsidRPr="0061245B">
        <w:rPr>
          <w:rFonts w:eastAsia="EUUKQ+OfficinaSansBookC"/>
          <w:color w:val="000000"/>
          <w:spacing w:val="34"/>
        </w:rPr>
        <w:t xml:space="preserve"> </w:t>
      </w:r>
      <w:r w:rsidRPr="0061245B">
        <w:rPr>
          <w:rFonts w:eastAsia="EUUKQ+OfficinaSansBookC"/>
          <w:color w:val="000000"/>
        </w:rPr>
        <w:t>порывов</w:t>
      </w:r>
      <w:r w:rsidRPr="0061245B">
        <w:rPr>
          <w:rFonts w:eastAsia="EUUKQ+OfficinaSansBookC"/>
          <w:color w:val="000000"/>
          <w:spacing w:val="32"/>
        </w:rPr>
        <w:t xml:space="preserve"> </w:t>
      </w:r>
      <w:r w:rsidRPr="0061245B">
        <w:rPr>
          <w:rFonts w:eastAsia="EUUKQ+OfficinaSansBookC"/>
          <w:color w:val="000000"/>
        </w:rPr>
        <w:t>ветр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,</w:t>
      </w:r>
      <w:r w:rsidRPr="0061245B">
        <w:rPr>
          <w:rFonts w:eastAsia="EUUKQ+OfficinaSansBookC"/>
          <w:color w:val="000000"/>
          <w:spacing w:val="101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по</w:t>
      </w:r>
      <w:r w:rsidRPr="0061245B">
        <w:rPr>
          <w:rFonts w:eastAsia="EUUKQ+OfficinaSansBookC"/>
          <w:color w:val="000000"/>
        </w:rPr>
        <w:t>ж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р,</w:t>
      </w:r>
      <w:r w:rsidRPr="0061245B">
        <w:rPr>
          <w:rFonts w:eastAsia="EUUKQ+OfficinaSansBookC"/>
          <w:color w:val="000000"/>
          <w:spacing w:val="100"/>
        </w:rPr>
        <w:t xml:space="preserve"> </w:t>
      </w:r>
      <w:r w:rsidRPr="0061245B">
        <w:rPr>
          <w:rFonts w:eastAsia="EUUKQ+OfficinaSansBookC"/>
          <w:color w:val="000000"/>
        </w:rPr>
        <w:t>разда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лив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ие</w:t>
      </w:r>
      <w:r w:rsidRPr="0061245B">
        <w:rPr>
          <w:rFonts w:eastAsia="EUUKQ+OfficinaSansBookC"/>
          <w:color w:val="000000"/>
          <w:spacing w:val="31"/>
        </w:rPr>
        <w:t xml:space="preserve"> </w:t>
      </w:r>
      <w:r w:rsidRPr="0061245B">
        <w:rPr>
          <w:rFonts w:eastAsia="EUUKQ+OfficinaSansBookC"/>
          <w:color w:val="000000"/>
        </w:rPr>
        <w:t>ж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во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ными, воздействие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шума</w:t>
      </w:r>
      <w:r w:rsidRPr="0061245B">
        <w:rPr>
          <w:rFonts w:eastAsia="EUUKQ+OfficinaSansBookC"/>
          <w:color w:val="000000"/>
          <w:spacing w:val="-2"/>
        </w:rPr>
        <w:t>)</w:t>
      </w:r>
      <w:r w:rsidRPr="0061245B">
        <w:rPr>
          <w:rFonts w:eastAsia="EUUKQ+OfficinaSansBookC"/>
          <w:color w:val="000000"/>
        </w:rPr>
        <w:t>:</w:t>
      </w:r>
      <w:proofErr w:type="gramEnd"/>
    </w:p>
    <w:p w:rsidR="000063C1" w:rsidRDefault="000063C1" w:rsidP="000063C1">
      <w:pPr>
        <w:spacing w:after="19" w:line="200" w:lineRule="exact"/>
        <w:rPr>
          <w:rFonts w:eastAsia="Calibri"/>
        </w:rPr>
      </w:pPr>
    </w:p>
    <w:p w:rsidR="000063C1" w:rsidRDefault="000063C1" w:rsidP="000063C1">
      <w:pPr>
        <w:spacing w:after="19" w:line="200" w:lineRule="exact"/>
        <w:rPr>
          <w:rFonts w:eastAsia="Calibri"/>
        </w:rPr>
      </w:pPr>
    </w:p>
    <w:p w:rsidR="000063C1" w:rsidRDefault="000063C1" w:rsidP="000063C1">
      <w:pPr>
        <w:spacing w:after="19" w:line="200" w:lineRule="exact"/>
        <w:rPr>
          <w:rFonts w:eastAsia="Calibri"/>
        </w:rPr>
      </w:pPr>
    </w:p>
    <w:p w:rsidR="000063C1" w:rsidRPr="0061245B" w:rsidRDefault="000063C1" w:rsidP="000063C1">
      <w:pPr>
        <w:spacing w:after="19" w:line="200" w:lineRule="exact"/>
        <w:rPr>
          <w:rFonts w:eastAsia="Calibri"/>
        </w:rPr>
      </w:pPr>
    </w:p>
    <w:p w:rsidR="000063C1" w:rsidRPr="0061245B" w:rsidRDefault="000063C1" w:rsidP="0085666B">
      <w:pPr>
        <w:widowControl w:val="0"/>
        <w:numPr>
          <w:ilvl w:val="0"/>
          <w:numId w:val="17"/>
        </w:numPr>
        <w:suppressAutoHyphens w:val="0"/>
        <w:ind w:left="567" w:right="-20" w:hanging="283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ф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зическ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е</w:t>
      </w:r>
    </w:p>
    <w:p w:rsidR="000063C1" w:rsidRPr="0061245B" w:rsidRDefault="000063C1" w:rsidP="000063C1">
      <w:pPr>
        <w:spacing w:after="1" w:line="22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-20" w:firstLine="28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2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</w:rPr>
        <w:t>химиче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кие</w:t>
      </w:r>
    </w:p>
    <w:p w:rsidR="000063C1" w:rsidRPr="0061245B" w:rsidRDefault="000063C1" w:rsidP="000063C1">
      <w:pPr>
        <w:spacing w:after="1" w:line="220" w:lineRule="exact"/>
        <w:ind w:firstLine="284"/>
        <w:rPr>
          <w:rFonts w:eastAsia="Calibri"/>
        </w:rPr>
      </w:pPr>
    </w:p>
    <w:p w:rsidR="000063C1" w:rsidRPr="0061245B" w:rsidRDefault="000063C1" w:rsidP="000063C1">
      <w:pPr>
        <w:widowControl w:val="0"/>
        <w:ind w:right="-20" w:firstLine="28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3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</w:rPr>
        <w:t>биол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ические</w:t>
      </w:r>
    </w:p>
    <w:p w:rsidR="000063C1" w:rsidRPr="0061245B" w:rsidRDefault="000063C1" w:rsidP="000063C1">
      <w:pPr>
        <w:spacing w:after="18" w:line="200" w:lineRule="exact"/>
        <w:ind w:firstLine="284"/>
        <w:rPr>
          <w:rFonts w:eastAsia="Calibri"/>
        </w:rPr>
      </w:pPr>
    </w:p>
    <w:p w:rsidR="000063C1" w:rsidRPr="0061245B" w:rsidRDefault="000063C1" w:rsidP="000063C1">
      <w:pPr>
        <w:widowControl w:val="0"/>
        <w:ind w:right="-20" w:firstLine="28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4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</w:rPr>
        <w:t>эргономические</w:t>
      </w:r>
    </w:p>
    <w:p w:rsidR="000063C1" w:rsidRPr="0061245B" w:rsidRDefault="000063C1" w:rsidP="000063C1">
      <w:pPr>
        <w:spacing w:after="1" w:line="220" w:lineRule="exact"/>
        <w:ind w:firstLine="284"/>
        <w:rPr>
          <w:rFonts w:eastAsia="Calibri"/>
        </w:rPr>
      </w:pPr>
    </w:p>
    <w:p w:rsidR="000063C1" w:rsidRPr="0061245B" w:rsidRDefault="000063C1" w:rsidP="000063C1">
      <w:pPr>
        <w:widowControl w:val="0"/>
        <w:ind w:right="-20" w:firstLine="28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5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риродные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17" w:line="18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69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2.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Неконтролируемое гор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ние,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пр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чиня</w:t>
      </w:r>
      <w:r w:rsidRPr="0061245B">
        <w:rPr>
          <w:rFonts w:eastAsia="EUUKQ+OfficinaSansBookC"/>
          <w:color w:val="000000"/>
          <w:spacing w:val="-1"/>
        </w:rPr>
        <w:t>ю</w:t>
      </w:r>
      <w:r w:rsidRPr="0061245B">
        <w:rPr>
          <w:rFonts w:eastAsia="EUUKQ+OfficinaSansBookC"/>
          <w:color w:val="000000"/>
        </w:rPr>
        <w:t>щее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матер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льный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ущерб,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вред жизни 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зд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ров</w:t>
      </w:r>
      <w:r w:rsidRPr="0061245B">
        <w:rPr>
          <w:rFonts w:eastAsia="EUUKQ+OfficinaSansBookC"/>
          <w:color w:val="000000"/>
          <w:spacing w:val="-1"/>
        </w:rPr>
        <w:t>ь</w:t>
      </w:r>
      <w:r w:rsidRPr="0061245B">
        <w:rPr>
          <w:rFonts w:eastAsia="EUUKQ+OfficinaSansBookC"/>
          <w:color w:val="000000"/>
        </w:rPr>
        <w:t>ю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граждан, инте</w:t>
      </w:r>
      <w:r w:rsidRPr="0061245B">
        <w:rPr>
          <w:rFonts w:eastAsia="EUUKQ+OfficinaSansBookC"/>
          <w:color w:val="000000"/>
          <w:spacing w:val="1"/>
        </w:rPr>
        <w:t>ре</w:t>
      </w:r>
      <w:r w:rsidRPr="0061245B">
        <w:rPr>
          <w:rFonts w:eastAsia="EUUKQ+OfficinaSansBookC"/>
          <w:color w:val="000000"/>
        </w:rPr>
        <w:t xml:space="preserve">сам 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бщества и государс</w:t>
      </w:r>
      <w:r w:rsidRPr="0061245B">
        <w:rPr>
          <w:rFonts w:eastAsia="EUUKQ+OfficinaSansBookC"/>
          <w:color w:val="000000"/>
          <w:spacing w:val="1"/>
        </w:rPr>
        <w:t>т</w:t>
      </w:r>
      <w:r w:rsidRPr="0061245B">
        <w:rPr>
          <w:rFonts w:eastAsia="EUUKQ+OfficinaSansBookC"/>
          <w:color w:val="000000"/>
        </w:rPr>
        <w:t>ва, назы</w:t>
      </w:r>
      <w:r w:rsidRPr="0061245B">
        <w:rPr>
          <w:rFonts w:eastAsia="EUUKQ+OfficinaSansBookC"/>
          <w:color w:val="000000"/>
          <w:spacing w:val="1"/>
        </w:rPr>
        <w:t>в</w:t>
      </w:r>
      <w:r w:rsidRPr="0061245B">
        <w:rPr>
          <w:rFonts w:eastAsia="EUUKQ+OfficinaSansBookC"/>
          <w:color w:val="000000"/>
        </w:rPr>
        <w:t>ается:</w:t>
      </w:r>
    </w:p>
    <w:p w:rsidR="000063C1" w:rsidRDefault="000063C1" w:rsidP="000063C1">
      <w:pPr>
        <w:widowControl w:val="0"/>
        <w:ind w:right="6333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а) воспламене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ием</w:t>
      </w:r>
    </w:p>
    <w:p w:rsidR="000063C1" w:rsidRPr="0061245B" w:rsidRDefault="000063C1" w:rsidP="000063C1">
      <w:pPr>
        <w:widowControl w:val="0"/>
        <w:ind w:right="6333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б)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озго</w:t>
      </w:r>
      <w:r w:rsidRPr="0061245B">
        <w:rPr>
          <w:rFonts w:eastAsia="EUUKQ+OfficinaSansBookC"/>
          <w:color w:val="000000"/>
          <w:spacing w:val="2"/>
        </w:rPr>
        <w:t>р</w:t>
      </w:r>
      <w:r w:rsidRPr="0061245B">
        <w:rPr>
          <w:rFonts w:eastAsia="EUUKQ+OfficinaSansBookC"/>
          <w:color w:val="000000"/>
        </w:rPr>
        <w:t>а</w:t>
      </w:r>
      <w:r w:rsidRPr="0061245B">
        <w:rPr>
          <w:rFonts w:eastAsia="EUUKQ+OfficinaSansBookC"/>
          <w:color w:val="000000"/>
          <w:spacing w:val="-1"/>
        </w:rPr>
        <w:t>ни</w:t>
      </w:r>
      <w:r w:rsidRPr="0061245B">
        <w:rPr>
          <w:rFonts w:eastAsia="EUUKQ+OfficinaSansBookC"/>
          <w:color w:val="000000"/>
        </w:rPr>
        <w:t>ем</w:t>
      </w:r>
    </w:p>
    <w:p w:rsidR="000063C1" w:rsidRDefault="000063C1" w:rsidP="000063C1">
      <w:pPr>
        <w:widowControl w:val="0"/>
        <w:spacing w:line="239" w:lineRule="auto"/>
        <w:ind w:right="7172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жаром</w:t>
      </w:r>
    </w:p>
    <w:p w:rsidR="000063C1" w:rsidRPr="0061245B" w:rsidRDefault="000063C1" w:rsidP="000063C1">
      <w:pPr>
        <w:widowControl w:val="0"/>
        <w:spacing w:line="239" w:lineRule="auto"/>
        <w:ind w:right="717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пламенем</w:t>
      </w:r>
    </w:p>
    <w:p w:rsidR="000063C1" w:rsidRPr="0061245B" w:rsidRDefault="000063C1" w:rsidP="000063C1">
      <w:pPr>
        <w:widowControl w:val="0"/>
        <w:spacing w:line="239" w:lineRule="auto"/>
        <w:ind w:right="-54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401955</wp:posOffset>
                </wp:positionV>
                <wp:extent cx="6080760" cy="2417445"/>
                <wp:effectExtent l="0" t="0" r="15240" b="20955"/>
                <wp:wrapNone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0760" cy="2417445"/>
                          <a:chOff x="0" y="0"/>
                          <a:chExt cx="6080456" cy="2417394"/>
                        </a:xfrm>
                        <a:noFill/>
                      </wpg:grpSpPr>
                      <wps:wsp>
                        <wps:cNvPr id="58" name="Shape 58"/>
                        <wps:cNvSpPr/>
                        <wps:spPr>
                          <a:xfrm>
                            <a:off x="6096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6096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12193" y="6096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1791031" y="12191"/>
                            <a:ext cx="0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8">
                                <a:moveTo>
                                  <a:pt x="0" y="64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1784935" y="6096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1797127" y="6096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501213" y="12191"/>
                            <a:ext cx="0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8">
                                <a:moveTo>
                                  <a:pt x="0" y="64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3495117" y="6096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3507309" y="6096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6074361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68264" y="6096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6096" y="7620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1791031" y="7620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501213" y="7620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6074361" y="7620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6096" y="48615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12193" y="492252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1791031" y="48615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1797127" y="492252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3501213" y="48615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3507309" y="492252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074361" y="48615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6096" y="562432"/>
                            <a:ext cx="0" cy="667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816">
                                <a:moveTo>
                                  <a:pt x="0" y="667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1791031" y="562432"/>
                            <a:ext cx="0" cy="667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816">
                                <a:moveTo>
                                  <a:pt x="0" y="667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3501213" y="562432"/>
                            <a:ext cx="0" cy="667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816">
                                <a:moveTo>
                                  <a:pt x="0" y="667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6074361" y="562432"/>
                            <a:ext cx="0" cy="667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816">
                                <a:moveTo>
                                  <a:pt x="0" y="667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6096" y="1230249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12193" y="1236345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1791031" y="1230249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1797127" y="1236345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3501213" y="1230249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3507309" y="1236345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074361" y="1230249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6096" y="1306449"/>
                            <a:ext cx="0" cy="618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8743">
                                <a:moveTo>
                                  <a:pt x="0" y="618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1791031" y="1306449"/>
                            <a:ext cx="0" cy="618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8743">
                                <a:moveTo>
                                  <a:pt x="0" y="618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3501213" y="1306449"/>
                            <a:ext cx="0" cy="618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8743">
                                <a:moveTo>
                                  <a:pt x="0" y="618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6074361" y="1306449"/>
                            <a:ext cx="0" cy="618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8743">
                                <a:moveTo>
                                  <a:pt x="0" y="6187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6096" y="1925192"/>
                            <a:ext cx="0" cy="76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149">
                                <a:moveTo>
                                  <a:pt x="0" y="761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12193" y="1931289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1791031" y="1925192"/>
                            <a:ext cx="0" cy="76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149">
                                <a:moveTo>
                                  <a:pt x="0" y="761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1797127" y="1931289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3501213" y="1925192"/>
                            <a:ext cx="0" cy="76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149">
                                <a:moveTo>
                                  <a:pt x="0" y="761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3507309" y="1931289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6074361" y="1925192"/>
                            <a:ext cx="0" cy="76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149">
                                <a:moveTo>
                                  <a:pt x="0" y="761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6096" y="2001342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2417394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12193" y="2417394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1791031" y="2001342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1784935" y="2417394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1797127" y="2417394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3501213" y="2001342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3495117" y="2417394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507309" y="2417394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6074361" y="2001342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6068264" y="2417394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B897952" id="Группа 57" o:spid="_x0000_s1026" style="position:absolute;margin-left:85.1pt;margin-top:31.65pt;width:478.8pt;height:190.35pt;z-index:-251640832;mso-position-horizontal-relative:page" coordsize="60804,24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" o:allowincell="f">
                <v:shape id="Shape 58" o:spid="_x0000_s1027" style="position:absolute;left:6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" path="m,76200l,e" filled="f" strokeweight=".96pt">
                  <v:path arrowok="t" textboxrect="0,0,0,76200"/>
                </v:shape>
                <v:shape id="Shape 59" o:spid="_x0000_s1028" style="position:absolute;top:60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" path="m,l12192,e" filled="f" strokeweight=".33861mm">
                  <v:path arrowok="t" textboxrect="0,0,12192,0"/>
                </v:shape>
                <v:shape id="Shape 60" o:spid="_x0000_s1029" style="position:absolute;left:121;top:60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" path="m,l1772665,e" filled="f" strokeweight=".33861mm">
                  <v:path arrowok="t" textboxrect="0,0,1772665,0"/>
                </v:shape>
                <v:shape id="Shape 61" o:spid="_x0000_s1030" style="position:absolute;left:17910;top:121;width:0;height:640;visibility:visible;mso-wrap-style:square;v-text-anchor:top" coordsize="0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" path="m,64008l,e" filled="f" strokeweight=".96pt">
                  <v:path arrowok="t" textboxrect="0,0,0,64008"/>
                </v:shape>
                <v:shape id="Shape 62" o:spid="_x0000_s1031" style="position:absolute;left:17849;top:60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" path="m,l12192,e" filled="f" strokeweight=".33861mm">
                  <v:path arrowok="t" textboxrect="0,0,12192,0"/>
                </v:shape>
                <v:shape id="Shape 63" o:spid="_x0000_s1032" style="position:absolute;left:17971;top:60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" path="m,l1697989,e" filled="f" strokeweight=".33861mm">
                  <v:path arrowok="t" textboxrect="0,0,1697989,0"/>
                </v:shape>
                <v:shape id="Shape 64" o:spid="_x0000_s1033" style="position:absolute;left:35012;top:121;width:0;height:640;visibility:visible;mso-wrap-style:square;v-text-anchor:top" coordsize="0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" path="m,64008l,e" filled="f" strokeweight=".33864mm">
                  <v:path arrowok="t" textboxrect="0,0,0,64008"/>
                </v:shape>
                <v:shape id="Shape 65" o:spid="_x0000_s1034" style="position:absolute;left:34951;top:60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" path="m,l12191,e" filled="f" strokeweight=".33861mm">
                  <v:path arrowok="t" textboxrect="0,0,12191,0"/>
                </v:shape>
                <v:shape id="Shape 66" o:spid="_x0000_s1035" style="position:absolute;left:35073;top:60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" path="m,l2560954,e" filled="f" strokeweight=".33861mm">
                  <v:path arrowok="t" textboxrect="0,0,2560954,0"/>
                </v:shape>
                <v:shape id="Shape 67" o:spid="_x0000_s1036" style="position:absolute;left:6074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" path="m,76200l,e" filled="f" strokeweight=".96pt">
                  <v:path arrowok="t" textboxrect="0,0,0,76200"/>
                </v:shape>
                <v:shape id="Shape 68" o:spid="_x0000_s1037" style="position:absolute;left:60682;top:60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" path="m,l12192,e" filled="f" strokeweight=".33861mm">
                  <v:path arrowok="t" textboxrect="0,0,12192,0"/>
                </v:shape>
                <v:shape id="Shape 69" o:spid="_x0000_s1038" style="position:absolute;left:60;top:762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" path="m,409955l,e" filled="f" strokeweight=".96pt">
                  <v:path arrowok="t" textboxrect="0,0,0,409955"/>
                </v:shape>
                <v:shape id="Shape 70" o:spid="_x0000_s1039" style="position:absolute;left:17910;top:762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" path="m,409955l,e" filled="f" strokeweight=".96pt">
                  <v:path arrowok="t" textboxrect="0,0,0,409955"/>
                </v:shape>
                <v:shape id="Shape 71" o:spid="_x0000_s1040" style="position:absolute;left:35012;top:762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" path="m,409955l,e" filled="f" strokeweight=".33864mm">
                  <v:path arrowok="t" textboxrect="0,0,0,409955"/>
                </v:shape>
                <v:shape id="Shape 72" o:spid="_x0000_s1041" style="position:absolute;left:60743;top:762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" path="m,409955l,e" filled="f" strokeweight=".96pt">
                  <v:path arrowok="t" textboxrect="0,0,0,409955"/>
                </v:shape>
                <v:shape id="Shape 73" o:spid="_x0000_s1042" style="position:absolute;left:60;top:48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" path="m,76200l,e" filled="f" strokeweight=".96pt">
                  <v:path arrowok="t" textboxrect="0,0,0,76200"/>
                </v:shape>
                <v:shape id="Shape 74" o:spid="_x0000_s1043" style="position:absolute;left:121;top:4922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" path="m,l1772665,e" filled="f" strokeweight=".96pt">
                  <v:path arrowok="t" textboxrect="0,0,1772665,0"/>
                </v:shape>
                <v:shape id="Shape 75" o:spid="_x0000_s1044" style="position:absolute;left:17910;top:48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" path="m,76200l,e" filled="f" strokeweight=".96pt">
                  <v:path arrowok="t" textboxrect="0,0,0,76200"/>
                </v:shape>
                <v:shape id="Shape 76" o:spid="_x0000_s1045" style="position:absolute;left:17971;top:4922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" path="m,l1697989,e" filled="f" strokeweight=".96pt">
                  <v:path arrowok="t" textboxrect="0,0,1697989,0"/>
                </v:shape>
                <v:shape id="Shape 77" o:spid="_x0000_s1046" style="position:absolute;left:35012;top:48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" path="m,76200l,e" filled="f" strokeweight=".33864mm">
                  <v:path arrowok="t" textboxrect="0,0,0,76200"/>
                </v:shape>
                <v:shape id="Shape 78" o:spid="_x0000_s1047" style="position:absolute;left:35073;top:4922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" path="m,l2560954,e" filled="f" strokeweight=".96pt">
                  <v:path arrowok="t" textboxrect="0,0,2560954,0"/>
                </v:shape>
                <v:shape id="Shape 79" o:spid="_x0000_s1048" style="position:absolute;left:60743;top:48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" path="m,76200l,e" filled="f" strokeweight=".96pt">
                  <v:path arrowok="t" textboxrect="0,0,0,76200"/>
                </v:shape>
                <v:shape id="Shape 80" o:spid="_x0000_s1049" style="position:absolute;left:60;top:5624;width:0;height:6678;visibility:visible;mso-wrap-style:square;v-text-anchor:top" coordsize="0,667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" path="m,667816l,e" filled="f" strokeweight=".96pt">
                  <v:path arrowok="t" textboxrect="0,0,0,667816"/>
                </v:shape>
                <v:shape id="Shape 81" o:spid="_x0000_s1050" style="position:absolute;left:17910;top:5624;width:0;height:6678;visibility:visible;mso-wrap-style:square;v-text-anchor:top" coordsize="0,667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" path="m,667816l,e" filled="f" strokeweight=".96pt">
                  <v:path arrowok="t" textboxrect="0,0,0,667816"/>
                </v:shape>
                <v:shape id="Shape 82" o:spid="_x0000_s1051" style="position:absolute;left:35012;top:5624;width:0;height:6678;visibility:visible;mso-wrap-style:square;v-text-anchor:top" coordsize="0,667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" path="m,667816l,e" filled="f" strokeweight=".33864mm">
                  <v:path arrowok="t" textboxrect="0,0,0,667816"/>
                </v:shape>
                <v:shape id="Shape 83" o:spid="_x0000_s1052" style="position:absolute;left:60743;top:5624;width:0;height:6678;visibility:visible;mso-wrap-style:square;v-text-anchor:top" coordsize="0,667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" path="m,667816l,e" filled="f" strokeweight=".96pt">
                  <v:path arrowok="t" textboxrect="0,0,0,667816"/>
                </v:shape>
                <v:shape id="Shape 84" o:spid="_x0000_s1053" style="position:absolute;left:60;top:123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" path="m,76200l,e" filled="f" strokeweight=".96pt">
                  <v:path arrowok="t" textboxrect="0,0,0,76200"/>
                </v:shape>
                <v:shape id="Shape 85" o:spid="_x0000_s1054" style="position:absolute;left:121;top:12363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" path="m,l1772665,e" filled="f" strokeweight=".33861mm">
                  <v:path arrowok="t" textboxrect="0,0,1772665,0"/>
                </v:shape>
                <v:shape id="Shape 86" o:spid="_x0000_s1055" style="position:absolute;left:17910;top:123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" path="m,76200l,e" filled="f" strokeweight=".96pt">
                  <v:path arrowok="t" textboxrect="0,0,0,76200"/>
                </v:shape>
                <v:shape id="Shape 87" o:spid="_x0000_s1056" style="position:absolute;left:17971;top:12363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" path="m,l1697989,e" filled="f" strokeweight=".33861mm">
                  <v:path arrowok="t" textboxrect="0,0,1697989,0"/>
                </v:shape>
                <v:shape id="Shape 88" o:spid="_x0000_s1057" style="position:absolute;left:35012;top:123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" path="m,76200l,e" filled="f" strokeweight=".33864mm">
                  <v:path arrowok="t" textboxrect="0,0,0,76200"/>
                </v:shape>
                <v:shape id="Shape 89" o:spid="_x0000_s1058" style="position:absolute;left:35073;top:12363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" path="m,l2560954,e" filled="f" strokeweight=".33861mm">
                  <v:path arrowok="t" textboxrect="0,0,2560954,0"/>
                </v:shape>
                <v:shape id="Shape 90" o:spid="_x0000_s1059" style="position:absolute;left:60743;top:123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" path="m,76200l,e" filled="f" strokeweight=".96pt">
                  <v:path arrowok="t" textboxrect="0,0,0,76200"/>
                </v:shape>
                <v:shape id="Shape 91" o:spid="_x0000_s1060" style="position:absolute;left:60;top:13064;width:0;height:6187;visibility:visible;mso-wrap-style:square;v-text-anchor:top" coordsize="0,618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" path="m,618743l,e" filled="f" strokeweight=".96pt">
                  <v:path arrowok="t" textboxrect="0,0,0,618743"/>
                </v:shape>
                <v:shape id="Shape 92" o:spid="_x0000_s1061" style="position:absolute;left:17910;top:13064;width:0;height:6187;visibility:visible;mso-wrap-style:square;v-text-anchor:top" coordsize="0,618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" path="m,618743l,e" filled="f" strokeweight=".96pt">
                  <v:path arrowok="t" textboxrect="0,0,0,618743"/>
                </v:shape>
                <v:shape id="Shape 93" o:spid="_x0000_s1062" style="position:absolute;left:35012;top:13064;width:0;height:6187;visibility:visible;mso-wrap-style:square;v-text-anchor:top" coordsize="0,618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" path="m,618743l,e" filled="f" strokeweight=".33864mm">
                  <v:path arrowok="t" textboxrect="0,0,0,618743"/>
                </v:shape>
                <v:shape id="Shape 94" o:spid="_x0000_s1063" style="position:absolute;left:60743;top:13064;width:0;height:6187;visibility:visible;mso-wrap-style:square;v-text-anchor:top" coordsize="0,618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" path="m,618743l,e" filled="f" strokeweight=".96pt">
                  <v:path arrowok="t" textboxrect="0,0,0,618743"/>
                </v:shape>
                <v:shape id="Shape 95" o:spid="_x0000_s1064" style="position:absolute;left:60;top:19251;width:0;height:762;visibility:visible;mso-wrap-style:square;v-text-anchor:top" coordsize="0,76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" path="m,76149l,e" filled="f" strokeweight=".96pt">
                  <v:path arrowok="t" textboxrect="0,0,0,76149"/>
                </v:shape>
                <v:shape id="Shape 96" o:spid="_x0000_s1065" style="position:absolute;left:121;top:19312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" path="m,l1772665,e" filled="f" strokeweight=".33864mm">
                  <v:path arrowok="t" textboxrect="0,0,1772665,0"/>
                </v:shape>
                <v:shape id="Shape 97" o:spid="_x0000_s1066" style="position:absolute;left:17910;top:19251;width:0;height:762;visibility:visible;mso-wrap-style:square;v-text-anchor:top" coordsize="0,76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" path="m,76149l,e" filled="f" strokeweight=".96pt">
                  <v:path arrowok="t" textboxrect="0,0,0,76149"/>
                </v:shape>
                <v:shape id="Shape 98" o:spid="_x0000_s1067" style="position:absolute;left:17971;top:19312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" path="m,l1697989,e" filled="f" strokeweight=".33864mm">
                  <v:path arrowok="t" textboxrect="0,0,1697989,0"/>
                </v:shape>
                <v:shape id="Shape 99" o:spid="_x0000_s1068" style="position:absolute;left:35012;top:19251;width:0;height:762;visibility:visible;mso-wrap-style:square;v-text-anchor:top" coordsize="0,76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" path="m,76149l,e" filled="f" strokeweight=".33864mm">
                  <v:path arrowok="t" textboxrect="0,0,0,76149"/>
                </v:shape>
                <v:shape id="Shape 100" o:spid="_x0000_s1069" style="position:absolute;left:35073;top:19312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" path="m,l2560954,e" filled="f" strokeweight=".33864mm">
                  <v:path arrowok="t" textboxrect="0,0,2560954,0"/>
                </v:shape>
                <v:shape id="Shape 101" o:spid="_x0000_s1070" style="position:absolute;left:60743;top:19251;width:0;height:762;visibility:visible;mso-wrap-style:square;v-text-anchor:top" coordsize="0,76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" path="m,76149l,e" filled="f" strokeweight=".96pt">
                  <v:path arrowok="t" textboxrect="0,0,0,76149"/>
                </v:shape>
                <v:shape id="Shape 102" o:spid="_x0000_s1071" style="position:absolute;left:60;top:20013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" path="m,409955l,e" filled="f" strokeweight=".96pt">
                  <v:path arrowok="t" textboxrect="0,0,0,409955"/>
                </v:shape>
                <v:shape id="Shape 103" o:spid="_x0000_s1072" style="position:absolute;top:24173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" path="m,l12192,e" filled="f" strokeweight=".33861mm">
                  <v:path arrowok="t" textboxrect="0,0,12192,0"/>
                </v:shape>
                <v:shape id="Shape 104" o:spid="_x0000_s1073" style="position:absolute;left:121;top:24173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" path="m,l1772665,e" filled="f" strokeweight=".33861mm">
                  <v:path arrowok="t" textboxrect="0,0,1772665,0"/>
                </v:shape>
                <v:shape id="Shape 105" o:spid="_x0000_s1074" style="position:absolute;left:17910;top:20013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" path="m,409955l,e" filled="f" strokeweight=".96pt">
                  <v:path arrowok="t" textboxrect="0,0,0,409955"/>
                </v:shape>
                <v:shape id="Shape 106" o:spid="_x0000_s1075" style="position:absolute;left:17849;top:24173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" path="m,l12192,e" filled="f" strokeweight=".33861mm">
                  <v:path arrowok="t" textboxrect="0,0,12192,0"/>
                </v:shape>
                <v:shape id="Shape 107" o:spid="_x0000_s1076" style="position:absolute;left:17971;top:24173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" path="m,l1697989,e" filled="f" strokeweight=".33861mm">
                  <v:path arrowok="t" textboxrect="0,0,1697989,0"/>
                </v:shape>
                <v:shape id="Shape 108" o:spid="_x0000_s1077" style="position:absolute;left:35012;top:20013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" path="m,409955l,e" filled="f" strokeweight=".33864mm">
                  <v:path arrowok="t" textboxrect="0,0,0,409955"/>
                </v:shape>
                <v:shape id="Shape 109" o:spid="_x0000_s1078" style="position:absolute;left:34951;top:24173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" path="m,l12191,e" filled="f" strokeweight=".33861mm">
                  <v:path arrowok="t" textboxrect="0,0,12191,0"/>
                </v:shape>
                <v:shape id="Shape 110" o:spid="_x0000_s1079" style="position:absolute;left:35073;top:24173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" path="m,l2560954,e" filled="f" strokeweight=".33861mm">
                  <v:path arrowok="t" textboxrect="0,0,2560954,0"/>
                </v:shape>
                <v:shape id="Shape 111" o:spid="_x0000_s1080" style="position:absolute;left:60743;top:20013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" path="m,409955l,e" filled="f" strokeweight=".96pt">
                  <v:path arrowok="t" textboxrect="0,0,0,409955"/>
                </v:shape>
                <v:shape id="Shape 112" o:spid="_x0000_s1081" style="position:absolute;left:60682;top:24173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" path="m,l12192,e" filled="f" strokeweight=".33861mm">
                  <v:path arrowok="t" textboxrect="0,0,12192,0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  <w:spacing w:val="1"/>
        </w:rPr>
        <w:t>3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0"/>
        </w:rPr>
        <w:t xml:space="preserve"> </w:t>
      </w:r>
      <w:r w:rsidRPr="0061245B">
        <w:rPr>
          <w:rFonts w:eastAsia="EUUKQ+OfficinaSansBookC"/>
          <w:color w:val="000000"/>
        </w:rPr>
        <w:t>Пр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верьте</w:t>
      </w:r>
      <w:r w:rsidRPr="0061245B">
        <w:rPr>
          <w:rFonts w:eastAsia="EUUKQ+OfficinaSansBookC"/>
          <w:color w:val="000000"/>
          <w:spacing w:val="9"/>
        </w:rPr>
        <w:t xml:space="preserve"> </w:t>
      </w:r>
      <w:r w:rsidRPr="0061245B">
        <w:rPr>
          <w:rFonts w:eastAsia="EUUKQ+OfficinaSansBookC"/>
          <w:color w:val="000000"/>
        </w:rPr>
        <w:t>правильн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т</w:t>
      </w:r>
      <w:r w:rsidRPr="0061245B">
        <w:rPr>
          <w:rFonts w:eastAsia="EUUKQ+OfficinaSansBookC"/>
          <w:color w:val="000000"/>
        </w:rPr>
        <w:t>ь</w:t>
      </w:r>
      <w:r w:rsidRPr="0061245B">
        <w:rPr>
          <w:rFonts w:eastAsia="EUUKQ+OfficinaSansBookC"/>
          <w:color w:val="000000"/>
          <w:spacing w:val="8"/>
        </w:rPr>
        <w:t xml:space="preserve"> </w:t>
      </w:r>
      <w:r w:rsidRPr="0061245B">
        <w:rPr>
          <w:rFonts w:eastAsia="EUUKQ+OfficinaSansBookC"/>
          <w:color w:val="000000"/>
        </w:rPr>
        <w:t>расп</w:t>
      </w:r>
      <w:r w:rsidRPr="0061245B">
        <w:rPr>
          <w:rFonts w:eastAsia="EUUKQ+OfficinaSansBookC"/>
          <w:color w:val="000000"/>
          <w:spacing w:val="1"/>
        </w:rPr>
        <w:t>р</w:t>
      </w:r>
      <w:r w:rsidRPr="0061245B">
        <w:rPr>
          <w:rFonts w:eastAsia="EUUKQ+OfficinaSansBookC"/>
          <w:color w:val="000000"/>
        </w:rPr>
        <w:t>еделения</w:t>
      </w:r>
      <w:r w:rsidRPr="0061245B">
        <w:rPr>
          <w:rFonts w:eastAsia="EUUKQ+OfficinaSansBookC"/>
          <w:color w:val="000000"/>
          <w:spacing w:val="9"/>
        </w:rPr>
        <w:t xml:space="preserve"> </w: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рожных</w:t>
      </w:r>
      <w:r w:rsidRPr="0061245B">
        <w:rPr>
          <w:rFonts w:eastAsia="EUUKQ+OfficinaSansBookC"/>
          <w:color w:val="000000"/>
          <w:spacing w:val="7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пасно</w:t>
      </w:r>
      <w:r w:rsidRPr="0061245B">
        <w:rPr>
          <w:rFonts w:eastAsia="EUUKQ+OfficinaSansBookC"/>
          <w:color w:val="000000"/>
          <w:spacing w:val="1"/>
        </w:rPr>
        <w:t>с</w:t>
      </w:r>
      <w:r w:rsidRPr="0061245B">
        <w:rPr>
          <w:rFonts w:eastAsia="EUUKQ+OfficinaSansBookC"/>
          <w:color w:val="000000"/>
        </w:rPr>
        <w:t>тей</w:t>
      </w:r>
      <w:r w:rsidRPr="0061245B">
        <w:rPr>
          <w:rFonts w:eastAsia="EUUKQ+OfficinaSansBookC"/>
          <w:color w:val="000000"/>
          <w:spacing w:val="7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0"/>
        </w:rPr>
        <w:t xml:space="preserve"> </w:t>
      </w:r>
      <w:r w:rsidRPr="0061245B">
        <w:rPr>
          <w:rFonts w:eastAsia="EUUKQ+OfficinaSansBookC"/>
          <w:color w:val="000000"/>
        </w:rPr>
        <w:t>видам,</w:t>
      </w:r>
      <w:r w:rsidRPr="0061245B">
        <w:rPr>
          <w:rFonts w:eastAsia="EUUKQ+OfficinaSansBookC"/>
          <w:color w:val="000000"/>
          <w:spacing w:val="9"/>
        </w:rPr>
        <w:t xml:space="preserve"> </w:t>
      </w:r>
      <w:r w:rsidRPr="0061245B">
        <w:rPr>
          <w:rFonts w:eastAsia="EUUKQ+OfficinaSansBookC"/>
          <w:color w:val="000000"/>
        </w:rPr>
        <w:t>при н</w:t>
      </w:r>
      <w:r w:rsidRPr="0061245B">
        <w:rPr>
          <w:rFonts w:eastAsia="EUUKQ+OfficinaSansBookC"/>
          <w:color w:val="000000"/>
          <w:spacing w:val="1"/>
        </w:rPr>
        <w:t>ео</w:t>
      </w:r>
      <w:r w:rsidRPr="0061245B">
        <w:rPr>
          <w:rFonts w:eastAsia="EUUKQ+OfficinaSansBookC"/>
          <w:color w:val="000000"/>
        </w:rPr>
        <w:t>б</w:t>
      </w:r>
      <w:r w:rsidRPr="0061245B">
        <w:rPr>
          <w:rFonts w:eastAsia="EUUKQ+OfficinaSansBookC"/>
          <w:color w:val="000000"/>
          <w:spacing w:val="-1"/>
        </w:rPr>
        <w:t>х</w:t>
      </w:r>
      <w:r w:rsidRPr="0061245B">
        <w:rPr>
          <w:rFonts w:eastAsia="EUUKQ+OfficinaSansBookC"/>
          <w:color w:val="000000"/>
        </w:rPr>
        <w:t>одим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сти исп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авьте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ошибки</w:t>
      </w:r>
    </w:p>
    <w:p w:rsidR="000063C1" w:rsidRPr="0061245B" w:rsidRDefault="000063C1" w:rsidP="000063C1">
      <w:pPr>
        <w:spacing w:line="120" w:lineRule="exact"/>
        <w:rPr>
          <w:rFonts w:eastAsia="Calibri"/>
        </w:rPr>
      </w:pPr>
    </w:p>
    <w:p w:rsidR="000063C1" w:rsidRPr="0061245B" w:rsidRDefault="000063C1" w:rsidP="000063C1">
      <w:pPr>
        <w:spacing w:line="259" w:lineRule="auto"/>
        <w:rPr>
          <w:rFonts w:eastAsia="Calibri"/>
        </w:rPr>
        <w:sectPr w:rsidR="000063C1" w:rsidRPr="0061245B">
          <w:pgSz w:w="11906" w:h="16838"/>
          <w:pgMar w:top="1133" w:right="846" w:bottom="0" w:left="1701" w:header="0" w:footer="0" w:gutter="0"/>
          <w:cols w:space="708"/>
        </w:sectPr>
      </w:pPr>
    </w:p>
    <w:p w:rsidR="000063C1" w:rsidRPr="0061245B" w:rsidRDefault="000063C1" w:rsidP="000063C1">
      <w:pPr>
        <w:widowControl w:val="0"/>
        <w:ind w:right="-20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Т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хническ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е</w:t>
      </w: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after="10" w:line="20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ind w:right="-40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Неис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 xml:space="preserve">равность транспортных 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ре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в</w:t>
      </w:r>
    </w:p>
    <w:p w:rsidR="000063C1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after="58"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ind w:right="-64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Превышение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орос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и движения</w:t>
      </w: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line="22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spacing w:line="239" w:lineRule="auto"/>
        <w:ind w:right="-20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Крутые повороты</w:t>
      </w:r>
    </w:p>
    <w:p w:rsidR="000063C1" w:rsidRPr="0061245B" w:rsidRDefault="000063C1" w:rsidP="000063C1">
      <w:pPr>
        <w:widowControl w:val="0"/>
        <w:ind w:right="-20" w:firstLine="142"/>
        <w:rPr>
          <w:rFonts w:eastAsia="Calibri"/>
          <w:color w:val="000000"/>
        </w:rPr>
      </w:pPr>
      <w:r w:rsidRPr="0061245B">
        <w:rPr>
          <w:rFonts w:eastAsia="Calibri"/>
        </w:rPr>
        <w:br w:type="column"/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зо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ные</w:t>
      </w: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after="10" w:line="20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ind w:right="-20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лолед</w:t>
      </w: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after="14" w:line="12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ind w:right="-64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Пл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хое 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осто</w:t>
      </w:r>
      <w:r w:rsidRPr="0061245B">
        <w:rPr>
          <w:rFonts w:eastAsia="EUUKQ+OfficinaSansBookC"/>
          <w:color w:val="000000"/>
          <w:spacing w:val="-2"/>
        </w:rPr>
        <w:t>я</w:t>
      </w:r>
      <w:r w:rsidRPr="0061245B">
        <w:rPr>
          <w:rFonts w:eastAsia="EUUKQ+OfficinaSansBookC"/>
          <w:color w:val="000000"/>
        </w:rPr>
        <w:t>ние д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рожно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окрытия</w:t>
      </w: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after="1" w:line="22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spacing w:line="239" w:lineRule="auto"/>
        <w:ind w:right="-20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Туман</w:t>
      </w:r>
    </w:p>
    <w:p w:rsidR="000063C1" w:rsidRPr="0061245B" w:rsidRDefault="000063C1" w:rsidP="000063C1">
      <w:pPr>
        <w:widowControl w:val="0"/>
        <w:ind w:right="-20" w:firstLine="142"/>
        <w:rPr>
          <w:rFonts w:eastAsia="Calibri"/>
          <w:color w:val="000000"/>
        </w:rPr>
      </w:pPr>
      <w:r w:rsidRPr="0061245B">
        <w:rPr>
          <w:rFonts w:eastAsia="Calibri"/>
        </w:rPr>
        <w:br w:type="column"/>
      </w:r>
      <w:r w:rsidRPr="0061245B">
        <w:rPr>
          <w:rFonts w:eastAsia="EUUKQ+OfficinaSansBookC"/>
          <w:color w:val="000000"/>
        </w:rPr>
        <w:t>А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</w:rPr>
        <w:t>тропогенные</w:t>
      </w: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spacing w:after="10" w:line="20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spacing w:line="239" w:lineRule="auto"/>
        <w:ind w:right="582" w:firstLine="14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У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ра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ление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трансп</w:t>
      </w:r>
      <w:r w:rsidRPr="0061245B">
        <w:rPr>
          <w:rFonts w:eastAsia="EUUKQ+OfficinaSansBookC"/>
          <w:color w:val="000000"/>
          <w:spacing w:val="-1"/>
        </w:rPr>
        <w:t>о</w:t>
      </w:r>
      <w:r w:rsidRPr="0061245B">
        <w:rPr>
          <w:rFonts w:eastAsia="EUUKQ+OfficinaSansBookC"/>
          <w:color w:val="000000"/>
        </w:rPr>
        <w:t>ртом</w:t>
      </w:r>
      <w:r w:rsidRPr="0061245B">
        <w:rPr>
          <w:rFonts w:eastAsia="EUUKQ+OfficinaSansBookC"/>
          <w:color w:val="000000"/>
          <w:spacing w:val="1"/>
        </w:rPr>
        <w:t xml:space="preserve"> в</w:t>
      </w:r>
      <w:r w:rsidRPr="0061245B">
        <w:rPr>
          <w:rFonts w:eastAsia="EUUKQ+OfficinaSansBookC"/>
          <w:color w:val="000000"/>
        </w:rPr>
        <w:t xml:space="preserve"> состоя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ии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оголь</w:t>
      </w:r>
      <w:r w:rsidRPr="0061245B">
        <w:rPr>
          <w:rFonts w:eastAsia="EUUKQ+OfficinaSansBookC"/>
          <w:color w:val="000000"/>
          <w:spacing w:val="-2"/>
        </w:rPr>
        <w:t>н</w:t>
      </w:r>
      <w:r w:rsidRPr="0061245B">
        <w:rPr>
          <w:rFonts w:eastAsia="EUUKQ+OfficinaSansBookC"/>
          <w:color w:val="000000"/>
        </w:rPr>
        <w:t>ого опья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ения</w:t>
      </w:r>
    </w:p>
    <w:p w:rsidR="000063C1" w:rsidRPr="0061245B" w:rsidRDefault="000063C1" w:rsidP="000063C1">
      <w:pPr>
        <w:spacing w:line="259" w:lineRule="auto"/>
        <w:ind w:firstLine="142"/>
        <w:rPr>
          <w:rFonts w:eastAsia="Calibri"/>
        </w:rPr>
        <w:sectPr w:rsidR="000063C1" w:rsidRPr="0061245B">
          <w:type w:val="continuous"/>
          <w:pgSz w:w="11906" w:h="16838"/>
          <w:pgMar w:top="1133" w:right="846" w:bottom="0" w:left="1701" w:header="0" w:footer="0" w:gutter="0"/>
          <w:cols w:num="3" w:space="708" w:equalWidth="0">
            <w:col w:w="2704" w:space="215"/>
            <w:col w:w="2442" w:space="250"/>
            <w:col w:w="3746" w:space="0"/>
          </w:cols>
        </w:sectPr>
      </w:pPr>
    </w:p>
    <w:p w:rsidR="000063C1" w:rsidRPr="0061245B" w:rsidRDefault="000063C1" w:rsidP="000063C1">
      <w:pPr>
        <w:spacing w:line="240" w:lineRule="exact"/>
        <w:ind w:firstLine="142"/>
        <w:rPr>
          <w:rFonts w:eastAsia="Calibri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  <w:sectPr w:rsidR="000063C1" w:rsidRPr="0061245B">
          <w:type w:val="continuous"/>
          <w:pgSz w:w="11906" w:h="16838"/>
          <w:pgMar w:top="1133" w:right="846" w:bottom="0" w:left="1701" w:header="0" w:footer="0" w:gutter="0"/>
          <w:cols w:space="708"/>
        </w:sectPr>
      </w:pPr>
    </w:p>
    <w:bookmarkStart w:id="5" w:name="_page_29_0"/>
    <w:p w:rsidR="000063C1" w:rsidRPr="0061245B" w:rsidRDefault="000063C1" w:rsidP="000063C1">
      <w:pPr>
        <w:widowControl w:val="0"/>
        <w:tabs>
          <w:tab w:val="left" w:pos="2920"/>
        </w:tabs>
        <w:spacing w:before="119"/>
        <w:ind w:right="-20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1087120</wp:posOffset>
                </wp:positionH>
                <wp:positionV relativeFrom="paragraph">
                  <wp:posOffset>-635</wp:posOffset>
                </wp:positionV>
                <wp:extent cx="6068060" cy="984885"/>
                <wp:effectExtent l="0" t="0" r="27940" b="24765"/>
                <wp:wrapNone/>
                <wp:docPr id="113" name="Группа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8060" cy="984885"/>
                          <a:chOff x="0" y="0"/>
                          <a:chExt cx="6068264" cy="984758"/>
                        </a:xfrm>
                        <a:noFill/>
                      </wpg:grpSpPr>
                      <wps:wsp>
                        <wps:cNvPr id="114" name="Shape 114"/>
                        <wps:cNvSpPr/>
                        <wps:spPr>
                          <a:xfrm>
                            <a:off x="0" y="12192"/>
                            <a:ext cx="0" cy="639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957">
                                <a:moveTo>
                                  <a:pt x="0" y="63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6097" y="6095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1784935" y="12192"/>
                            <a:ext cx="0" cy="639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957">
                                <a:moveTo>
                                  <a:pt x="0" y="63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84935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91031" y="6095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495117" y="12192"/>
                            <a:ext cx="0" cy="639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957">
                                <a:moveTo>
                                  <a:pt x="0" y="63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3495117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3501213" y="6095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6068264" y="12192"/>
                            <a:ext cx="0" cy="639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957">
                                <a:moveTo>
                                  <a:pt x="0" y="639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6068264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76149"/>
                            <a:ext cx="0" cy="410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0261">
                                <a:moveTo>
                                  <a:pt x="0" y="410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84935" y="76149"/>
                            <a:ext cx="0" cy="410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0261">
                                <a:moveTo>
                                  <a:pt x="0" y="410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3495117" y="76149"/>
                            <a:ext cx="0" cy="410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0261">
                                <a:moveTo>
                                  <a:pt x="0" y="410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6068264" y="76149"/>
                            <a:ext cx="0" cy="410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0261">
                                <a:moveTo>
                                  <a:pt x="0" y="410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48641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6097" y="492506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1784935" y="48641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1791031" y="492506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495117" y="48641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3501213" y="492506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6068264" y="48641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56261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972566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6097" y="978662"/>
                            <a:ext cx="17726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665">
                                <a:moveTo>
                                  <a:pt x="0" y="0"/>
                                </a:moveTo>
                                <a:lnTo>
                                  <a:pt x="1772665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1784935" y="56261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1784935" y="972566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1791031" y="978662"/>
                            <a:ext cx="16979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989">
                                <a:moveTo>
                                  <a:pt x="0" y="0"/>
                                </a:moveTo>
                                <a:lnTo>
                                  <a:pt x="1697989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3495117" y="56261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3495117" y="972566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3501213" y="978662"/>
                            <a:ext cx="25609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954">
                                <a:moveTo>
                                  <a:pt x="0" y="0"/>
                                </a:moveTo>
                                <a:lnTo>
                                  <a:pt x="2560954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6068264" y="562610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6068264" y="972566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2990A26" id="Группа 113" o:spid="_x0000_s1026" style="position:absolute;margin-left:85.6pt;margin-top:-.05pt;width:477.8pt;height:77.55pt;z-index:-251656192;mso-position-horizontal-relative:page" coordsize="60682,9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" o:allowincell="f">
                <v:shape id="Shape 114" o:spid="_x0000_s1027" style="position:absolute;top:121;width:0;height:640;visibility:visible;mso-wrap-style:square;v-text-anchor:top" coordsize="0,63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" path="m,63957l,e" filled="f" strokeweight=".96pt">
                  <v:path arrowok="t" textboxrect="0,0,0,63957"/>
                </v:shape>
                <v:shape id="Shape 115" o:spid="_x0000_s1028" style="position:absolute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" path="m,12192l,e" filled="f" strokeweight=".96pt">
                  <v:path arrowok="t" textboxrect="0,0,0,12192"/>
                </v:shape>
                <v:shape id="Shape 116" o:spid="_x0000_s1029" style="position:absolute;left:60;top:60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" path="m,l1772665,e" filled="f" strokeweight=".96pt">
                  <v:path arrowok="t" textboxrect="0,0,1772665,0"/>
                </v:shape>
                <v:shape id="Shape 117" o:spid="_x0000_s1030" style="position:absolute;left:17849;top:121;width:0;height:640;visibility:visible;mso-wrap-style:square;v-text-anchor:top" coordsize="0,63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" path="m,63957l,e" filled="f" strokeweight=".96pt">
                  <v:path arrowok="t" textboxrect="0,0,0,63957"/>
                </v:shape>
                <v:shape id="Shape 118" o:spid="_x0000_s1031" style="position:absolute;left:17849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" path="m,12192l,e" filled="f" strokeweight=".96pt">
                  <v:path arrowok="t" textboxrect="0,0,0,12192"/>
                </v:shape>
                <v:shape id="Shape 119" o:spid="_x0000_s1032" style="position:absolute;left:17910;top:60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" path="m,l1697989,e" filled="f" strokeweight=".96pt">
                  <v:path arrowok="t" textboxrect="0,0,1697989,0"/>
                </v:shape>
                <v:shape id="Shape 120" o:spid="_x0000_s1033" style="position:absolute;left:34951;top:121;width:0;height:640;visibility:visible;mso-wrap-style:square;v-text-anchor:top" coordsize="0,63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" path="m,63957l,e" filled="f" strokeweight=".33864mm">
                  <v:path arrowok="t" textboxrect="0,0,0,63957"/>
                </v:shape>
                <v:shape id="Shape 121" o:spid="_x0000_s1034" style="position:absolute;left:34951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" path="m,12192l,e" filled="f" strokeweight=".33864mm">
                  <v:path arrowok="t" textboxrect="0,0,0,12192"/>
                </v:shape>
                <v:shape id="Shape 122" o:spid="_x0000_s1035" style="position:absolute;left:35012;top:60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" path="m,l2560954,e" filled="f" strokeweight=".96pt">
                  <v:path arrowok="t" textboxrect="0,0,2560954,0"/>
                </v:shape>
                <v:shape id="Shape 123" o:spid="_x0000_s1036" style="position:absolute;left:60682;top:121;width:0;height:640;visibility:visible;mso-wrap-style:square;v-text-anchor:top" coordsize="0,63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" path="m,63957l,e" filled="f" strokeweight=".96pt">
                  <v:path arrowok="t" textboxrect="0,0,0,63957"/>
                </v:shape>
                <v:shape id="Shape 124" o:spid="_x0000_s1037" style="position:absolute;left:60682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" path="m,12192l,e" filled="f" strokeweight=".96pt">
                  <v:path arrowok="t" textboxrect="0,0,0,12192"/>
                </v:shape>
                <v:shape id="Shape 125" o:spid="_x0000_s1038" style="position:absolute;top:761;width:0;height:4103;visibility:visible;mso-wrap-style:square;v-text-anchor:top" coordsize="0,410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" path="m,410261l,e" filled="f" strokeweight=".96pt">
                  <v:path arrowok="t" textboxrect="0,0,0,410261"/>
                </v:shape>
                <v:shape id="Shape 126" o:spid="_x0000_s1039" style="position:absolute;left:17849;top:761;width:0;height:4103;visibility:visible;mso-wrap-style:square;v-text-anchor:top" coordsize="0,410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" path="m,410261l,e" filled="f" strokeweight=".96pt">
                  <v:path arrowok="t" textboxrect="0,0,0,410261"/>
                </v:shape>
                <v:shape id="Shape 127" o:spid="_x0000_s1040" style="position:absolute;left:34951;top:761;width:0;height:4103;visibility:visible;mso-wrap-style:square;v-text-anchor:top" coordsize="0,410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" path="m,410261l,e" filled="f" strokeweight=".33864mm">
                  <v:path arrowok="t" textboxrect="0,0,0,410261"/>
                </v:shape>
                <v:shape id="Shape 128" o:spid="_x0000_s1041" style="position:absolute;left:60682;top:761;width:0;height:4103;visibility:visible;mso-wrap-style:square;v-text-anchor:top" coordsize="0,410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" path="m,410261l,e" filled="f" strokeweight=".96pt">
                  <v:path arrowok="t" textboxrect="0,0,0,410261"/>
                </v:shape>
                <v:shape id="Shape 129" o:spid="_x0000_s1042" style="position:absolute;top:486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" path="m,76200l,e" filled="f" strokeweight=".96pt">
                  <v:path arrowok="t" textboxrect="0,0,0,76200"/>
                </v:shape>
                <v:shape id="Shape 130" o:spid="_x0000_s1043" style="position:absolute;left:60;top:4925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" path="m,l1772665,e" filled="f" strokeweight=".33864mm">
                  <v:path arrowok="t" textboxrect="0,0,1772665,0"/>
                </v:shape>
                <v:shape id="Shape 131" o:spid="_x0000_s1044" style="position:absolute;left:17849;top:486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" path="m,76200l,e" filled="f" strokeweight=".96pt">
                  <v:path arrowok="t" textboxrect="0,0,0,76200"/>
                </v:shape>
                <v:shape id="Shape 132" o:spid="_x0000_s1045" style="position:absolute;left:17910;top:4925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" path="m,l1697989,e" filled="f" strokeweight=".33864mm">
                  <v:path arrowok="t" textboxrect="0,0,1697989,0"/>
                </v:shape>
                <v:shape id="Shape 133" o:spid="_x0000_s1046" style="position:absolute;left:34951;top:486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" path="m,76200l,e" filled="f" strokeweight=".33864mm">
                  <v:path arrowok="t" textboxrect="0,0,0,76200"/>
                </v:shape>
                <v:shape id="Shape 134" o:spid="_x0000_s1047" style="position:absolute;left:35012;top:4925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" path="m,l2560954,e" filled="f" strokeweight=".33864mm">
                  <v:path arrowok="t" textboxrect="0,0,2560954,0"/>
                </v:shape>
                <v:shape id="Shape 135" o:spid="_x0000_s1048" style="position:absolute;left:60682;top:486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" path="m,76200l,e" filled="f" strokeweight=".96pt">
                  <v:path arrowok="t" textboxrect="0,0,0,76200"/>
                </v:shape>
                <v:shape id="Shape 136" o:spid="_x0000_s1049" style="position:absolute;top:5626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" path="m,409955l,e" filled="f" strokeweight=".96pt">
                  <v:path arrowok="t" textboxrect="0,0,0,409955"/>
                </v:shape>
                <v:shape id="Shape 137" o:spid="_x0000_s1050" style="position:absolute;top:9725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" path="m,12192l,e" filled="f" strokeweight=".96pt">
                  <v:path arrowok="t" textboxrect="0,0,0,12192"/>
                </v:shape>
                <v:shape id="Shape 138" o:spid="_x0000_s1051" style="position:absolute;left:60;top:9786;width:17727;height:0;visibility:visible;mso-wrap-style:square;v-text-anchor:top" coordsize="17726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" path="m,l1772665,e" filled="f" strokeweight=".96pt">
                  <v:path arrowok="t" textboxrect="0,0,1772665,0"/>
                </v:shape>
                <v:shape id="Shape 139" o:spid="_x0000_s1052" style="position:absolute;left:17849;top:5626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" path="m,409955l,e" filled="f" strokeweight=".96pt">
                  <v:path arrowok="t" textboxrect="0,0,0,409955"/>
                </v:shape>
                <v:shape id="Shape 140" o:spid="_x0000_s1053" style="position:absolute;left:17849;top:9725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" path="m,12192l,e" filled="f" strokeweight=".96pt">
                  <v:path arrowok="t" textboxrect="0,0,0,12192"/>
                </v:shape>
                <v:shape id="Shape 141" o:spid="_x0000_s1054" style="position:absolute;left:17910;top:9786;width:16980;height:0;visibility:visible;mso-wrap-style:square;v-text-anchor:top" coordsize="16979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" path="m,l1697989,e" filled="f" strokeweight=".96pt">
                  <v:path arrowok="t" textboxrect="0,0,1697989,0"/>
                </v:shape>
                <v:shape id="Shape 142" o:spid="_x0000_s1055" style="position:absolute;left:34951;top:5626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" path="m,409955l,e" filled="f" strokeweight=".33864mm">
                  <v:path arrowok="t" textboxrect="0,0,0,409955"/>
                </v:shape>
                <v:shape id="Shape 143" o:spid="_x0000_s1056" style="position:absolute;left:34951;top:9725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" path="m,12192l,e" filled="f" strokeweight=".33864mm">
                  <v:path arrowok="t" textboxrect="0,0,0,12192"/>
                </v:shape>
                <v:shape id="Shape 144" o:spid="_x0000_s1057" style="position:absolute;left:35012;top:9786;width:25609;height:0;visibility:visible;mso-wrap-style:square;v-text-anchor:top" coordsize="25609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" path="m,l2560954,e" filled="f" strokeweight=".96pt">
                  <v:path arrowok="t" textboxrect="0,0,2560954,0"/>
                </v:shape>
                <v:shape id="Shape 145" o:spid="_x0000_s1058" style="position:absolute;left:60682;top:5626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" path="m,409955l,e" filled="f" strokeweight=".96pt">
                  <v:path arrowok="t" textboxrect="0,0,0,409955"/>
                </v:shape>
                <v:shape id="Shape 146" o:spid="_x0000_s1059" style="position:absolute;left:60682;top:9725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" path="m,12192l,e" filled="f" strokeweight=".96pt">
                  <v:path arrowok="t" textboxrect="0,0,0,12192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дь</w:t>
      </w:r>
      <w:r w:rsidRPr="0061245B">
        <w:rPr>
          <w:rFonts w:eastAsia="EUUKQ+OfficinaSansBookC"/>
          <w:color w:val="000000"/>
        </w:rPr>
        <w:tab/>
        <w:t>Сн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гоп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д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9" w:line="20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Нарушение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ПД</w:t>
      </w:r>
      <w:r w:rsidRPr="0061245B">
        <w:rPr>
          <w:rFonts w:eastAsia="EUUKQ+OfficinaSansBookC"/>
          <w:color w:val="000000"/>
        </w:rPr>
        <w:t>Д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5" w:line="180" w:lineRule="exact"/>
        <w:rPr>
          <w:rFonts w:eastAsia="Calibri"/>
        </w:rPr>
      </w:pPr>
    </w:p>
    <w:p w:rsidR="000063C1" w:rsidRPr="0061245B" w:rsidRDefault="000063C1" w:rsidP="000063C1">
      <w:pPr>
        <w:spacing w:line="259" w:lineRule="auto"/>
        <w:rPr>
          <w:rFonts w:eastAsia="Calibri"/>
        </w:rPr>
        <w:sectPr w:rsidR="000063C1" w:rsidRPr="0061245B">
          <w:pgSz w:w="11906" w:h="16838"/>
          <w:pgMar w:top="1134" w:right="846" w:bottom="0" w:left="1701" w:header="0" w:footer="0" w:gutter="0"/>
          <w:cols w:space="708"/>
        </w:sectPr>
      </w:pPr>
    </w:p>
    <w:p w:rsidR="000063C1" w:rsidRDefault="000063C1" w:rsidP="000063C1">
      <w:pPr>
        <w:widowControl w:val="0"/>
        <w:spacing w:line="331" w:lineRule="auto"/>
        <w:ind w:right="-64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321310</wp:posOffset>
                </wp:positionV>
                <wp:extent cx="6080760" cy="2889885"/>
                <wp:effectExtent l="0" t="0" r="15240" b="24765"/>
                <wp:wrapNone/>
                <wp:docPr id="147" name="Группа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0760" cy="2889885"/>
                          <a:chOff x="0" y="0"/>
                          <a:chExt cx="6080456" cy="2889884"/>
                        </a:xfrm>
                        <a:noFill/>
                      </wpg:grpSpPr>
                      <wps:wsp>
                        <wps:cNvPr id="148" name="Shape 148"/>
                        <wps:cNvSpPr/>
                        <wps:spPr>
                          <a:xfrm>
                            <a:off x="6096" y="12192"/>
                            <a:ext cx="0" cy="64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7">
                                <a:moveTo>
                                  <a:pt x="0" y="64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6096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12193" y="6096"/>
                            <a:ext cx="2142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997">
                                <a:moveTo>
                                  <a:pt x="0" y="0"/>
                                </a:moveTo>
                                <a:lnTo>
                                  <a:pt x="2142997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2161363" y="12192"/>
                            <a:ext cx="0" cy="64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7">
                                <a:moveTo>
                                  <a:pt x="0" y="64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2161363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2167459" y="6096"/>
                            <a:ext cx="7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32">
                                <a:moveTo>
                                  <a:pt x="0" y="0"/>
                                </a:moveTo>
                                <a:lnTo>
                                  <a:pt x="719632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2893136" y="12192"/>
                            <a:ext cx="0" cy="64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7">
                                <a:moveTo>
                                  <a:pt x="0" y="64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2893136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2899233" y="6096"/>
                            <a:ext cx="31690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030">
                                <a:moveTo>
                                  <a:pt x="0" y="0"/>
                                </a:moveTo>
                                <a:lnTo>
                                  <a:pt x="316903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6074361" y="12192"/>
                            <a:ext cx="0" cy="64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7">
                                <a:moveTo>
                                  <a:pt x="0" y="640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6074361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6096" y="7620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2161363" y="7620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2893136" y="7620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6074361" y="7620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6096" y="57454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12193" y="580644"/>
                            <a:ext cx="2142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997">
                                <a:moveTo>
                                  <a:pt x="0" y="0"/>
                                </a:moveTo>
                                <a:lnTo>
                                  <a:pt x="2142997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2161363" y="57454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2167459" y="580644"/>
                            <a:ext cx="7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32">
                                <a:moveTo>
                                  <a:pt x="0" y="0"/>
                                </a:moveTo>
                                <a:lnTo>
                                  <a:pt x="71963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2893136" y="57454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2899233" y="580644"/>
                            <a:ext cx="31690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030">
                                <a:moveTo>
                                  <a:pt x="0" y="0"/>
                                </a:moveTo>
                                <a:lnTo>
                                  <a:pt x="316903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6074361" y="57454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6096" y="650747"/>
                            <a:ext cx="0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0540">
                                <a:moveTo>
                                  <a:pt x="0" y="510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2161363" y="650747"/>
                            <a:ext cx="0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0540">
                                <a:moveTo>
                                  <a:pt x="0" y="510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2893136" y="650747"/>
                            <a:ext cx="0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0540">
                                <a:moveTo>
                                  <a:pt x="0" y="510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6074361" y="650747"/>
                            <a:ext cx="0" cy="510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0540">
                                <a:moveTo>
                                  <a:pt x="0" y="510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6096" y="1161363"/>
                            <a:ext cx="0" cy="76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504">
                                <a:moveTo>
                                  <a:pt x="0" y="76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12193" y="1167385"/>
                            <a:ext cx="2142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997">
                                <a:moveTo>
                                  <a:pt x="0" y="0"/>
                                </a:moveTo>
                                <a:lnTo>
                                  <a:pt x="2142997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2161363" y="1161363"/>
                            <a:ext cx="0" cy="76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504">
                                <a:moveTo>
                                  <a:pt x="0" y="76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2167459" y="1167385"/>
                            <a:ext cx="7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32">
                                <a:moveTo>
                                  <a:pt x="0" y="0"/>
                                </a:moveTo>
                                <a:lnTo>
                                  <a:pt x="71963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2893136" y="1161363"/>
                            <a:ext cx="0" cy="76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504">
                                <a:moveTo>
                                  <a:pt x="0" y="76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2899233" y="1167385"/>
                            <a:ext cx="31690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030">
                                <a:moveTo>
                                  <a:pt x="0" y="0"/>
                                </a:moveTo>
                                <a:lnTo>
                                  <a:pt x="316903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6074361" y="1161363"/>
                            <a:ext cx="0" cy="76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504">
                                <a:moveTo>
                                  <a:pt x="0" y="76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6096" y="123787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2161363" y="123787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2893136" y="123787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074361" y="1237870"/>
                            <a:ext cx="0" cy="498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347">
                                <a:moveTo>
                                  <a:pt x="0" y="498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6096" y="173621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12193" y="1742313"/>
                            <a:ext cx="2142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997">
                                <a:moveTo>
                                  <a:pt x="0" y="0"/>
                                </a:moveTo>
                                <a:lnTo>
                                  <a:pt x="2142997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2161363" y="173621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2167459" y="1742313"/>
                            <a:ext cx="7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32">
                                <a:moveTo>
                                  <a:pt x="0" y="0"/>
                                </a:moveTo>
                                <a:lnTo>
                                  <a:pt x="71963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2893136" y="173621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2899233" y="1742313"/>
                            <a:ext cx="31690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030">
                                <a:moveTo>
                                  <a:pt x="0" y="0"/>
                                </a:moveTo>
                                <a:lnTo>
                                  <a:pt x="316903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6074361" y="173621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096" y="1812417"/>
                            <a:ext cx="0" cy="522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2731">
                                <a:moveTo>
                                  <a:pt x="0" y="5227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2161363" y="1812417"/>
                            <a:ext cx="0" cy="522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2731">
                                <a:moveTo>
                                  <a:pt x="0" y="5227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2893136" y="1812417"/>
                            <a:ext cx="0" cy="522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2731">
                                <a:moveTo>
                                  <a:pt x="0" y="5227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6074361" y="1812417"/>
                            <a:ext cx="0" cy="5227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2731">
                                <a:moveTo>
                                  <a:pt x="0" y="5227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6096" y="233514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12193" y="2341244"/>
                            <a:ext cx="2142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997">
                                <a:moveTo>
                                  <a:pt x="0" y="0"/>
                                </a:moveTo>
                                <a:lnTo>
                                  <a:pt x="2142997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2161363" y="233514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2167459" y="2341244"/>
                            <a:ext cx="7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32">
                                <a:moveTo>
                                  <a:pt x="0" y="0"/>
                                </a:moveTo>
                                <a:lnTo>
                                  <a:pt x="71963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2893136" y="233514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2899233" y="2341244"/>
                            <a:ext cx="31690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030">
                                <a:moveTo>
                                  <a:pt x="0" y="0"/>
                                </a:moveTo>
                                <a:lnTo>
                                  <a:pt x="316903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6074361" y="233514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096" y="2411348"/>
                            <a:ext cx="0" cy="466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344">
                                <a:moveTo>
                                  <a:pt x="0" y="466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0" y="2883789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12193" y="2883789"/>
                            <a:ext cx="2142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2997">
                                <a:moveTo>
                                  <a:pt x="0" y="0"/>
                                </a:moveTo>
                                <a:lnTo>
                                  <a:pt x="2142997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2161363" y="2411348"/>
                            <a:ext cx="0" cy="466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344">
                                <a:moveTo>
                                  <a:pt x="0" y="466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2155267" y="2883789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2167459" y="2883789"/>
                            <a:ext cx="7196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32">
                                <a:moveTo>
                                  <a:pt x="0" y="0"/>
                                </a:moveTo>
                                <a:lnTo>
                                  <a:pt x="71963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2893136" y="2411348"/>
                            <a:ext cx="0" cy="466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344">
                                <a:moveTo>
                                  <a:pt x="0" y="466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2893136" y="2877692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2899233" y="2883789"/>
                            <a:ext cx="31690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9030">
                                <a:moveTo>
                                  <a:pt x="0" y="0"/>
                                </a:moveTo>
                                <a:lnTo>
                                  <a:pt x="316903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074361" y="2411348"/>
                            <a:ext cx="0" cy="466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344">
                                <a:moveTo>
                                  <a:pt x="0" y="466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6068264" y="2883789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79AB3FC" id="Группа 147" o:spid="_x0000_s1026" style="position:absolute;margin-left:85.1pt;margin-top:25.3pt;width:478.8pt;height:227.55pt;z-index:-251652096;mso-position-horizontal-relative:page" coordsize="60804,28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" o:allowincell="f">
                <v:shape id="Shape 148" o:spid="_x0000_s1027" style="position:absolute;left:60;top:121;width:0;height:640;visibility:visible;mso-wrap-style:square;v-text-anchor:top" coordsize="0,64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" path="m,64007l,e" filled="f" strokeweight=".96pt">
                  <v:path arrowok="t" textboxrect="0,0,0,64007"/>
                </v:shape>
                <v:shape id="Shape 149" o:spid="_x0000_s1028" style="position:absolute;left:60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" path="m,12192l,e" filled="f" strokeweight=".96pt">
                  <v:path arrowok="t" textboxrect="0,0,0,12192"/>
                </v:shape>
                <v:shape id="Shape 150" o:spid="_x0000_s1029" style="position:absolute;left:121;top:60;width:21430;height:0;visibility:visible;mso-wrap-style:square;v-text-anchor:top" coordsize="2142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" path="m,l2142997,e" filled="f" strokeweight=".96pt">
                  <v:path arrowok="t" textboxrect="0,0,2142997,0"/>
                </v:shape>
                <v:shape id="Shape 151" o:spid="_x0000_s1030" style="position:absolute;left:21613;top:121;width:0;height:640;visibility:visible;mso-wrap-style:square;v-text-anchor:top" coordsize="0,64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" path="m,64007l,e" filled="f" strokeweight=".96pt">
                  <v:path arrowok="t" textboxrect="0,0,0,64007"/>
                </v:shape>
                <v:shape id="Shape 152" o:spid="_x0000_s1031" style="position:absolute;left:21613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" path="m,12192l,e" filled="f" strokeweight=".96pt">
                  <v:path arrowok="t" textboxrect="0,0,0,12192"/>
                </v:shape>
                <v:shape id="Shape 153" o:spid="_x0000_s1032" style="position:absolute;left:21674;top:60;width:7196;height:0;visibility:visible;mso-wrap-style:square;v-text-anchor:top" coordsize="7196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" path="m,l719632,e" filled="f" strokeweight=".96pt">
                  <v:path arrowok="t" textboxrect="0,0,719632,0"/>
                </v:shape>
                <v:shape id="Shape 154" o:spid="_x0000_s1033" style="position:absolute;left:28931;top:121;width:0;height:640;visibility:visible;mso-wrap-style:square;v-text-anchor:top" coordsize="0,64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" path="m,64007l,e" filled="f" strokeweight=".33861mm">
                  <v:path arrowok="t" textboxrect="0,0,0,64007"/>
                </v:shape>
                <v:shape id="Shape 155" o:spid="_x0000_s1034" style="position:absolute;left:28931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" path="m,12192l,e" filled="f" strokeweight=".33861mm">
                  <v:path arrowok="t" textboxrect="0,0,0,12192"/>
                </v:shape>
                <v:shape id="Shape 156" o:spid="_x0000_s1035" style="position:absolute;left:28992;top:60;width:31690;height:0;visibility:visible;mso-wrap-style:square;v-text-anchor:top" coordsize="31690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" path="m,l3169030,e" filled="f" strokeweight=".96pt">
                  <v:path arrowok="t" textboxrect="0,0,3169030,0"/>
                </v:shape>
                <v:shape id="Shape 157" o:spid="_x0000_s1036" style="position:absolute;left:60743;top:121;width:0;height:640;visibility:visible;mso-wrap-style:square;v-text-anchor:top" coordsize="0,64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" path="m,64007l,e" filled="f" strokeweight=".96pt">
                  <v:path arrowok="t" textboxrect="0,0,0,64007"/>
                </v:shape>
                <v:shape id="Shape 158" o:spid="_x0000_s1037" style="position:absolute;left:60743;width:0;height:121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" path="m,12192l,e" filled="f" strokeweight=".96pt">
                  <v:path arrowok="t" textboxrect="0,0,0,12192"/>
                </v:shape>
                <v:shape id="Shape 159" o:spid="_x0000_s1038" style="position:absolute;left:60;top:762;width:0;height:4983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" path="m,498347l,e" filled="f" strokeweight=".96pt">
                  <v:path arrowok="t" textboxrect="0,0,0,498347"/>
                </v:shape>
                <v:shape id="Shape 160" o:spid="_x0000_s1039" style="position:absolute;left:21613;top:762;width:0;height:4983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" path="m,498347l,e" filled="f" strokeweight=".96pt">
                  <v:path arrowok="t" textboxrect="0,0,0,498347"/>
                </v:shape>
                <v:shape id="Shape 161" o:spid="_x0000_s1040" style="position:absolute;left:28931;top:762;width:0;height:4983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" path="m,498347l,e" filled="f" strokeweight=".33861mm">
                  <v:path arrowok="t" textboxrect="0,0,0,498347"/>
                </v:shape>
                <v:shape id="Shape 162" o:spid="_x0000_s1041" style="position:absolute;left:60743;top:762;width:0;height:4983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" path="m,498347l,e" filled="f" strokeweight=".96pt">
                  <v:path arrowok="t" textboxrect="0,0,0,498347"/>
                </v:shape>
                <v:shape id="Shape 163" o:spid="_x0000_s1042" style="position:absolute;left:60;top:57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" path="m,76200l,e" filled="f" strokeweight=".96pt">
                  <v:path arrowok="t" textboxrect="0,0,0,76200"/>
                </v:shape>
                <v:shape id="Shape 164" o:spid="_x0000_s1043" style="position:absolute;left:121;top:5806;width:21430;height:0;visibility:visible;mso-wrap-style:square;v-text-anchor:top" coordsize="2142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" path="m,l2142997,e" filled="f" strokeweight=".33861mm">
                  <v:path arrowok="t" textboxrect="0,0,2142997,0"/>
                </v:shape>
                <v:shape id="Shape 165" o:spid="_x0000_s1044" style="position:absolute;left:21613;top:57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" path="m,76200l,e" filled="f" strokeweight=".96pt">
                  <v:path arrowok="t" textboxrect="0,0,0,76200"/>
                </v:shape>
                <v:shape id="Shape 166" o:spid="_x0000_s1045" style="position:absolute;left:21674;top:5806;width:7196;height:0;visibility:visible;mso-wrap-style:square;v-text-anchor:top" coordsize="7196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" path="m,l719632,e" filled="f" strokeweight=".33861mm">
                  <v:path arrowok="t" textboxrect="0,0,719632,0"/>
                </v:shape>
                <v:shape id="Shape 167" o:spid="_x0000_s1046" style="position:absolute;left:28931;top:57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" path="m,76200l,e" filled="f" strokeweight=".33861mm">
                  <v:path arrowok="t" textboxrect="0,0,0,76200"/>
                </v:shape>
                <v:shape id="Shape 168" o:spid="_x0000_s1047" style="position:absolute;left:28992;top:5806;width:31690;height:0;visibility:visible;mso-wrap-style:square;v-text-anchor:top" coordsize="31690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" path="m,l3169030,e" filled="f" strokeweight=".33861mm">
                  <v:path arrowok="t" textboxrect="0,0,3169030,0"/>
                </v:shape>
                <v:shape id="Shape 169" o:spid="_x0000_s1048" style="position:absolute;left:60743;top:57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" path="m,76200l,e" filled="f" strokeweight=".96pt">
                  <v:path arrowok="t" textboxrect="0,0,0,76200"/>
                </v:shape>
                <v:shape id="Shape 170" o:spid="_x0000_s1049" style="position:absolute;left:60;top:6507;width:0;height:5105;visibility:visible;mso-wrap-style:square;v-text-anchor:top" coordsize="0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" path="m,510540l,e" filled="f" strokeweight=".96pt">
                  <v:path arrowok="t" textboxrect="0,0,0,510540"/>
                </v:shape>
                <v:shape id="Shape 171" o:spid="_x0000_s1050" style="position:absolute;left:21613;top:6507;width:0;height:5105;visibility:visible;mso-wrap-style:square;v-text-anchor:top" coordsize="0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" path="m,510540l,e" filled="f" strokeweight=".96pt">
                  <v:path arrowok="t" textboxrect="0,0,0,510540"/>
                </v:shape>
                <v:shape id="Shape 172" o:spid="_x0000_s1051" style="position:absolute;left:28931;top:6507;width:0;height:5105;visibility:visible;mso-wrap-style:square;v-text-anchor:top" coordsize="0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" path="m,510540l,e" filled="f" strokeweight=".33861mm">
                  <v:path arrowok="t" textboxrect="0,0,0,510540"/>
                </v:shape>
                <v:shape id="Shape 173" o:spid="_x0000_s1052" style="position:absolute;left:60743;top:6507;width:0;height:5105;visibility:visible;mso-wrap-style:square;v-text-anchor:top" coordsize="0,5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" path="m,510540l,e" filled="f" strokeweight=".96pt">
                  <v:path arrowok="t" textboxrect="0,0,0,510540"/>
                </v:shape>
                <v:shape id="Shape 174" o:spid="_x0000_s1053" style="position:absolute;left:60;top:11613;width:0;height:765;visibility:visible;mso-wrap-style:square;v-text-anchor:top" coordsize="0,76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" path="m,76504l,e" filled="f" strokeweight=".96pt">
                  <v:path arrowok="t" textboxrect="0,0,0,76504"/>
                </v:shape>
                <v:shape id="Shape 175" o:spid="_x0000_s1054" style="position:absolute;left:121;top:11673;width:21430;height:0;visibility:visible;mso-wrap-style:square;v-text-anchor:top" coordsize="2142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" path="m,l2142997,e" filled="f" strokeweight=".33864mm">
                  <v:path arrowok="t" textboxrect="0,0,2142997,0"/>
                </v:shape>
                <v:shape id="Shape 176" o:spid="_x0000_s1055" style="position:absolute;left:21613;top:11613;width:0;height:765;visibility:visible;mso-wrap-style:square;v-text-anchor:top" coordsize="0,76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" path="m,76504l,e" filled="f" strokeweight=".96pt">
                  <v:path arrowok="t" textboxrect="0,0,0,76504"/>
                </v:shape>
                <v:shape id="Shape 177" o:spid="_x0000_s1056" style="position:absolute;left:21674;top:11673;width:7196;height:0;visibility:visible;mso-wrap-style:square;v-text-anchor:top" coordsize="7196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" path="m,l719632,e" filled="f" strokeweight=".33864mm">
                  <v:path arrowok="t" textboxrect="0,0,719632,0"/>
                </v:shape>
                <v:shape id="Shape 178" o:spid="_x0000_s1057" style="position:absolute;left:28931;top:11613;width:0;height:765;visibility:visible;mso-wrap-style:square;v-text-anchor:top" coordsize="0,76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" path="m,76504l,e" filled="f" strokeweight=".33861mm">
                  <v:path arrowok="t" textboxrect="0,0,0,76504"/>
                </v:shape>
                <v:shape id="Shape 179" o:spid="_x0000_s1058" style="position:absolute;left:28992;top:11673;width:31690;height:0;visibility:visible;mso-wrap-style:square;v-text-anchor:top" coordsize="31690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" path="m,l3169030,e" filled="f" strokeweight=".33864mm">
                  <v:path arrowok="t" textboxrect="0,0,3169030,0"/>
                </v:shape>
                <v:shape id="Shape 180" o:spid="_x0000_s1059" style="position:absolute;left:60743;top:11613;width:0;height:765;visibility:visible;mso-wrap-style:square;v-text-anchor:top" coordsize="0,76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" path="m,76504l,e" filled="f" strokeweight=".96pt">
                  <v:path arrowok="t" textboxrect="0,0,0,76504"/>
                </v:shape>
                <v:shape id="Shape 181" o:spid="_x0000_s1060" style="position:absolute;left:60;top:12378;width:0;height:4984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" path="m,498347l,e" filled="f" strokeweight=".96pt">
                  <v:path arrowok="t" textboxrect="0,0,0,498347"/>
                </v:shape>
                <v:shape id="Shape 182" o:spid="_x0000_s1061" style="position:absolute;left:21613;top:12378;width:0;height:4984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" path="m,498347l,e" filled="f" strokeweight=".96pt">
                  <v:path arrowok="t" textboxrect="0,0,0,498347"/>
                </v:shape>
                <v:shape id="Shape 183" o:spid="_x0000_s1062" style="position:absolute;left:28931;top:12378;width:0;height:4984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" path="m,498347l,e" filled="f" strokeweight=".33861mm">
                  <v:path arrowok="t" textboxrect="0,0,0,498347"/>
                </v:shape>
                <v:shape id="Shape 184" o:spid="_x0000_s1063" style="position:absolute;left:60743;top:12378;width:0;height:4984;visibility:visible;mso-wrap-style:square;v-text-anchor:top" coordsize="0,498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" path="m,498347l,e" filled="f" strokeweight=".96pt">
                  <v:path arrowok="t" textboxrect="0,0,0,498347"/>
                </v:shape>
                <v:shape id="Shape 185" o:spid="_x0000_s1064" style="position:absolute;left:60;top:1736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" path="m,76200l,e" filled="f" strokeweight=".96pt">
                  <v:path arrowok="t" textboxrect="0,0,0,76200"/>
                </v:shape>
                <v:shape id="Shape 186" o:spid="_x0000_s1065" style="position:absolute;left:121;top:17423;width:21430;height:0;visibility:visible;mso-wrap-style:square;v-text-anchor:top" coordsize="2142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" path="m,l2142997,e" filled="f" strokeweight=".33864mm">
                  <v:path arrowok="t" textboxrect="0,0,2142997,0"/>
                </v:shape>
                <v:shape id="Shape 187" o:spid="_x0000_s1066" style="position:absolute;left:21613;top:1736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" path="m,76200l,e" filled="f" strokeweight=".96pt">
                  <v:path arrowok="t" textboxrect="0,0,0,76200"/>
                </v:shape>
                <v:shape id="Shape 188" o:spid="_x0000_s1067" style="position:absolute;left:21674;top:17423;width:7196;height:0;visibility:visible;mso-wrap-style:square;v-text-anchor:top" coordsize="7196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" path="m,l719632,e" filled="f" strokeweight=".33864mm">
                  <v:path arrowok="t" textboxrect="0,0,719632,0"/>
                </v:shape>
                <v:shape id="Shape 189" o:spid="_x0000_s1068" style="position:absolute;left:28931;top:1736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" path="m,76200l,e" filled="f" strokeweight=".33861mm">
                  <v:path arrowok="t" textboxrect="0,0,0,76200"/>
                </v:shape>
                <v:shape id="Shape 190" o:spid="_x0000_s1069" style="position:absolute;left:28992;top:17423;width:31690;height:0;visibility:visible;mso-wrap-style:square;v-text-anchor:top" coordsize="31690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" path="m,l3169030,e" filled="f" strokeweight=".33864mm">
                  <v:path arrowok="t" textboxrect="0,0,3169030,0"/>
                </v:shape>
                <v:shape id="Shape 191" o:spid="_x0000_s1070" style="position:absolute;left:60743;top:1736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" path="m,76200l,e" filled="f" strokeweight=".96pt">
                  <v:path arrowok="t" textboxrect="0,0,0,76200"/>
                </v:shape>
                <v:shape id="Shape 192" o:spid="_x0000_s1071" style="position:absolute;left:60;top:18124;width:0;height:5227;visibility:visible;mso-wrap-style:square;v-text-anchor:top" coordsize="0,522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" path="m,522731l,e" filled="f" strokeweight=".96pt">
                  <v:path arrowok="t" textboxrect="0,0,0,522731"/>
                </v:shape>
                <v:shape id="Shape 193" o:spid="_x0000_s1072" style="position:absolute;left:21613;top:18124;width:0;height:5227;visibility:visible;mso-wrap-style:square;v-text-anchor:top" coordsize="0,522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" path="m,522731l,e" filled="f" strokeweight=".96pt">
                  <v:path arrowok="t" textboxrect="0,0,0,522731"/>
                </v:shape>
                <v:shape id="Shape 194" o:spid="_x0000_s1073" style="position:absolute;left:28931;top:18124;width:0;height:5227;visibility:visible;mso-wrap-style:square;v-text-anchor:top" coordsize="0,522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" path="m,522731l,e" filled="f" strokeweight=".33861mm">
                  <v:path arrowok="t" textboxrect="0,0,0,522731"/>
                </v:shape>
                <v:shape id="Shape 195" o:spid="_x0000_s1074" style="position:absolute;left:60743;top:18124;width:0;height:5227;visibility:visible;mso-wrap-style:square;v-text-anchor:top" coordsize="0,522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" path="m,522731l,e" filled="f" strokeweight=".96pt">
                  <v:path arrowok="t" textboxrect="0,0,0,522731"/>
                </v:shape>
                <v:shape id="Shape 196" o:spid="_x0000_s1075" style="position:absolute;left:60;top:2335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" path="m,76200l,e" filled="f" strokeweight=".96pt">
                  <v:path arrowok="t" textboxrect="0,0,0,76200"/>
                </v:shape>
                <v:shape id="Shape 197" o:spid="_x0000_s1076" style="position:absolute;left:121;top:23412;width:21430;height:0;visibility:visible;mso-wrap-style:square;v-text-anchor:top" coordsize="2142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" path="m,l2142997,e" filled="f" strokeweight=".33864mm">
                  <v:path arrowok="t" textboxrect="0,0,2142997,0"/>
                </v:shape>
                <v:shape id="Shape 198" o:spid="_x0000_s1077" style="position:absolute;left:21613;top:2335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" path="m,76200l,e" filled="f" strokeweight=".96pt">
                  <v:path arrowok="t" textboxrect="0,0,0,76200"/>
                </v:shape>
                <v:shape id="Shape 199" o:spid="_x0000_s1078" style="position:absolute;left:21674;top:23412;width:7196;height:0;visibility:visible;mso-wrap-style:square;v-text-anchor:top" coordsize="7196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" path="m,l719632,e" filled="f" strokeweight=".33864mm">
                  <v:path arrowok="t" textboxrect="0,0,719632,0"/>
                </v:shape>
                <v:shape id="Shape 200" o:spid="_x0000_s1079" style="position:absolute;left:28931;top:2335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" path="m,76200l,e" filled="f" strokeweight=".33861mm">
                  <v:path arrowok="t" textboxrect="0,0,0,76200"/>
                </v:shape>
                <v:shape id="Shape 201" o:spid="_x0000_s1080" style="position:absolute;left:28992;top:23412;width:31690;height:0;visibility:visible;mso-wrap-style:square;v-text-anchor:top" coordsize="31690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" path="m,l3169030,e" filled="f" strokeweight=".33864mm">
                  <v:path arrowok="t" textboxrect="0,0,3169030,0"/>
                </v:shape>
                <v:shape id="Shape 202" o:spid="_x0000_s1081" style="position:absolute;left:60743;top:2335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" path="m,76200l,e" filled="f" strokeweight=".96pt">
                  <v:path arrowok="t" textboxrect="0,0,0,76200"/>
                </v:shape>
                <v:shape id="Shape 203" o:spid="_x0000_s1082" style="position:absolute;left:60;top:24113;width:0;height:4663;visibility:visible;mso-wrap-style:square;v-text-anchor:top" coordsize="0,466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" path="m,466344l,e" filled="f" strokeweight=".96pt">
                  <v:path arrowok="t" textboxrect="0,0,0,466344"/>
                </v:shape>
                <v:shape id="Shape 204" o:spid="_x0000_s1083" style="position:absolute;top:28837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" path="m,l12192,e" filled="f" strokeweight=".33864mm">
                  <v:path arrowok="t" textboxrect="0,0,12192,0"/>
                </v:shape>
                <v:shape id="Shape 205" o:spid="_x0000_s1084" style="position:absolute;left:121;top:28837;width:21430;height:0;visibility:visible;mso-wrap-style:square;v-text-anchor:top" coordsize="2142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" path="m,l2142997,e" filled="f" strokeweight=".33864mm">
                  <v:path arrowok="t" textboxrect="0,0,2142997,0"/>
                </v:shape>
                <v:shape id="Shape 206" o:spid="_x0000_s1085" style="position:absolute;left:21613;top:24113;width:0;height:4663;visibility:visible;mso-wrap-style:square;v-text-anchor:top" coordsize="0,466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" path="m,466344l,e" filled="f" strokeweight=".96pt">
                  <v:path arrowok="t" textboxrect="0,0,0,466344"/>
                </v:shape>
                <v:shape id="Shape 207" o:spid="_x0000_s1086" style="position:absolute;left:21552;top:28837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" path="m,l12192,e" filled="f" strokeweight=".33864mm">
                  <v:path arrowok="t" textboxrect="0,0,12192,0"/>
                </v:shape>
                <v:shape id="Shape 208" o:spid="_x0000_s1087" style="position:absolute;left:21674;top:28837;width:7196;height:0;visibility:visible;mso-wrap-style:square;v-text-anchor:top" coordsize="7196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" path="m,l719632,e" filled="f" strokeweight=".33864mm">
                  <v:path arrowok="t" textboxrect="0,0,719632,0"/>
                </v:shape>
                <v:shape id="Shape 209" o:spid="_x0000_s1088" style="position:absolute;left:28931;top:24113;width:0;height:4663;visibility:visible;mso-wrap-style:square;v-text-anchor:top" coordsize="0,466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" path="m,466344l,e" filled="f" strokeweight=".33861mm">
                  <v:path arrowok="t" textboxrect="0,0,0,466344"/>
                </v:shape>
                <v:shape id="Shape 210" o:spid="_x0000_s1089" style="position:absolute;left:28931;top:28776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" path="m,12191l,e" filled="f" strokeweight=".33861mm">
                  <v:path arrowok="t" textboxrect="0,0,0,12191"/>
                </v:shape>
                <v:shape id="Shape 211" o:spid="_x0000_s1090" style="position:absolute;left:28992;top:28837;width:31690;height:0;visibility:visible;mso-wrap-style:square;v-text-anchor:top" coordsize="31690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" path="m,l3169030,e" filled="f" strokeweight=".33864mm">
                  <v:path arrowok="t" textboxrect="0,0,3169030,0"/>
                </v:shape>
                <v:shape id="Shape 212" o:spid="_x0000_s1091" style="position:absolute;left:60743;top:24113;width:0;height:4663;visibility:visible;mso-wrap-style:square;v-text-anchor:top" coordsize="0,466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" path="m,466344l,e" filled="f" strokeweight=".96pt">
                  <v:path arrowok="t" textboxrect="0,0,0,466344"/>
                </v:shape>
                <v:shape id="Shape 213" o:spid="_x0000_s1092" style="position:absolute;left:60682;top:28837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" path="m,l12192,e" filled="f" strokeweight=".33864mm">
                  <v:path arrowok="t" textboxrect="0,0,12192,0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</w:rPr>
        <w:t>От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ет: Раздел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1</w:t>
      </w:r>
      <w:r w:rsidRPr="0061245B">
        <w:rPr>
          <w:rFonts w:eastAsia="EUUKQ+OfficinaSansBookC"/>
          <w:color w:val="000000"/>
        </w:rPr>
        <w:t xml:space="preserve">, вопрос 3 </w:t>
      </w:r>
    </w:p>
    <w:p w:rsidR="000063C1" w:rsidRDefault="000063C1" w:rsidP="000063C1">
      <w:pPr>
        <w:widowControl w:val="0"/>
        <w:spacing w:line="331" w:lineRule="auto"/>
        <w:ind w:right="-64"/>
        <w:rPr>
          <w:rFonts w:eastAsia="EUUKQ+OfficinaSansBookC"/>
          <w:color w:val="000000"/>
        </w:rPr>
      </w:pPr>
    </w:p>
    <w:p w:rsidR="000063C1" w:rsidRPr="0061245B" w:rsidRDefault="000063C1" w:rsidP="000063C1">
      <w:pPr>
        <w:widowControl w:val="0"/>
        <w:spacing w:line="331" w:lineRule="auto"/>
        <w:ind w:right="-6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Т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хническ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е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8" w:line="22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spacing w:line="258" w:lineRule="auto"/>
        <w:ind w:right="17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Неис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 xml:space="preserve">равность транспортных 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ре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в</w:t>
      </w:r>
    </w:p>
    <w:p w:rsidR="000063C1" w:rsidRPr="0061245B" w:rsidRDefault="000063C1" w:rsidP="000063C1">
      <w:pPr>
        <w:spacing w:after="3" w:line="24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spacing w:line="260" w:lineRule="auto"/>
        <w:ind w:right="301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Пл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хое 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осто</w:t>
      </w:r>
      <w:r w:rsidRPr="0061245B">
        <w:rPr>
          <w:rFonts w:eastAsia="EUUKQ+OfficinaSansBookC"/>
          <w:color w:val="000000"/>
          <w:spacing w:val="-2"/>
        </w:rPr>
        <w:t>я</w:t>
      </w:r>
      <w:r w:rsidRPr="0061245B">
        <w:rPr>
          <w:rFonts w:eastAsia="EUUKQ+OfficinaSansBookC"/>
          <w:color w:val="000000"/>
        </w:rPr>
        <w:t>ние д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рожно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окрытия</w:t>
      </w:r>
    </w:p>
    <w:p w:rsidR="000063C1" w:rsidRPr="0061245B" w:rsidRDefault="000063C1" w:rsidP="000063C1">
      <w:pPr>
        <w:spacing w:after="18" w:line="20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spacing w:line="239" w:lineRule="auto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Крутые повороты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  <w:r w:rsidRPr="0061245B">
        <w:rPr>
          <w:rFonts w:eastAsia="Calibri"/>
        </w:rPr>
        <w:br w:type="column"/>
      </w:r>
    </w:p>
    <w:p w:rsidR="000063C1" w:rsidRPr="0061245B" w:rsidRDefault="000063C1" w:rsidP="000063C1">
      <w:pPr>
        <w:spacing w:after="17" w:line="180" w:lineRule="exact"/>
        <w:rPr>
          <w:rFonts w:eastAsia="Calibri"/>
        </w:rPr>
      </w:pPr>
    </w:p>
    <w:p w:rsidR="000063C1" w:rsidRDefault="000063C1" w:rsidP="000063C1">
      <w:pPr>
        <w:widowControl w:val="0"/>
        <w:spacing w:line="260" w:lineRule="auto"/>
        <w:ind w:right="68"/>
        <w:rPr>
          <w:rFonts w:eastAsia="EUUKQ+OfficinaSansBookC"/>
          <w:color w:val="000000"/>
        </w:rPr>
      </w:pPr>
    </w:p>
    <w:p w:rsidR="000063C1" w:rsidRPr="0061245B" w:rsidRDefault="000063C1" w:rsidP="000063C1">
      <w:pPr>
        <w:widowControl w:val="0"/>
        <w:spacing w:line="260" w:lineRule="auto"/>
        <w:ind w:right="68"/>
        <w:rPr>
          <w:rFonts w:eastAsia="Calibri"/>
          <w:color w:val="000000"/>
        </w:rPr>
      </w:pPr>
      <w:proofErr w:type="spellStart"/>
      <w:proofErr w:type="gramStart"/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зо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н</w:t>
      </w:r>
      <w:proofErr w:type="spellEnd"/>
      <w:r w:rsidRPr="0061245B">
        <w:rPr>
          <w:rFonts w:eastAsia="EUUKQ+OfficinaSansBookC"/>
          <w:color w:val="000000"/>
        </w:rPr>
        <w:t xml:space="preserve"> </w:t>
      </w:r>
      <w:proofErr w:type="spellStart"/>
      <w:r w:rsidRPr="0061245B">
        <w:rPr>
          <w:rFonts w:eastAsia="EUUKQ+OfficinaSansBookC"/>
          <w:color w:val="000000"/>
        </w:rPr>
        <w:t>ые</w:t>
      </w:r>
      <w:proofErr w:type="spellEnd"/>
      <w:proofErr w:type="gramEnd"/>
    </w:p>
    <w:p w:rsidR="000063C1" w:rsidRPr="0061245B" w:rsidRDefault="000063C1" w:rsidP="000063C1">
      <w:pPr>
        <w:spacing w:after="18" w:line="20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лолед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8" w:line="12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дь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108" w:line="24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spacing w:line="239" w:lineRule="auto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Туман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  <w:r w:rsidRPr="0061245B">
        <w:rPr>
          <w:rFonts w:eastAsia="Calibri"/>
        </w:rPr>
        <w:br w:type="column"/>
      </w:r>
    </w:p>
    <w:p w:rsidR="000063C1" w:rsidRPr="0061245B" w:rsidRDefault="000063C1" w:rsidP="000063C1">
      <w:pPr>
        <w:spacing w:after="17" w:line="180" w:lineRule="exact"/>
        <w:rPr>
          <w:rFonts w:eastAsia="Calibri"/>
        </w:rPr>
      </w:pPr>
    </w:p>
    <w:p w:rsidR="000063C1" w:rsidRDefault="000063C1" w:rsidP="000063C1">
      <w:pPr>
        <w:widowControl w:val="0"/>
        <w:ind w:right="-20"/>
        <w:rPr>
          <w:rFonts w:eastAsia="EUUKQ+OfficinaSansBookC"/>
          <w:color w:val="000000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</w:rPr>
        <w:t>тропогенные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108" w:line="24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Нарушение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ПД</w:t>
      </w:r>
      <w:r w:rsidRPr="0061245B">
        <w:rPr>
          <w:rFonts w:eastAsia="EUUKQ+OfficinaSansBookC"/>
          <w:color w:val="000000"/>
        </w:rPr>
        <w:t>Д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8" w:line="12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Превышение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орос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движе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ия</w:t>
      </w: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108" w:line="24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spacing w:line="238" w:lineRule="auto"/>
        <w:ind w:right="278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У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ра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ление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трансп</w:t>
      </w:r>
      <w:r w:rsidRPr="0061245B">
        <w:rPr>
          <w:rFonts w:eastAsia="EUUKQ+OfficinaSansBookC"/>
          <w:color w:val="000000"/>
          <w:spacing w:val="-1"/>
        </w:rPr>
        <w:t>о</w:t>
      </w:r>
      <w:r w:rsidRPr="0061245B">
        <w:rPr>
          <w:rFonts w:eastAsia="EUUKQ+OfficinaSansBookC"/>
          <w:color w:val="000000"/>
        </w:rPr>
        <w:t>ртом</w:t>
      </w:r>
      <w:r w:rsidRPr="0061245B">
        <w:rPr>
          <w:rFonts w:eastAsia="EUUKQ+OfficinaSansBookC"/>
          <w:color w:val="000000"/>
          <w:spacing w:val="1"/>
        </w:rPr>
        <w:t xml:space="preserve"> 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состо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и алк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го</w:t>
      </w:r>
      <w:r w:rsidRPr="0061245B">
        <w:rPr>
          <w:rFonts w:eastAsia="EUUKQ+OfficinaSansBookC"/>
          <w:color w:val="000000"/>
        </w:rPr>
        <w:t>льн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о опьянения</w:t>
      </w:r>
    </w:p>
    <w:p w:rsidR="000063C1" w:rsidRPr="0061245B" w:rsidRDefault="000063C1" w:rsidP="000063C1">
      <w:pPr>
        <w:spacing w:line="259" w:lineRule="auto"/>
        <w:rPr>
          <w:rFonts w:eastAsia="Calibri"/>
        </w:rPr>
        <w:sectPr w:rsidR="000063C1" w:rsidRPr="0061245B">
          <w:type w:val="continuous"/>
          <w:pgSz w:w="11906" w:h="16838"/>
          <w:pgMar w:top="1134" w:right="846" w:bottom="0" w:left="1701" w:header="0" w:footer="0" w:gutter="0"/>
          <w:cols w:num="3" w:space="708" w:equalWidth="0">
            <w:col w:w="2920" w:space="585"/>
            <w:col w:w="940" w:space="211"/>
            <w:col w:w="4701" w:space="0"/>
          </w:cols>
        </w:sectPr>
      </w:pPr>
    </w:p>
    <w:p w:rsidR="000063C1" w:rsidRPr="0061245B" w:rsidRDefault="000063C1" w:rsidP="000063C1">
      <w:pPr>
        <w:spacing w:after="74" w:line="24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4867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Сн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гопад</w:t>
      </w:r>
    </w:p>
    <w:p w:rsidR="000063C1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line="240" w:lineRule="exact"/>
        <w:rPr>
          <w:rFonts w:eastAsia="Calibri"/>
        </w:rPr>
      </w:pPr>
    </w:p>
    <w:p w:rsidR="000063C1" w:rsidRPr="0061245B" w:rsidRDefault="000063C1" w:rsidP="000063C1">
      <w:pPr>
        <w:spacing w:after="17" w:line="180" w:lineRule="exact"/>
        <w:rPr>
          <w:rFonts w:eastAsia="Calibri"/>
        </w:rPr>
      </w:pPr>
    </w:p>
    <w:p w:rsidR="000063C1" w:rsidRDefault="000063C1" w:rsidP="000063C1">
      <w:pPr>
        <w:widowControl w:val="0"/>
        <w:ind w:right="4146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1"/>
        </w:rPr>
        <w:t>4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Наиб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лее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опасное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место п</w:t>
      </w:r>
      <w:r w:rsidRPr="0061245B">
        <w:rPr>
          <w:rFonts w:eastAsia="EUUKQ+OfficinaSansBookC"/>
          <w:color w:val="000000"/>
          <w:spacing w:val="2"/>
        </w:rPr>
        <w:t>р</w:t>
      </w:r>
      <w:r w:rsidRPr="0061245B">
        <w:rPr>
          <w:rFonts w:eastAsia="EUUKQ+OfficinaSansBookC"/>
          <w:color w:val="000000"/>
        </w:rPr>
        <w:t>и пере</w:t>
      </w:r>
      <w:r w:rsidRPr="0061245B">
        <w:rPr>
          <w:rFonts w:eastAsia="EUUKQ+OfficinaSansBookC"/>
          <w:color w:val="000000"/>
          <w:spacing w:val="1"/>
        </w:rPr>
        <w:t>с</w:t>
      </w:r>
      <w:r w:rsidRPr="0061245B">
        <w:rPr>
          <w:rFonts w:eastAsia="EUUKQ+OfficinaSansBookC"/>
          <w:color w:val="000000"/>
        </w:rPr>
        <w:t xml:space="preserve">трелке </w:t>
      </w:r>
    </w:p>
    <w:p w:rsidR="000063C1" w:rsidRPr="0061245B" w:rsidRDefault="000063C1" w:rsidP="000063C1">
      <w:pPr>
        <w:widowControl w:val="0"/>
        <w:ind w:right="4146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у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ок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н</w:t>
      </w:r>
    </w:p>
    <w:p w:rsidR="000063C1" w:rsidRDefault="000063C1" w:rsidP="000063C1">
      <w:pPr>
        <w:widowControl w:val="0"/>
        <w:spacing w:before="1" w:line="239" w:lineRule="auto"/>
        <w:ind w:right="6003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за бето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ст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 xml:space="preserve">ной </w:t>
      </w:r>
    </w:p>
    <w:p w:rsidR="000063C1" w:rsidRPr="0061245B" w:rsidRDefault="000063C1" w:rsidP="000063C1">
      <w:pPr>
        <w:widowControl w:val="0"/>
        <w:spacing w:before="1" w:line="239" w:lineRule="auto"/>
        <w:ind w:right="6003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в</w:t>
      </w:r>
      <w:r w:rsidRPr="0061245B">
        <w:rPr>
          <w:rFonts w:eastAsia="EUUKQ+OfficinaSansBookC"/>
          <w:color w:val="000000"/>
          <w:spacing w:val="-1"/>
        </w:rPr>
        <w:t xml:space="preserve"> в</w:t>
      </w:r>
      <w:r w:rsidRPr="0061245B">
        <w:rPr>
          <w:rFonts w:eastAsia="EUUKQ+OfficinaSansBookC"/>
          <w:color w:val="000000"/>
        </w:rPr>
        <w:t>анн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й</w:t>
      </w:r>
    </w:p>
    <w:p w:rsidR="000063C1" w:rsidRDefault="000063C1" w:rsidP="000063C1">
      <w:pPr>
        <w:widowControl w:val="0"/>
        <w:ind w:right="3908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5.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Фактор,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приводя</w:t>
      </w:r>
      <w:r w:rsidRPr="0061245B">
        <w:rPr>
          <w:rFonts w:eastAsia="EUUKQ+OfficinaSansBookC"/>
          <w:color w:val="000000"/>
          <w:spacing w:val="-1"/>
        </w:rPr>
        <w:t>щ</w:t>
      </w:r>
      <w:r w:rsidRPr="0061245B">
        <w:rPr>
          <w:rFonts w:eastAsia="EUUKQ+OfficinaSansBookC"/>
          <w:color w:val="000000"/>
        </w:rPr>
        <w:t>ий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к ухудшен</w:t>
      </w:r>
      <w:r w:rsidRPr="0061245B">
        <w:rPr>
          <w:rFonts w:eastAsia="EUUKQ+OfficinaSansBookC"/>
          <w:color w:val="000000"/>
          <w:spacing w:val="1"/>
        </w:rPr>
        <w:t>ию</w:t>
      </w:r>
      <w:r w:rsidRPr="0061245B">
        <w:rPr>
          <w:rFonts w:eastAsia="EUUKQ+OfficinaSansBookC"/>
          <w:color w:val="000000"/>
        </w:rPr>
        <w:t xml:space="preserve"> з</w:t>
      </w:r>
      <w:r w:rsidRPr="0061245B">
        <w:rPr>
          <w:rFonts w:eastAsia="EUUKQ+OfficinaSansBookC"/>
          <w:color w:val="000000"/>
          <w:spacing w:val="-1"/>
        </w:rPr>
        <w:t>до</w:t>
      </w:r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1"/>
        </w:rPr>
        <w:t>ь</w:t>
      </w:r>
      <w:r w:rsidRPr="0061245B">
        <w:rPr>
          <w:rFonts w:eastAsia="EUUKQ+OfficinaSansBookC"/>
          <w:color w:val="000000"/>
        </w:rPr>
        <w:t xml:space="preserve">я </w:t>
      </w:r>
    </w:p>
    <w:p w:rsidR="000063C1" w:rsidRPr="0061245B" w:rsidRDefault="000063C1" w:rsidP="000063C1">
      <w:pPr>
        <w:widowControl w:val="0"/>
        <w:ind w:right="3908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травмирующий</w:t>
      </w:r>
    </w:p>
    <w:p w:rsidR="000063C1" w:rsidRDefault="000063C1" w:rsidP="000063C1">
      <w:pPr>
        <w:widowControl w:val="0"/>
        <w:spacing w:line="239" w:lineRule="auto"/>
        <w:ind w:right="7192"/>
        <w:jc w:val="both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о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 xml:space="preserve">асный </w:t>
      </w:r>
    </w:p>
    <w:p w:rsidR="000063C1" w:rsidRDefault="000063C1" w:rsidP="000063C1">
      <w:pPr>
        <w:widowControl w:val="0"/>
        <w:spacing w:line="239" w:lineRule="auto"/>
        <w:ind w:right="7192"/>
        <w:jc w:val="both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proofErr w:type="gramStart"/>
      <w:r w:rsidRPr="0061245B">
        <w:rPr>
          <w:rFonts w:eastAsia="EUUKQ+OfficinaSansBookC"/>
          <w:color w:val="000000"/>
        </w:rPr>
        <w:t>)</w:t>
      </w:r>
      <w:r>
        <w:rPr>
          <w:rFonts w:eastAsia="EUUKQ+OfficinaSansBookC"/>
          <w:color w:val="000000"/>
        </w:rPr>
        <w:t>в</w:t>
      </w:r>
      <w:proofErr w:type="gramEnd"/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 xml:space="preserve">дный </w:t>
      </w:r>
    </w:p>
    <w:p w:rsidR="000063C1" w:rsidRPr="0061245B" w:rsidRDefault="000063C1" w:rsidP="000063C1">
      <w:pPr>
        <w:widowControl w:val="0"/>
        <w:spacing w:line="239" w:lineRule="auto"/>
        <w:ind w:right="7192"/>
        <w:jc w:val="both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г) </w:t>
      </w:r>
      <w:r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</w:rPr>
        <w:t>олезный</w:t>
      </w:r>
    </w:p>
    <w:p w:rsidR="000063C1" w:rsidRPr="0061245B" w:rsidRDefault="000063C1" w:rsidP="000063C1">
      <w:pPr>
        <w:spacing w:after="76" w:line="240" w:lineRule="exact"/>
        <w:rPr>
          <w:rFonts w:eastAsia="Calibri"/>
        </w:rPr>
      </w:pPr>
    </w:p>
    <w:p w:rsidR="000063C1" w:rsidRPr="0061245B" w:rsidRDefault="000063C1" w:rsidP="000063C1">
      <w:pPr>
        <w:widowControl w:val="0"/>
        <w:ind w:right="170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Разд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2</w:t>
      </w:r>
      <w:r w:rsidRPr="0061245B">
        <w:rPr>
          <w:rFonts w:eastAsia="EUUKQ+OfficinaSansBookC"/>
          <w:color w:val="000000"/>
        </w:rPr>
        <w:t>. (выберите од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н верный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вариант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ответ</w:t>
      </w:r>
      <w:r w:rsidRPr="0061245B">
        <w:rPr>
          <w:rFonts w:eastAsia="EUUKQ+OfficinaSansBookC"/>
          <w:color w:val="000000"/>
          <w:spacing w:val="1"/>
        </w:rPr>
        <w:t>а</w:t>
      </w:r>
      <w:r w:rsidRPr="0061245B">
        <w:rPr>
          <w:rFonts w:eastAsia="EUUKQ+OfficinaSansBookC"/>
          <w:color w:val="000000"/>
        </w:rPr>
        <w:t xml:space="preserve">) </w:t>
      </w:r>
      <w:r w:rsidRPr="0061245B">
        <w:rPr>
          <w:rFonts w:eastAsia="EUUKQ+OfficinaSansBookC"/>
          <w:color w:val="000000"/>
          <w:spacing w:val="1"/>
        </w:rPr>
        <w:t>6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К</w:t>
      </w:r>
      <w:r w:rsidRPr="0061245B">
        <w:rPr>
          <w:rFonts w:eastAsia="EUUKQ+OfficinaSansBookC"/>
          <w:color w:val="000000"/>
        </w:rPr>
        <w:t>то долж</w:t>
      </w:r>
      <w:r w:rsidRPr="0061245B">
        <w:rPr>
          <w:rFonts w:eastAsia="EUUKQ+OfficinaSansBookC"/>
          <w:color w:val="000000"/>
          <w:spacing w:val="2"/>
        </w:rPr>
        <w:t>е</w:t>
      </w:r>
      <w:r w:rsidRPr="0061245B">
        <w:rPr>
          <w:rFonts w:eastAsia="EUUKQ+OfficinaSansBookC"/>
          <w:color w:val="000000"/>
        </w:rPr>
        <w:t xml:space="preserve">н 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облюд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  <w:spacing w:val="1"/>
        </w:rPr>
        <w:t>т</w:t>
      </w:r>
      <w:r w:rsidRPr="0061245B">
        <w:rPr>
          <w:rFonts w:eastAsia="EUUKQ+OfficinaSansBookC"/>
          <w:color w:val="000000"/>
        </w:rPr>
        <w:t xml:space="preserve">ь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ДД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ссии?</w:t>
      </w:r>
    </w:p>
    <w:p w:rsidR="000063C1" w:rsidRDefault="000063C1" w:rsidP="000063C1">
      <w:pPr>
        <w:widowControl w:val="0"/>
        <w:ind w:right="6982"/>
        <w:rPr>
          <w:rFonts w:eastAsia="EUUKQ+OfficinaSansBookC"/>
          <w:color w:val="000000"/>
          <w:spacing w:val="33"/>
        </w:rPr>
      </w:pPr>
      <w:r w:rsidRPr="0061245B">
        <w:rPr>
          <w:rFonts w:eastAsia="EUUKQ+OfficinaSansBookC"/>
          <w:color w:val="000000"/>
        </w:rPr>
        <w:t>а) водители</w:t>
      </w:r>
      <w:r w:rsidRPr="0061245B">
        <w:rPr>
          <w:rFonts w:eastAsia="EUUKQ+OfficinaSansBookC"/>
          <w:color w:val="000000"/>
          <w:spacing w:val="33"/>
        </w:rPr>
        <w:t xml:space="preserve"> </w:t>
      </w:r>
    </w:p>
    <w:p w:rsidR="000063C1" w:rsidRDefault="000063C1" w:rsidP="000063C1">
      <w:pPr>
        <w:widowControl w:val="0"/>
        <w:ind w:right="6982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п</w:t>
      </w:r>
      <w:r w:rsidRPr="0061245B">
        <w:rPr>
          <w:rFonts w:eastAsia="EUUKQ+OfficinaSansBookC"/>
          <w:color w:val="000000"/>
          <w:spacing w:val="1"/>
        </w:rPr>
        <w:t>еше</w:t>
      </w:r>
      <w:r w:rsidRPr="0061245B">
        <w:rPr>
          <w:rFonts w:eastAsia="EUUKQ+OfficinaSansBookC"/>
          <w:color w:val="000000"/>
          <w:spacing w:val="-1"/>
        </w:rPr>
        <w:t>х</w:t>
      </w:r>
      <w:r w:rsidRPr="0061245B">
        <w:rPr>
          <w:rFonts w:eastAsia="EUUKQ+OfficinaSansBookC"/>
          <w:color w:val="000000"/>
        </w:rPr>
        <w:t xml:space="preserve">оды </w:t>
      </w:r>
    </w:p>
    <w:p w:rsidR="000063C1" w:rsidRPr="0061245B" w:rsidRDefault="000063C1" w:rsidP="000063C1">
      <w:pPr>
        <w:widowControl w:val="0"/>
        <w:ind w:right="698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пассажи</w:t>
      </w:r>
      <w:r w:rsidRPr="0061245B">
        <w:rPr>
          <w:rFonts w:eastAsia="EUUKQ+OfficinaSansBookC"/>
          <w:color w:val="000000"/>
          <w:spacing w:val="1"/>
        </w:rPr>
        <w:t>р</w:t>
      </w:r>
      <w:r w:rsidRPr="0061245B">
        <w:rPr>
          <w:rFonts w:eastAsia="EUUKQ+OfficinaSansBookC"/>
          <w:color w:val="000000"/>
        </w:rPr>
        <w:t>ы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г)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одители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  <w:spacing w:val="-1"/>
        </w:rPr>
        <w:t>ш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-1"/>
        </w:rPr>
        <w:t>х</w:t>
      </w:r>
      <w:r w:rsidRPr="0061245B">
        <w:rPr>
          <w:rFonts w:eastAsia="EUUKQ+OfficinaSansBookC"/>
          <w:color w:val="000000"/>
        </w:rPr>
        <w:t>оды</w:t>
      </w:r>
    </w:p>
    <w:p w:rsidR="000063C1" w:rsidRDefault="000063C1" w:rsidP="000063C1">
      <w:pPr>
        <w:widowControl w:val="0"/>
        <w:ind w:right="2396"/>
        <w:rPr>
          <w:rFonts w:eastAsia="EUUKQ+OfficinaSansBookC"/>
          <w:color w:val="171717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1309370</wp:posOffset>
                </wp:positionH>
                <wp:positionV relativeFrom="paragraph">
                  <wp:posOffset>0</wp:posOffset>
                </wp:positionV>
                <wp:extent cx="4152265" cy="804545"/>
                <wp:effectExtent l="0" t="0" r="635" b="0"/>
                <wp:wrapNone/>
                <wp:docPr id="214" name="Группа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52265" cy="804545"/>
                          <a:chOff x="0" y="0"/>
                          <a:chExt cx="4152010" cy="804672"/>
                        </a:xfrm>
                        <a:noFill/>
                      </wpg:grpSpPr>
                      <wps:wsp>
                        <wps:cNvPr id="215" name="Shape 215"/>
                        <wps:cNvSpPr/>
                        <wps:spPr>
                          <a:xfrm>
                            <a:off x="0" y="0"/>
                            <a:ext cx="415201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2010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4152010" y="201167"/>
                                </a:lnTo>
                                <a:lnTo>
                                  <a:pt x="41520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228600" y="201169"/>
                            <a:ext cx="641603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603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641603" y="0"/>
                                </a:lnTo>
                                <a:lnTo>
                                  <a:pt x="641603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228600" y="402336"/>
                            <a:ext cx="2727069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7069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727069" y="0"/>
                                </a:lnTo>
                                <a:lnTo>
                                  <a:pt x="2727069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228600" y="603504"/>
                            <a:ext cx="320560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5607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3205607" y="201167"/>
                                </a:lnTo>
                                <a:lnTo>
                                  <a:pt x="320560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01DF708" id="Группа 214" o:spid="_x0000_s1026" style="position:absolute;margin-left:103.1pt;margin-top:0;width:326.95pt;height:63.35pt;z-index:-251646976;mso-position-horizontal-relative:page" coordsize="41520,8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" o:allowincell="f">
                <v:shape id="Shape 215" o:spid="_x0000_s1027" style="position:absolute;width:41520;height:2011;visibility:visible;mso-wrap-style:square;v-text-anchor:top" coordsize="415201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" path="m,l,201167r4152010,l4152010,,,xe" stroked="f">
                  <v:path arrowok="t" textboxrect="0,0,4152010,201167"/>
                </v:shape>
                <v:shape id="Shape 216" o:spid="_x0000_s1028" style="position:absolute;left:2286;top:2011;width:6416;height:2012;visibility:visible;mso-wrap-style:square;v-text-anchor:top" coordsize="641603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" path="m,201166l,,641603,r,201166l,201166xe" stroked="f">
                  <v:path arrowok="t" textboxrect="0,0,641603,201166"/>
                </v:shape>
                <v:shape id="Shape 217" o:spid="_x0000_s1029" style="position:absolute;left:2286;top:4023;width:27270;height:2012;visibility:visible;mso-wrap-style:square;v-text-anchor:top" coordsize="2727069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" path="m,201167l,,2727069,r,201167l,201167xe" stroked="f">
                  <v:path arrowok="t" textboxrect="0,0,2727069,201167"/>
                </v:shape>
                <v:shape id="Shape 218" o:spid="_x0000_s1030" style="position:absolute;left:2286;top:6035;width:32056;height:2011;visibility:visible;mso-wrap-style:square;v-text-anchor:top" coordsize="320560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" path="m,l,201167r3205607,l3205607,,,xe" stroked="f">
                  <v:path arrowok="t" textboxrect="0,0,3205607,201167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171717"/>
          <w:spacing w:val="1"/>
        </w:rPr>
        <w:t>7</w:t>
      </w:r>
      <w:r w:rsidRPr="0061245B">
        <w:rPr>
          <w:rFonts w:eastAsia="EUUKQ+OfficinaSansBookC"/>
          <w:color w:val="171717"/>
        </w:rPr>
        <w:t>.</w:t>
      </w:r>
      <w:r w:rsidRPr="0061245B">
        <w:rPr>
          <w:rFonts w:eastAsia="EUUKQ+OfficinaSansBookC"/>
          <w:color w:val="171717"/>
          <w:spacing w:val="70"/>
        </w:rPr>
        <w:t xml:space="preserve"> </w:t>
      </w:r>
      <w:r w:rsidRPr="0061245B">
        <w:rPr>
          <w:rFonts w:eastAsia="EUUKQ+OfficinaSansBookC"/>
          <w:color w:val="171717"/>
        </w:rPr>
        <w:t>Г</w:t>
      </w:r>
      <w:r w:rsidRPr="0061245B">
        <w:rPr>
          <w:rFonts w:eastAsia="EUUKQ+OfficinaSansBookC"/>
          <w:color w:val="171717"/>
          <w:spacing w:val="1"/>
        </w:rPr>
        <w:t>ла</w:t>
      </w:r>
      <w:r w:rsidRPr="0061245B">
        <w:rPr>
          <w:rFonts w:eastAsia="EUUKQ+OfficinaSansBookC"/>
          <w:color w:val="171717"/>
        </w:rPr>
        <w:t>вн</w:t>
      </w:r>
      <w:r w:rsidRPr="0061245B">
        <w:rPr>
          <w:rFonts w:eastAsia="EUUKQ+OfficinaSansBookC"/>
          <w:color w:val="171717"/>
          <w:spacing w:val="1"/>
        </w:rPr>
        <w:t xml:space="preserve">ой </w:t>
      </w:r>
      <w:r w:rsidRPr="0061245B">
        <w:rPr>
          <w:rFonts w:eastAsia="EUUKQ+OfficinaSansBookC"/>
          <w:color w:val="171717"/>
        </w:rPr>
        <w:t>причиной гибели людей</w:t>
      </w:r>
      <w:r w:rsidRPr="0061245B">
        <w:rPr>
          <w:rFonts w:eastAsia="EUUKQ+OfficinaSansBookC"/>
          <w:color w:val="171717"/>
          <w:spacing w:val="1"/>
        </w:rPr>
        <w:t xml:space="preserve"> </w:t>
      </w:r>
      <w:r w:rsidRPr="0061245B">
        <w:rPr>
          <w:rFonts w:eastAsia="EUUKQ+OfficinaSansBookC"/>
          <w:color w:val="171717"/>
        </w:rPr>
        <w:t>при</w:t>
      </w:r>
      <w:r w:rsidRPr="0061245B">
        <w:rPr>
          <w:rFonts w:eastAsia="EUUKQ+OfficinaSansBookC"/>
          <w:color w:val="171717"/>
          <w:spacing w:val="1"/>
        </w:rPr>
        <w:t xml:space="preserve"> </w:t>
      </w:r>
      <w:r w:rsidRPr="0061245B">
        <w:rPr>
          <w:rFonts w:eastAsia="EUUKQ+OfficinaSansBookC"/>
          <w:color w:val="171717"/>
        </w:rPr>
        <w:t xml:space="preserve">пожарах </w:t>
      </w:r>
      <w:r w:rsidRPr="0061245B">
        <w:rPr>
          <w:rFonts w:eastAsia="EUUKQ+OfficinaSansBookC"/>
          <w:color w:val="171717"/>
          <w:spacing w:val="1"/>
        </w:rPr>
        <w:t>я</w:t>
      </w:r>
      <w:r w:rsidRPr="0061245B">
        <w:rPr>
          <w:rFonts w:eastAsia="EUUKQ+OfficinaSansBookC"/>
          <w:color w:val="171717"/>
        </w:rPr>
        <w:t xml:space="preserve">вляется: </w:t>
      </w:r>
    </w:p>
    <w:p w:rsidR="000063C1" w:rsidRPr="0061245B" w:rsidRDefault="000063C1" w:rsidP="000063C1">
      <w:pPr>
        <w:widowControl w:val="0"/>
        <w:ind w:right="2396"/>
        <w:rPr>
          <w:rFonts w:eastAsia="Calibri"/>
          <w:color w:val="171717"/>
        </w:rPr>
      </w:pPr>
      <w:r w:rsidRPr="0061245B">
        <w:rPr>
          <w:rFonts w:eastAsia="EUUKQ+OfficinaSansBookC"/>
          <w:color w:val="171717"/>
        </w:rPr>
        <w:t>а) ож</w:t>
      </w:r>
      <w:r w:rsidRPr="0061245B">
        <w:rPr>
          <w:rFonts w:eastAsia="EUUKQ+OfficinaSansBookC"/>
          <w:color w:val="171717"/>
          <w:spacing w:val="2"/>
        </w:rPr>
        <w:t>о</w:t>
      </w:r>
      <w:r w:rsidRPr="0061245B">
        <w:rPr>
          <w:rFonts w:eastAsia="EUUKQ+OfficinaSansBookC"/>
          <w:color w:val="171717"/>
          <w:spacing w:val="-2"/>
        </w:rPr>
        <w:t>г</w:t>
      </w:r>
      <w:r w:rsidRPr="0061245B">
        <w:rPr>
          <w:rFonts w:eastAsia="EUUKQ+OfficinaSansBookC"/>
          <w:color w:val="171717"/>
        </w:rPr>
        <w:t>и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171717"/>
        </w:rPr>
      </w:pPr>
      <w:r w:rsidRPr="0061245B">
        <w:rPr>
          <w:rFonts w:eastAsia="EUUKQ+OfficinaSansBookC"/>
          <w:color w:val="171717"/>
        </w:rPr>
        <w:t>б) воздействие</w:t>
      </w:r>
      <w:r w:rsidRPr="0061245B">
        <w:rPr>
          <w:rFonts w:eastAsia="EUUKQ+OfficinaSansBookC"/>
          <w:color w:val="171717"/>
          <w:spacing w:val="1"/>
        </w:rPr>
        <w:t xml:space="preserve"> </w:t>
      </w:r>
      <w:r w:rsidRPr="0061245B">
        <w:rPr>
          <w:rFonts w:eastAsia="EUUKQ+OfficinaSansBookC"/>
          <w:color w:val="171717"/>
        </w:rPr>
        <w:t>ток</w:t>
      </w:r>
      <w:r w:rsidRPr="0061245B">
        <w:rPr>
          <w:rFonts w:eastAsia="EUUKQ+OfficinaSansBookC"/>
          <w:color w:val="171717"/>
          <w:spacing w:val="-2"/>
        </w:rPr>
        <w:t>с</w:t>
      </w:r>
      <w:r w:rsidRPr="0061245B">
        <w:rPr>
          <w:rFonts w:eastAsia="EUUKQ+OfficinaSansBookC"/>
          <w:color w:val="171717"/>
        </w:rPr>
        <w:t>ичных</w:t>
      </w:r>
      <w:r w:rsidRPr="0061245B">
        <w:rPr>
          <w:rFonts w:eastAsia="EUUKQ+OfficinaSansBookC"/>
          <w:color w:val="171717"/>
          <w:spacing w:val="-1"/>
        </w:rPr>
        <w:t xml:space="preserve"> </w:t>
      </w:r>
      <w:r w:rsidRPr="0061245B">
        <w:rPr>
          <w:rFonts w:eastAsia="EUUKQ+OfficinaSansBookC"/>
          <w:color w:val="171717"/>
        </w:rPr>
        <w:t>продуктов</w:t>
      </w:r>
    </w:p>
    <w:p w:rsidR="000063C1" w:rsidRDefault="000063C1" w:rsidP="000063C1">
      <w:pPr>
        <w:widowControl w:val="0"/>
        <w:ind w:right="3528"/>
        <w:rPr>
          <w:rFonts w:eastAsia="EUUKQ+OfficinaSansBookC"/>
          <w:color w:val="171717"/>
        </w:rPr>
      </w:pPr>
      <w:r w:rsidRPr="0061245B">
        <w:rPr>
          <w:rFonts w:eastAsia="EUUKQ+OfficinaSansBookC"/>
          <w:color w:val="171717"/>
          <w:spacing w:val="-1"/>
        </w:rPr>
        <w:t>в</w:t>
      </w:r>
      <w:r w:rsidRPr="0061245B">
        <w:rPr>
          <w:rFonts w:eastAsia="EUUKQ+OfficinaSansBookC"/>
          <w:color w:val="171717"/>
        </w:rPr>
        <w:t>) падающие</w:t>
      </w:r>
      <w:r w:rsidRPr="0061245B">
        <w:rPr>
          <w:rFonts w:eastAsia="EUUKQ+OfficinaSansBookC"/>
          <w:color w:val="171717"/>
          <w:spacing w:val="1"/>
        </w:rPr>
        <w:t xml:space="preserve"> </w:t>
      </w:r>
      <w:r w:rsidRPr="0061245B">
        <w:rPr>
          <w:rFonts w:eastAsia="EUUKQ+OfficinaSansBookC"/>
          <w:color w:val="171717"/>
          <w:spacing w:val="-1"/>
        </w:rPr>
        <w:t>к</w:t>
      </w:r>
      <w:r w:rsidRPr="0061245B">
        <w:rPr>
          <w:rFonts w:eastAsia="EUUKQ+OfficinaSansBookC"/>
          <w:color w:val="171717"/>
        </w:rPr>
        <w:t>о</w:t>
      </w:r>
      <w:r w:rsidRPr="0061245B">
        <w:rPr>
          <w:rFonts w:eastAsia="EUUKQ+OfficinaSansBookC"/>
          <w:color w:val="171717"/>
          <w:spacing w:val="-1"/>
        </w:rPr>
        <w:t>н</w:t>
      </w:r>
      <w:r w:rsidRPr="0061245B">
        <w:rPr>
          <w:rFonts w:eastAsia="EUUKQ+OfficinaSansBookC"/>
          <w:color w:val="171717"/>
        </w:rPr>
        <w:t>с</w:t>
      </w:r>
      <w:r w:rsidRPr="0061245B">
        <w:rPr>
          <w:rFonts w:eastAsia="EUUKQ+OfficinaSansBookC"/>
          <w:color w:val="171717"/>
          <w:spacing w:val="-1"/>
        </w:rPr>
        <w:t>тр</w:t>
      </w:r>
      <w:r w:rsidRPr="0061245B">
        <w:rPr>
          <w:rFonts w:eastAsia="EUUKQ+OfficinaSansBookC"/>
          <w:color w:val="171717"/>
        </w:rPr>
        <w:t>укции горяще</w:t>
      </w:r>
      <w:r w:rsidRPr="0061245B">
        <w:rPr>
          <w:rFonts w:eastAsia="EUUKQ+OfficinaSansBookC"/>
          <w:color w:val="171717"/>
          <w:spacing w:val="-1"/>
        </w:rPr>
        <w:t>г</w:t>
      </w:r>
      <w:r w:rsidRPr="0061245B">
        <w:rPr>
          <w:rFonts w:eastAsia="EUUKQ+OfficinaSansBookC"/>
          <w:color w:val="171717"/>
        </w:rPr>
        <w:t xml:space="preserve">о здания </w:t>
      </w:r>
    </w:p>
    <w:p w:rsidR="000063C1" w:rsidRPr="0061245B" w:rsidRDefault="000063C1" w:rsidP="000063C1">
      <w:pPr>
        <w:widowControl w:val="0"/>
        <w:ind w:right="3528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8.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  <w:spacing w:val="2"/>
        </w:rPr>
        <w:t>Ч</w:t>
      </w:r>
      <w:r w:rsidRPr="0061245B">
        <w:rPr>
          <w:rFonts w:eastAsia="EUUKQ+OfficinaSansBookC"/>
          <w:color w:val="000000"/>
        </w:rPr>
        <w:t>то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ак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?</w:t>
      </w:r>
    </w:p>
    <w:p w:rsidR="000063C1" w:rsidRDefault="000063C1" w:rsidP="000063C1">
      <w:pPr>
        <w:widowControl w:val="0"/>
        <w:ind w:right="1318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 xml:space="preserve">а) 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ч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та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вер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я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сти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 xml:space="preserve">и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оследствий наступления события</w:t>
      </w:r>
    </w:p>
    <w:p w:rsidR="000063C1" w:rsidRPr="0061245B" w:rsidRDefault="000063C1" w:rsidP="000063C1">
      <w:pPr>
        <w:widowControl w:val="0"/>
        <w:ind w:right="1318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о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ас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 xml:space="preserve">ость </w:t>
      </w:r>
      <w:proofErr w:type="spellStart"/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равмирова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ия</w:t>
      </w:r>
      <w:proofErr w:type="spellEnd"/>
    </w:p>
    <w:bookmarkEnd w:id="5"/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  <w:sectPr w:rsidR="000063C1" w:rsidRPr="0061245B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6" w:name="_page_31_0"/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CCE60C2" wp14:editId="4462F59A">
                <wp:simplePos x="0" y="0"/>
                <wp:positionH relativeFrom="page">
                  <wp:posOffset>1062355</wp:posOffset>
                </wp:positionH>
                <wp:positionV relativeFrom="paragraph">
                  <wp:posOffset>201295</wp:posOffset>
                </wp:positionV>
                <wp:extent cx="5977890" cy="201295"/>
                <wp:effectExtent l="0" t="0" r="3810" b="8255"/>
                <wp:wrapNone/>
                <wp:docPr id="219" name="Полилиния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89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01472">
                              <a:moveTo>
                                <a:pt x="0" y="0"/>
                              </a:moveTo>
                              <a:lnTo>
                                <a:pt x="0" y="201472"/>
                              </a:lnTo>
                              <a:lnTo>
                                <a:pt x="5978017" y="201472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7F70AA4" id="Полилиния 219" o:spid="_x0000_s1026" style="position:absolute;margin-left:83.65pt;margin-top:15.85pt;width:470.7pt;height:15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78017,201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" o:allowincell="f" path="m,l,201472r5978017,l5978017,,,xe" stroked="f">
                <v:path arrowok="t" textboxrect="0,0,5978017,201472"/>
                <w10:wrap anchorx="page"/>
              </v:shape>
            </w:pict>
          </mc:Fallback>
        </mc:AlternateConten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чр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звычайная си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уа</w:t>
      </w:r>
      <w:r w:rsidRPr="0061245B">
        <w:rPr>
          <w:rFonts w:eastAsia="EUUKQ+OfficinaSansBookC"/>
          <w:color w:val="000000"/>
          <w:spacing w:val="-1"/>
        </w:rPr>
        <w:t>ц</w:t>
      </w:r>
      <w:r w:rsidRPr="0061245B">
        <w:rPr>
          <w:rFonts w:eastAsia="EUUKQ+OfficinaSansBookC"/>
          <w:color w:val="000000"/>
        </w:rPr>
        <w:t>ия</w:t>
      </w:r>
    </w:p>
    <w:p w:rsidR="000063C1" w:rsidRDefault="000063C1" w:rsidP="000063C1">
      <w:pPr>
        <w:widowControl w:val="0"/>
        <w:ind w:right="4033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1"/>
        </w:rPr>
        <w:t>9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70"/>
        </w:rPr>
        <w:t xml:space="preserve"> </w:t>
      </w:r>
      <w:r w:rsidRPr="0061245B">
        <w:rPr>
          <w:rFonts w:eastAsia="EUUKQ+OfficinaSansBookC"/>
          <w:color w:val="000000"/>
        </w:rPr>
        <w:t>Ок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сл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т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ле</w:t>
      </w:r>
      <w:r w:rsidRPr="0061245B">
        <w:rPr>
          <w:rFonts w:eastAsia="EUUKQ+OfficinaSansBookC"/>
          <w:color w:val="000000"/>
          <w:spacing w:val="1"/>
        </w:rPr>
        <w:t>м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при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горении обычно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бы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а</w:t>
      </w:r>
      <w:r w:rsidRPr="0061245B">
        <w:rPr>
          <w:rFonts w:eastAsia="EUUKQ+OfficinaSansBookC"/>
          <w:color w:val="000000"/>
          <w:spacing w:val="3"/>
        </w:rPr>
        <w:t>е</w:t>
      </w:r>
      <w:r w:rsidRPr="0061245B">
        <w:rPr>
          <w:rFonts w:eastAsia="EUUKQ+OfficinaSansBookC"/>
          <w:color w:val="000000"/>
        </w:rPr>
        <w:t xml:space="preserve">т: </w:t>
      </w:r>
    </w:p>
    <w:p w:rsidR="000063C1" w:rsidRPr="0061245B" w:rsidRDefault="000063C1" w:rsidP="000063C1">
      <w:pPr>
        <w:widowControl w:val="0"/>
        <w:ind w:right="4033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л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мо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ная к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  <w:spacing w:val="-2"/>
        </w:rPr>
        <w:t>с</w:t>
      </w:r>
      <w:r w:rsidRPr="0061245B">
        <w:rPr>
          <w:rFonts w:eastAsia="EUUKQ+OfficinaSansBookC"/>
          <w:color w:val="000000"/>
          <w:spacing w:val="1"/>
        </w:rPr>
        <w:t>ло</w:t>
      </w:r>
      <w:r w:rsidRPr="0061245B">
        <w:rPr>
          <w:rFonts w:eastAsia="EUUKQ+OfficinaSansBookC"/>
          <w:color w:val="000000"/>
        </w:rPr>
        <w:t>т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.</w:t>
      </w:r>
    </w:p>
    <w:p w:rsidR="000063C1" w:rsidRDefault="000063C1" w:rsidP="000063C1">
      <w:pPr>
        <w:widowControl w:val="0"/>
        <w:ind w:right="6032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кислород во</w:t>
      </w:r>
      <w:r w:rsidRPr="0061245B">
        <w:rPr>
          <w:rFonts w:eastAsia="EUUKQ+OfficinaSansBookC"/>
          <w:color w:val="000000"/>
          <w:spacing w:val="-1"/>
        </w:rPr>
        <w:t>з</w:t>
      </w:r>
      <w:r w:rsidRPr="0061245B">
        <w:rPr>
          <w:rFonts w:eastAsia="EUUKQ+OfficinaSansBookC"/>
          <w:color w:val="000000"/>
        </w:rPr>
        <w:t>дух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.</w:t>
      </w:r>
    </w:p>
    <w:p w:rsidR="000063C1" w:rsidRPr="0061245B" w:rsidRDefault="000063C1" w:rsidP="000063C1">
      <w:pPr>
        <w:widowControl w:val="0"/>
        <w:ind w:right="603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уксусная эссенц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я.</w:t>
      </w:r>
    </w:p>
    <w:p w:rsidR="000063C1" w:rsidRPr="0061245B" w:rsidRDefault="000063C1" w:rsidP="000063C1">
      <w:pPr>
        <w:widowControl w:val="0"/>
        <w:tabs>
          <w:tab w:val="left" w:pos="720"/>
        </w:tabs>
        <w:ind w:right="467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374E9FE" wp14:editId="57416EF8">
                <wp:simplePos x="0" y="0"/>
                <wp:positionH relativeFrom="page">
                  <wp:posOffset>1062355</wp:posOffset>
                </wp:positionH>
                <wp:positionV relativeFrom="paragraph">
                  <wp:posOffset>0</wp:posOffset>
                </wp:positionV>
                <wp:extent cx="5977890" cy="402590"/>
                <wp:effectExtent l="0" t="0" r="3810" b="0"/>
                <wp:wrapNone/>
                <wp:docPr id="220" name="Группа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402590"/>
                          <a:chOff x="0" y="0"/>
                          <a:chExt cx="5978017" cy="402335"/>
                        </a:xfrm>
                        <a:noFill/>
                      </wpg:grpSpPr>
                      <wps:wsp>
                        <wps:cNvPr id="221" name="Shape 221"/>
                        <wps:cNvSpPr/>
                        <wps:spPr>
                          <a:xfrm>
                            <a:off x="0" y="0"/>
                            <a:ext cx="5978017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201168"/>
                            <a:ext cx="597801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978017" y="201167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CC68E17" id="Группа 220" o:spid="_x0000_s1026" style="position:absolute;margin-left:83.65pt;margin-top:0;width:470.7pt;height:31.7pt;z-index:-251655168;mso-position-horizontal-relative:page" coordsize="59780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" o:allowincell="f">
                <v:shape id="Shape 221" o:spid="_x0000_s1027" style="position:absolute;width:59780;height:2011;visibility:visible;mso-wrap-style:square;v-text-anchor:top" coordsize="5978017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" path="m,201168l,,5978017,r,201168l,201168xe" stroked="f">
                  <v:path arrowok="t" textboxrect="0,0,5978017,201168"/>
                </v:shape>
                <v:shape id="Shape 222" o:spid="_x0000_s1028" style="position:absolute;top:2011;width:59780;height:2012;visibility:visible;mso-wrap-style:square;v-text-anchor:top" coordsize="597801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" path="m,l,201167r5978017,l5978017,,,xe" stroked="f">
                  <v:path arrowok="t" textboxrect="0,0,5978017,201167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  <w:spacing w:val="1"/>
        </w:rPr>
        <w:t>10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</w:rPr>
        <w:tab/>
        <w:t>Где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безопаснее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на</w:t>
      </w:r>
      <w:r w:rsidRPr="0061245B">
        <w:rPr>
          <w:rFonts w:eastAsia="EUUKQ+OfficinaSansBookC"/>
          <w:color w:val="000000"/>
          <w:spacing w:val="-1"/>
        </w:rPr>
        <w:t>хо</w: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 xml:space="preserve">ться людям </w:t>
      </w:r>
      <w:r w:rsidRPr="0061245B">
        <w:rPr>
          <w:rFonts w:eastAsia="EUUKQ+OfficinaSansBookC"/>
          <w:color w:val="000000"/>
          <w:spacing w:val="1"/>
        </w:rPr>
        <w:t>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зале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ки</w:t>
      </w:r>
      <w:r w:rsidRPr="0061245B">
        <w:rPr>
          <w:rFonts w:eastAsia="EUUKQ+OfficinaSansBookC"/>
          <w:color w:val="000000"/>
          <w:spacing w:val="1"/>
        </w:rPr>
        <w:t>но</w:t>
      </w:r>
      <w:r w:rsidRPr="0061245B">
        <w:rPr>
          <w:rFonts w:eastAsia="EUUKQ+OfficinaSansBookC"/>
          <w:color w:val="000000"/>
        </w:rPr>
        <w:t>театра,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если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нём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мало зр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теле</w:t>
      </w:r>
      <w:r w:rsidRPr="0061245B">
        <w:rPr>
          <w:rFonts w:eastAsia="EUUKQ+OfficinaSansBookC"/>
          <w:color w:val="000000"/>
          <w:spacing w:val="1"/>
        </w:rPr>
        <w:t>й</w:t>
      </w:r>
      <w:r w:rsidRPr="0061245B">
        <w:rPr>
          <w:rFonts w:eastAsia="EUUKQ+OfficinaSansBookC"/>
          <w:color w:val="000000"/>
        </w:rPr>
        <w:t>?</w:t>
      </w:r>
    </w:p>
    <w:p w:rsidR="000063C1" w:rsidRDefault="000063C1" w:rsidP="000063C1">
      <w:pPr>
        <w:widowControl w:val="0"/>
        <w:ind w:right="4866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 xml:space="preserve">а) 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ам,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де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хор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2"/>
        </w:rPr>
        <w:t>ш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видно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э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 xml:space="preserve">ран; </w:t>
      </w:r>
    </w:p>
    <w:p w:rsidR="000063C1" w:rsidRPr="0061245B" w:rsidRDefault="000063C1" w:rsidP="000063C1">
      <w:pPr>
        <w:widowControl w:val="0"/>
        <w:ind w:right="4866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б) 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ам,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де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удобн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;</w:t>
      </w:r>
    </w:p>
    <w:p w:rsidR="000063C1" w:rsidRDefault="000063C1" w:rsidP="000063C1">
      <w:pPr>
        <w:widowControl w:val="0"/>
        <w:ind w:right="3705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 xml:space="preserve">) 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ам,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где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ме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</w:rPr>
        <w:t>ьше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2"/>
        </w:rPr>
        <w:t>с</w:t>
      </w:r>
      <w:r w:rsidRPr="0061245B">
        <w:rPr>
          <w:rFonts w:eastAsia="EUUKQ+OfficinaSansBookC"/>
          <w:color w:val="000000"/>
        </w:rPr>
        <w:t xml:space="preserve">его других </w:t>
      </w:r>
      <w:r w:rsidRPr="0061245B">
        <w:rPr>
          <w:rFonts w:eastAsia="EUUKQ+OfficinaSansBookC"/>
          <w:color w:val="000000"/>
          <w:spacing w:val="-1"/>
        </w:rPr>
        <w:t>з</w:t>
      </w:r>
      <w:r w:rsidRPr="0061245B">
        <w:rPr>
          <w:rFonts w:eastAsia="EUUKQ+OfficinaSansBookC"/>
          <w:color w:val="000000"/>
        </w:rPr>
        <w:t xml:space="preserve">рителей; </w:t>
      </w:r>
    </w:p>
    <w:p w:rsidR="000063C1" w:rsidRPr="0061245B" w:rsidRDefault="000063C1" w:rsidP="000063C1">
      <w:pPr>
        <w:widowControl w:val="0"/>
        <w:ind w:right="370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неподалеку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от др</w:t>
      </w:r>
      <w:r w:rsidRPr="0061245B">
        <w:rPr>
          <w:rFonts w:eastAsia="EUUKQ+OfficinaSansBookC"/>
          <w:color w:val="000000"/>
          <w:spacing w:val="-1"/>
        </w:rPr>
        <w:t>у</w:t>
      </w:r>
      <w:r w:rsidRPr="0061245B">
        <w:rPr>
          <w:rFonts w:eastAsia="EUUKQ+OfficinaSansBookC"/>
          <w:color w:val="000000"/>
        </w:rPr>
        <w:t>гих зрите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</w:rPr>
        <w:t>ей</w:t>
      </w:r>
    </w:p>
    <w:p w:rsidR="000063C1" w:rsidRPr="0061245B" w:rsidRDefault="000063C1" w:rsidP="000063C1">
      <w:pPr>
        <w:spacing w:after="77" w:line="240" w:lineRule="exact"/>
        <w:rPr>
          <w:rFonts w:eastAsia="Calibri"/>
        </w:rPr>
      </w:pPr>
    </w:p>
    <w:p w:rsidR="000063C1" w:rsidRDefault="000063C1" w:rsidP="000063C1">
      <w:pPr>
        <w:widowControl w:val="0"/>
        <w:tabs>
          <w:tab w:val="left" w:pos="720"/>
        </w:tabs>
        <w:ind w:right="1339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44AF4B1" wp14:editId="4A99E08C">
                <wp:simplePos x="0" y="0"/>
                <wp:positionH relativeFrom="page">
                  <wp:posOffset>1062355</wp:posOffset>
                </wp:positionH>
                <wp:positionV relativeFrom="paragraph">
                  <wp:posOffset>201930</wp:posOffset>
                </wp:positionV>
                <wp:extent cx="5977890" cy="201295"/>
                <wp:effectExtent l="0" t="0" r="3810" b="8255"/>
                <wp:wrapNone/>
                <wp:docPr id="223" name="Полилиния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89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01169">
                              <a:moveTo>
                                <a:pt x="0" y="0"/>
                              </a:moveTo>
                              <a:lnTo>
                                <a:pt x="0" y="201169"/>
                              </a:lnTo>
                              <a:lnTo>
                                <a:pt x="5978017" y="201169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BFCD0C" id="Полилиния 223" o:spid="_x0000_s1026" style="position:absolute;margin-left:83.65pt;margin-top:15.9pt;width:470.7pt;height:15.8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78017,201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" o:allowincell="f" path="m,l,201169r5978017,l5978017,,,xe" stroked="f">
                <v:path arrowok="t" textboxrect="0,0,5978017,201169"/>
                <w10:wrap anchorx="page"/>
              </v:shape>
            </w:pict>
          </mc:Fallback>
        </mc:AlternateContent>
      </w:r>
      <w:r w:rsidRPr="0061245B">
        <w:rPr>
          <w:rFonts w:eastAsia="EUUKQ+OfficinaSansBookC"/>
          <w:color w:val="000000"/>
        </w:rPr>
        <w:t>Разд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3</w:t>
      </w:r>
      <w:r w:rsidRPr="0061245B">
        <w:rPr>
          <w:rFonts w:eastAsia="EUUKQ+OfficinaSansBookC"/>
          <w:color w:val="000000"/>
        </w:rPr>
        <w:t>. (выберите од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н верный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вариант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ответ</w:t>
      </w:r>
      <w:r w:rsidRPr="0061245B">
        <w:rPr>
          <w:rFonts w:eastAsia="EUUKQ+OfficinaSansBookC"/>
          <w:color w:val="000000"/>
          <w:spacing w:val="1"/>
        </w:rPr>
        <w:t>а</w:t>
      </w:r>
      <w:r w:rsidRPr="0061245B">
        <w:rPr>
          <w:rFonts w:eastAsia="EUUKQ+OfficinaSansBookC"/>
          <w:color w:val="000000"/>
        </w:rPr>
        <w:t xml:space="preserve">) </w:t>
      </w:r>
    </w:p>
    <w:p w:rsidR="000063C1" w:rsidRPr="0061245B" w:rsidRDefault="000063C1" w:rsidP="000063C1">
      <w:pPr>
        <w:widowControl w:val="0"/>
        <w:tabs>
          <w:tab w:val="left" w:pos="720"/>
        </w:tabs>
        <w:ind w:right="1339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11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</w:rPr>
        <w:tab/>
      </w:r>
      <w:r w:rsidRPr="0061245B">
        <w:rPr>
          <w:rFonts w:eastAsia="EUUKQ+OfficinaSansBookC"/>
          <w:color w:val="000000"/>
          <w:spacing w:val="1"/>
        </w:rPr>
        <w:t>З</w:t>
      </w:r>
      <w:r w:rsidRPr="0061245B">
        <w:rPr>
          <w:rFonts w:eastAsia="EUUKQ+OfficinaSansBookC"/>
          <w:color w:val="000000"/>
        </w:rPr>
        <w:t>ачем необ</w:t>
      </w:r>
      <w:r w:rsidRPr="0061245B">
        <w:rPr>
          <w:rFonts w:eastAsia="EUUKQ+OfficinaSansBookC"/>
          <w:color w:val="000000"/>
          <w:spacing w:val="-1"/>
        </w:rPr>
        <w:t>х</w:t>
      </w:r>
      <w:r w:rsidRPr="0061245B">
        <w:rPr>
          <w:rFonts w:eastAsia="EUUKQ+OfficinaSansBookC"/>
          <w:color w:val="000000"/>
        </w:rPr>
        <w:t>од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мо с</w:t>
      </w:r>
      <w:r w:rsidRPr="0061245B">
        <w:rPr>
          <w:rFonts w:eastAsia="EUUKQ+OfficinaSansBookC"/>
          <w:color w:val="000000"/>
          <w:spacing w:val="1"/>
        </w:rPr>
        <w:t>ле</w: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ть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зал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ку?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за 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годой;</w:t>
      </w:r>
    </w:p>
    <w:p w:rsidR="000063C1" w:rsidRDefault="000063C1" w:rsidP="000063C1">
      <w:pPr>
        <w:widowControl w:val="0"/>
        <w:ind w:right="2637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за 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веде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ием преступни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ов и их на</w:t>
      </w:r>
      <w:r w:rsidRPr="0061245B">
        <w:rPr>
          <w:rFonts w:eastAsia="EUUKQ+OfficinaSansBookC"/>
          <w:color w:val="000000"/>
          <w:spacing w:val="-2"/>
        </w:rPr>
        <w:t>м</w:t>
      </w:r>
      <w:r w:rsidRPr="0061245B">
        <w:rPr>
          <w:rFonts w:eastAsia="EUUKQ+OfficinaSansBookC"/>
          <w:color w:val="000000"/>
        </w:rPr>
        <w:t>ерени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>м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 xml:space="preserve">; </w:t>
      </w:r>
    </w:p>
    <w:p w:rsidR="000063C1" w:rsidRPr="0061245B" w:rsidRDefault="000063C1" w:rsidP="000063C1">
      <w:pPr>
        <w:widowControl w:val="0"/>
        <w:ind w:right="2637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за социаль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ой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ре</w: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1"/>
        </w:rPr>
        <w:t>ой</w:t>
      </w:r>
      <w:r w:rsidRPr="0061245B">
        <w:rPr>
          <w:rFonts w:eastAsia="EUUKQ+OfficinaSansBookC"/>
          <w:color w:val="000000"/>
        </w:rPr>
        <w:t>;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за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окружаю</w:t>
      </w:r>
      <w:r w:rsidRPr="0061245B">
        <w:rPr>
          <w:rFonts w:eastAsia="EUUKQ+OfficinaSansBookC"/>
          <w:color w:val="000000"/>
          <w:spacing w:val="-1"/>
        </w:rPr>
        <w:t>щ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й </w:t>
      </w:r>
      <w:r w:rsidRPr="0061245B">
        <w:rPr>
          <w:rFonts w:eastAsia="EUUKQ+OfficinaSansBookC"/>
          <w:color w:val="000000"/>
          <w:spacing w:val="-1"/>
        </w:rPr>
        <w:t>ср</w:t>
      </w:r>
      <w:r w:rsidRPr="0061245B">
        <w:rPr>
          <w:rFonts w:eastAsia="EUUKQ+OfficinaSansBookC"/>
          <w:color w:val="000000"/>
        </w:rPr>
        <w:t>едой.</w:t>
      </w:r>
    </w:p>
    <w:p w:rsidR="000063C1" w:rsidRDefault="000063C1" w:rsidP="000063C1">
      <w:pPr>
        <w:widowControl w:val="0"/>
        <w:spacing w:line="238" w:lineRule="auto"/>
        <w:ind w:right="3414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C48482F" wp14:editId="4C05E713">
                <wp:simplePos x="0" y="0"/>
                <wp:positionH relativeFrom="page">
                  <wp:posOffset>1062355</wp:posOffset>
                </wp:positionH>
                <wp:positionV relativeFrom="paragraph">
                  <wp:posOffset>0</wp:posOffset>
                </wp:positionV>
                <wp:extent cx="5977890" cy="201295"/>
                <wp:effectExtent l="0" t="0" r="3810" b="8255"/>
                <wp:wrapNone/>
                <wp:docPr id="224" name="Полилиния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89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01167">
                              <a:moveTo>
                                <a:pt x="0" y="0"/>
                              </a:moveTo>
                              <a:lnTo>
                                <a:pt x="0" y="201167"/>
                              </a:lnTo>
                              <a:lnTo>
                                <a:pt x="5978017" y="201167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0FC4C1C" id="Полилиния 224" o:spid="_x0000_s1026" style="position:absolute;margin-left:83.65pt;margin-top:0;width:470.7pt;height:15.8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78017,20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" o:allowincell="f" path="m,l,201167r5978017,l5978017,,,xe" stroked="f">
                <v:path arrowok="t" textboxrect="0,0,5978017,201167"/>
                <w10:wrap anchorx="page"/>
              </v:shape>
            </w:pict>
          </mc:Fallback>
        </mc:AlternateContent>
      </w:r>
      <w:r w:rsidRPr="0061245B">
        <w:rPr>
          <w:rFonts w:eastAsia="EUUKQ+OfficinaSansBookC"/>
          <w:color w:val="000000"/>
          <w:spacing w:val="1"/>
        </w:rPr>
        <w:t>12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</w:rPr>
        <w:tab/>
      </w:r>
      <w:r w:rsidRPr="0061245B">
        <w:rPr>
          <w:rFonts w:eastAsia="EUUKQ+OfficinaSansBookC"/>
          <w:color w:val="000000"/>
          <w:spacing w:val="1"/>
        </w:rPr>
        <w:t>Ч</w:t>
      </w:r>
      <w:r w:rsidRPr="0061245B">
        <w:rPr>
          <w:rFonts w:eastAsia="EUUKQ+OfficinaSansBookC"/>
          <w:color w:val="000000"/>
        </w:rPr>
        <w:t>то особенно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важно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при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б</w:t>
      </w:r>
      <w:r w:rsidRPr="0061245B">
        <w:rPr>
          <w:rFonts w:eastAsia="EUUKQ+OfficinaSansBookC"/>
          <w:color w:val="000000"/>
          <w:spacing w:val="-1"/>
        </w:rPr>
        <w:t>о</w:t>
      </w:r>
      <w:r w:rsidRPr="0061245B">
        <w:rPr>
          <w:rFonts w:eastAsia="EUUKQ+OfficinaSansBookC"/>
          <w:color w:val="000000"/>
        </w:rPr>
        <w:t xml:space="preserve">рьбе </w:t>
      </w:r>
      <w:r w:rsidRPr="0061245B">
        <w:rPr>
          <w:rFonts w:eastAsia="EUUKQ+OfficinaSansBookC"/>
          <w:color w:val="000000"/>
          <w:spacing w:val="1"/>
        </w:rPr>
        <w:t>с</w:t>
      </w:r>
      <w:r w:rsidRPr="0061245B">
        <w:rPr>
          <w:rFonts w:eastAsia="EUUKQ+OfficinaSansBookC"/>
          <w:color w:val="000000"/>
        </w:rPr>
        <w:t xml:space="preserve"> 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жаром? </w:t>
      </w:r>
    </w:p>
    <w:p w:rsidR="000063C1" w:rsidRPr="0061245B" w:rsidRDefault="000063C1" w:rsidP="000063C1">
      <w:pPr>
        <w:widowControl w:val="0"/>
        <w:spacing w:line="238" w:lineRule="auto"/>
        <w:ind w:right="341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нал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  <w:spacing w:val="-1"/>
        </w:rPr>
        <w:t>ч</w:t>
      </w:r>
      <w:r w:rsidRPr="0061245B">
        <w:rPr>
          <w:rFonts w:eastAsia="EUUKQ+OfficinaSansBookC"/>
          <w:color w:val="000000"/>
        </w:rPr>
        <w:t>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</w:rPr>
        <w:t>оды</w:t>
      </w:r>
    </w:p>
    <w:p w:rsidR="000063C1" w:rsidRPr="0061245B" w:rsidRDefault="000063C1" w:rsidP="000063C1">
      <w:pPr>
        <w:widowControl w:val="0"/>
        <w:spacing w:before="3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нал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  <w:spacing w:val="-1"/>
        </w:rPr>
        <w:t>ч</w:t>
      </w:r>
      <w:r w:rsidRPr="0061245B">
        <w:rPr>
          <w:rFonts w:eastAsia="EUUKQ+OfficinaSansBookC"/>
          <w:color w:val="000000"/>
        </w:rPr>
        <w:t>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б</w:t>
      </w:r>
      <w:r w:rsidRPr="0061245B">
        <w:rPr>
          <w:rFonts w:eastAsia="EUUKQ+OfficinaSansBookC"/>
          <w:color w:val="000000"/>
        </w:rPr>
        <w:t>оль</w:t>
      </w:r>
      <w:r w:rsidRPr="0061245B">
        <w:rPr>
          <w:rFonts w:eastAsia="EUUKQ+OfficinaSansBookC"/>
          <w:color w:val="000000"/>
          <w:spacing w:val="-2"/>
        </w:rPr>
        <w:t>ш</w:t>
      </w:r>
      <w:r w:rsidRPr="0061245B">
        <w:rPr>
          <w:rFonts w:eastAsia="EUUKQ+OfficinaSansBookC"/>
          <w:color w:val="000000"/>
        </w:rPr>
        <w:t>ого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количест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а людей в квартире</w:t>
      </w:r>
    </w:p>
    <w:p w:rsidR="000063C1" w:rsidRDefault="000063C1" w:rsidP="000063C1">
      <w:pPr>
        <w:widowControl w:val="0"/>
        <w:ind w:right="591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 wp14:anchorId="197E9FFE" wp14:editId="29CC8FD1">
                <wp:simplePos x="0" y="0"/>
                <wp:positionH relativeFrom="page">
                  <wp:posOffset>1062355</wp:posOffset>
                </wp:positionH>
                <wp:positionV relativeFrom="paragraph">
                  <wp:posOffset>401955</wp:posOffset>
                </wp:positionV>
                <wp:extent cx="5977890" cy="201295"/>
                <wp:effectExtent l="0" t="0" r="3810" b="8255"/>
                <wp:wrapNone/>
                <wp:docPr id="225" name="Группа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201295"/>
                          <a:chOff x="0" y="0"/>
                          <a:chExt cx="5978017" cy="201167"/>
                        </a:xfrm>
                        <a:noFill/>
                      </wpg:grpSpPr>
                      <wps:wsp>
                        <wps:cNvPr id="226" name="Shape 226"/>
                        <wps:cNvSpPr/>
                        <wps:spPr>
                          <a:xfrm>
                            <a:off x="4295216" y="0"/>
                            <a:ext cx="168280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80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1682801" y="0"/>
                                </a:lnTo>
                                <a:lnTo>
                                  <a:pt x="168280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0"/>
                            <a:ext cx="47543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437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475437" y="0"/>
                                </a:lnTo>
                                <a:lnTo>
                                  <a:pt x="475437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475437" y="0"/>
                            <a:ext cx="381977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9778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3819778" y="201167"/>
                                </a:lnTo>
                                <a:lnTo>
                                  <a:pt x="38197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91AA324" id="Группа 225" o:spid="_x0000_s1026" style="position:absolute;margin-left:83.65pt;margin-top:31.65pt;width:470.7pt;height:15.85pt;z-index:-251648000;mso-position-horizontal-relative:page" coordsize="59780,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" o:allowincell="f">
                <v:shape id="Shape 226" o:spid="_x0000_s1027" style="position:absolute;left:42952;width:16828;height:2011;visibility:visible;mso-wrap-style:square;v-text-anchor:top" coordsize="168280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" path="m,201167l,,1682801,r,201167l,201167xe" stroked="f">
                  <v:path arrowok="t" textboxrect="0,0,1682801,201167"/>
                </v:shape>
                <v:shape id="Shape 227" o:spid="_x0000_s1028" style="position:absolute;width:4754;height:2011;visibility:visible;mso-wrap-style:square;v-text-anchor:top" coordsize="47543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" path="m,201167l,,475437,r,201167l,201167xe" stroked="f">
                  <v:path arrowok="t" textboxrect="0,0,475437,201167"/>
                </v:shape>
                <v:shape id="Shape 228" o:spid="_x0000_s1029" style="position:absolute;left:4754;width:38198;height:2011;visibility:visible;mso-wrap-style:square;v-text-anchor:top" coordsize="381977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" path="m,l,201167r3819778,l3819778,,,xe" stroked="f">
                  <v:path arrowok="t" textboxrect="0,0,3819778,201167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быстрая реакция на тушение пожара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3"/>
        </w:rPr>
        <w:t xml:space="preserve"> </w:t>
      </w:r>
      <w:r w:rsidRPr="0061245B">
        <w:rPr>
          <w:rFonts w:eastAsia="EUUKQ+OfficinaSansBookC"/>
          <w:color w:val="000000"/>
        </w:rPr>
        <w:t>перв</w:t>
      </w:r>
      <w:r w:rsidRPr="0061245B">
        <w:rPr>
          <w:rFonts w:eastAsia="EUUKQ+OfficinaSansBookC"/>
          <w:color w:val="000000"/>
          <w:spacing w:val="-1"/>
        </w:rPr>
        <w:t>ы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 xml:space="preserve">минуты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оз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 xml:space="preserve">орания </w:t>
      </w:r>
    </w:p>
    <w:p w:rsidR="000063C1" w:rsidRPr="0061245B" w:rsidRDefault="000063C1" w:rsidP="000063C1">
      <w:pPr>
        <w:widowControl w:val="0"/>
        <w:ind w:right="591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быс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рая 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 xml:space="preserve">акция </w:t>
      </w:r>
      <w:r w:rsidRPr="0061245B">
        <w:rPr>
          <w:rFonts w:eastAsia="EUUKQ+OfficinaSansBookC"/>
          <w:color w:val="000000"/>
          <w:spacing w:val="-2"/>
        </w:rPr>
        <w:t>н</w:t>
      </w:r>
      <w:r w:rsidRPr="0061245B">
        <w:rPr>
          <w:rFonts w:eastAsia="EUUKQ+OfficinaSansBookC"/>
          <w:color w:val="000000"/>
        </w:rPr>
        <w:t>а ту</w:t>
      </w:r>
      <w:r w:rsidRPr="0061245B">
        <w:rPr>
          <w:rFonts w:eastAsia="EUUKQ+OfficinaSansBookC"/>
          <w:color w:val="000000"/>
          <w:spacing w:val="-1"/>
        </w:rPr>
        <w:t>ш</w:t>
      </w:r>
      <w:r w:rsidRPr="0061245B">
        <w:rPr>
          <w:rFonts w:eastAsia="EUUKQ+OfficinaSansBookC"/>
          <w:color w:val="000000"/>
        </w:rPr>
        <w:t>ен</w:t>
      </w:r>
      <w:r w:rsidRPr="0061245B">
        <w:rPr>
          <w:rFonts w:eastAsia="EUUKQ+OfficinaSansBookC"/>
          <w:color w:val="000000"/>
          <w:spacing w:val="1"/>
        </w:rPr>
        <w:t>ие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пожара в перв</w:t>
      </w:r>
      <w:r w:rsidRPr="0061245B">
        <w:rPr>
          <w:rFonts w:eastAsia="EUUKQ+OfficinaSansBookC"/>
          <w:color w:val="000000"/>
          <w:spacing w:val="-1"/>
        </w:rPr>
        <w:t>ы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часы воз</w:t>
      </w:r>
      <w:r w:rsidRPr="0061245B">
        <w:rPr>
          <w:rFonts w:eastAsia="EUUKQ+OfficinaSansBookC"/>
          <w:color w:val="000000"/>
          <w:spacing w:val="-2"/>
        </w:rPr>
        <w:t>г</w:t>
      </w:r>
      <w:r w:rsidRPr="0061245B">
        <w:rPr>
          <w:rFonts w:eastAsia="EUUKQ+OfficinaSansBookC"/>
          <w:color w:val="000000"/>
        </w:rPr>
        <w:t>ор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я</w:t>
      </w:r>
    </w:p>
    <w:p w:rsidR="000063C1" w:rsidRDefault="000063C1" w:rsidP="000063C1">
      <w:pPr>
        <w:widowControl w:val="0"/>
        <w:ind w:right="2559"/>
        <w:rPr>
          <w:rFonts w:eastAsia="EUUKQ+OfficinaSansBookC"/>
          <w:color w:val="333333"/>
        </w:rPr>
      </w:pPr>
      <w:r w:rsidRPr="0061245B">
        <w:rPr>
          <w:rFonts w:eastAsia="EUUKQ+OfficinaSansBookC"/>
          <w:color w:val="333333"/>
          <w:spacing w:val="1"/>
        </w:rPr>
        <w:t>13</w:t>
      </w:r>
      <w:r w:rsidRPr="0061245B">
        <w:rPr>
          <w:rFonts w:eastAsia="EUUKQ+OfficinaSansBookC"/>
          <w:color w:val="333333"/>
        </w:rPr>
        <w:t>.</w:t>
      </w:r>
      <w:r w:rsidRPr="0061245B">
        <w:rPr>
          <w:rFonts w:eastAsia="EUUKQ+OfficinaSansBookC"/>
          <w:color w:val="333333"/>
        </w:rPr>
        <w:tab/>
      </w:r>
      <w:r w:rsidRPr="0061245B">
        <w:rPr>
          <w:rFonts w:eastAsia="EUUKQ+OfficinaSansBookC"/>
          <w:color w:val="333333"/>
          <w:spacing w:val="1"/>
        </w:rPr>
        <w:t>Ч</w:t>
      </w:r>
      <w:r w:rsidRPr="0061245B">
        <w:rPr>
          <w:rFonts w:eastAsia="EUUKQ+OfficinaSansBookC"/>
          <w:color w:val="333333"/>
        </w:rPr>
        <w:t>то является важным для зд</w:t>
      </w:r>
      <w:r w:rsidRPr="0061245B">
        <w:rPr>
          <w:rFonts w:eastAsia="EUUKQ+OfficinaSansBookC"/>
          <w:color w:val="333333"/>
          <w:spacing w:val="1"/>
        </w:rPr>
        <w:t>о</w:t>
      </w:r>
      <w:r w:rsidRPr="0061245B">
        <w:rPr>
          <w:rFonts w:eastAsia="EUUKQ+OfficinaSansBookC"/>
          <w:color w:val="333333"/>
        </w:rPr>
        <w:t>ров</w:t>
      </w:r>
      <w:r w:rsidRPr="0061245B">
        <w:rPr>
          <w:rFonts w:eastAsia="EUUKQ+OfficinaSansBookC"/>
          <w:color w:val="333333"/>
          <w:spacing w:val="1"/>
        </w:rPr>
        <w:t>о</w:t>
      </w:r>
      <w:r w:rsidRPr="0061245B">
        <w:rPr>
          <w:rFonts w:eastAsia="EUUKQ+OfficinaSansBookC"/>
          <w:color w:val="333333"/>
        </w:rPr>
        <w:t xml:space="preserve">го </w:t>
      </w:r>
      <w:r w:rsidRPr="0061245B">
        <w:rPr>
          <w:rFonts w:eastAsia="EUUKQ+OfficinaSansBookC"/>
          <w:color w:val="333333"/>
          <w:spacing w:val="1"/>
        </w:rPr>
        <w:t>о</w:t>
      </w:r>
      <w:r w:rsidRPr="0061245B">
        <w:rPr>
          <w:rFonts w:eastAsia="EUUKQ+OfficinaSansBookC"/>
          <w:color w:val="333333"/>
        </w:rPr>
        <w:t>браза</w:t>
      </w:r>
      <w:r w:rsidRPr="0061245B">
        <w:rPr>
          <w:rFonts w:eastAsia="EUUKQ+OfficinaSansBookC"/>
          <w:color w:val="333333"/>
          <w:spacing w:val="1"/>
        </w:rPr>
        <w:t xml:space="preserve"> </w:t>
      </w:r>
      <w:r w:rsidRPr="0061245B">
        <w:rPr>
          <w:rFonts w:eastAsia="EUUKQ+OfficinaSansBookC"/>
          <w:color w:val="333333"/>
        </w:rPr>
        <w:t xml:space="preserve">жизни? </w:t>
      </w:r>
    </w:p>
    <w:p w:rsidR="000063C1" w:rsidRPr="0061245B" w:rsidRDefault="000063C1" w:rsidP="000063C1">
      <w:pPr>
        <w:widowControl w:val="0"/>
        <w:ind w:right="2559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раци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льное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пи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ание</w:t>
      </w:r>
    </w:p>
    <w:p w:rsidR="000063C1" w:rsidRPr="0061245B" w:rsidRDefault="000063C1" w:rsidP="000063C1">
      <w:pPr>
        <w:widowControl w:val="0"/>
        <w:ind w:right="4564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 wp14:anchorId="27B615C6" wp14:editId="0F6E2666">
                <wp:simplePos x="0" y="0"/>
                <wp:positionH relativeFrom="page">
                  <wp:posOffset>1062355</wp:posOffset>
                </wp:positionH>
                <wp:positionV relativeFrom="paragraph">
                  <wp:posOffset>401955</wp:posOffset>
                </wp:positionV>
                <wp:extent cx="5977890" cy="201295"/>
                <wp:effectExtent l="0" t="0" r="3810" b="8255"/>
                <wp:wrapNone/>
                <wp:docPr id="229" name="Группа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201295"/>
                          <a:chOff x="0" y="0"/>
                          <a:chExt cx="5978017" cy="201167"/>
                        </a:xfrm>
                        <a:noFill/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5723458" y="0"/>
                            <a:ext cx="25455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55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4558" y="0"/>
                                </a:lnTo>
                                <a:lnTo>
                                  <a:pt x="25455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0" y="0"/>
                            <a:ext cx="47543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437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475437" y="0"/>
                                </a:lnTo>
                                <a:lnTo>
                                  <a:pt x="475437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475437" y="0"/>
                            <a:ext cx="524802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802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248021" y="201167"/>
                                </a:lnTo>
                                <a:lnTo>
                                  <a:pt x="52480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3C39F38" id="Группа 229" o:spid="_x0000_s1026" style="position:absolute;margin-left:83.65pt;margin-top:31.65pt;width:470.7pt;height:15.85pt;z-index:-251644928;mso-position-horizontal-relative:page" coordsize="59780,2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" o:allowincell="f">
                <v:shape id="Shape 230" o:spid="_x0000_s1027" style="position:absolute;left:57234;width:2546;height:2011;visibility:visible;mso-wrap-style:square;v-text-anchor:top" coordsize="25455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" path="m,201167l,,254558,r,201167l,201167xe" stroked="f">
                  <v:path arrowok="t" textboxrect="0,0,254558,201167"/>
                </v:shape>
                <v:shape id="Shape 231" o:spid="_x0000_s1028" style="position:absolute;width:4754;height:2011;visibility:visible;mso-wrap-style:square;v-text-anchor:top" coordsize="47543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" path="m,201167l,,475437,r,201167l,201167xe" stroked="f">
                  <v:path arrowok="t" textboxrect="0,0,475437,201167"/>
                </v:shape>
                <v:shape id="Shape 232" o:spid="_x0000_s1029" style="position:absolute;left:4754;width:52480;height:2011;visibility:visible;mso-wrap-style:square;v-text-anchor:top" coordsize="524802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" path="m,l,201167r5248021,l5248021,,,xe" stroked="f">
                  <v:path arrowok="t" textboxrect="0,0,5248021,201167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</w:rPr>
        <w:t>б) л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чная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 xml:space="preserve">и общественная 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-2"/>
        </w:rPr>
        <w:t>г</w:t>
      </w:r>
      <w:r w:rsidRPr="0061245B">
        <w:rPr>
          <w:rFonts w:eastAsia="EUUKQ+OfficinaSansBookC"/>
          <w:color w:val="000000"/>
        </w:rPr>
        <w:t xml:space="preserve">иена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кур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ние</w:t>
      </w:r>
    </w:p>
    <w:p w:rsidR="000063C1" w:rsidRDefault="000063C1" w:rsidP="000063C1">
      <w:pPr>
        <w:widowControl w:val="0"/>
        <w:ind w:right="312"/>
        <w:rPr>
          <w:rFonts w:eastAsia="EUUKQ+OfficinaSansBookC"/>
          <w:color w:val="333333"/>
        </w:rPr>
      </w:pPr>
      <w:r w:rsidRPr="0061245B">
        <w:rPr>
          <w:rFonts w:eastAsia="EUUKQ+OfficinaSansBookC"/>
          <w:color w:val="333333"/>
          <w:spacing w:val="1"/>
        </w:rPr>
        <w:t>14</w:t>
      </w:r>
      <w:r w:rsidRPr="0061245B">
        <w:rPr>
          <w:rFonts w:eastAsia="EUUKQ+OfficinaSansBookC"/>
          <w:color w:val="333333"/>
        </w:rPr>
        <w:t>.</w:t>
      </w:r>
      <w:r w:rsidRPr="0061245B">
        <w:rPr>
          <w:rFonts w:eastAsia="EUUKQ+OfficinaSansBookC"/>
          <w:color w:val="333333"/>
        </w:rPr>
        <w:tab/>
        <w:t>До</w:t>
      </w:r>
      <w:r w:rsidRPr="0061245B">
        <w:rPr>
          <w:rFonts w:eastAsia="EUUKQ+OfficinaSansBookC"/>
          <w:color w:val="333333"/>
          <w:spacing w:val="2"/>
        </w:rPr>
        <w:t xml:space="preserve"> </w:t>
      </w:r>
      <w:r w:rsidRPr="0061245B">
        <w:rPr>
          <w:rFonts w:eastAsia="EUUKQ+OfficinaSansBookC"/>
          <w:color w:val="333333"/>
        </w:rPr>
        <w:t>как</w:t>
      </w:r>
      <w:r w:rsidRPr="0061245B">
        <w:rPr>
          <w:rFonts w:eastAsia="EUUKQ+OfficinaSansBookC"/>
          <w:color w:val="333333"/>
          <w:spacing w:val="1"/>
        </w:rPr>
        <w:t>о</w:t>
      </w:r>
      <w:r w:rsidRPr="0061245B">
        <w:rPr>
          <w:rFonts w:eastAsia="EUUKQ+OfficinaSansBookC"/>
          <w:color w:val="333333"/>
        </w:rPr>
        <w:t>го возраста нельзя езд</w:t>
      </w:r>
      <w:r w:rsidRPr="0061245B">
        <w:rPr>
          <w:rFonts w:eastAsia="EUUKQ+OfficinaSansBookC"/>
          <w:color w:val="333333"/>
          <w:spacing w:val="1"/>
        </w:rPr>
        <w:t>и</w:t>
      </w:r>
      <w:r w:rsidRPr="0061245B">
        <w:rPr>
          <w:rFonts w:eastAsia="EUUKQ+OfficinaSansBookC"/>
          <w:color w:val="333333"/>
        </w:rPr>
        <w:t>ть</w:t>
      </w:r>
      <w:r w:rsidRPr="0061245B">
        <w:rPr>
          <w:rFonts w:eastAsia="EUUKQ+OfficinaSansBookC"/>
          <w:color w:val="333333"/>
          <w:spacing w:val="-1"/>
        </w:rPr>
        <w:t xml:space="preserve"> </w:t>
      </w:r>
      <w:r w:rsidRPr="0061245B">
        <w:rPr>
          <w:rFonts w:eastAsia="EUUKQ+OfficinaSansBookC"/>
          <w:color w:val="333333"/>
        </w:rPr>
        <w:t>на</w:t>
      </w:r>
      <w:r w:rsidRPr="0061245B">
        <w:rPr>
          <w:rFonts w:eastAsia="EUUKQ+OfficinaSansBookC"/>
          <w:color w:val="333333"/>
          <w:spacing w:val="1"/>
        </w:rPr>
        <w:t xml:space="preserve"> </w:t>
      </w:r>
      <w:r w:rsidRPr="0061245B">
        <w:rPr>
          <w:rFonts w:eastAsia="EUUKQ+OfficinaSansBookC"/>
          <w:color w:val="333333"/>
        </w:rPr>
        <w:t>вел</w:t>
      </w:r>
      <w:r w:rsidRPr="0061245B">
        <w:rPr>
          <w:rFonts w:eastAsia="EUUKQ+OfficinaSansBookC"/>
          <w:color w:val="333333"/>
          <w:spacing w:val="-1"/>
        </w:rPr>
        <w:t>о</w:t>
      </w:r>
      <w:r w:rsidRPr="0061245B">
        <w:rPr>
          <w:rFonts w:eastAsia="EUUKQ+OfficinaSansBookC"/>
          <w:color w:val="333333"/>
        </w:rPr>
        <w:t>си</w:t>
      </w:r>
      <w:r w:rsidRPr="0061245B">
        <w:rPr>
          <w:rFonts w:eastAsia="EUUKQ+OfficinaSansBookC"/>
          <w:color w:val="333333"/>
          <w:spacing w:val="2"/>
        </w:rPr>
        <w:t>п</w:t>
      </w:r>
      <w:r w:rsidRPr="0061245B">
        <w:rPr>
          <w:rFonts w:eastAsia="EUUKQ+OfficinaSansBookC"/>
          <w:color w:val="333333"/>
          <w:spacing w:val="1"/>
        </w:rPr>
        <w:t>е</w:t>
      </w:r>
      <w:r w:rsidRPr="0061245B">
        <w:rPr>
          <w:rFonts w:eastAsia="EUUKQ+OfficinaSansBookC"/>
          <w:color w:val="333333"/>
          <w:spacing w:val="-1"/>
        </w:rPr>
        <w:t>д</w:t>
      </w:r>
      <w:r w:rsidRPr="0061245B">
        <w:rPr>
          <w:rFonts w:eastAsia="EUUKQ+OfficinaSansBookC"/>
          <w:color w:val="333333"/>
        </w:rPr>
        <w:t>е по</w:t>
      </w:r>
      <w:r w:rsidRPr="0061245B">
        <w:rPr>
          <w:rFonts w:eastAsia="EUUKQ+OfficinaSansBookC"/>
          <w:color w:val="333333"/>
          <w:spacing w:val="1"/>
        </w:rPr>
        <w:t xml:space="preserve"> </w:t>
      </w:r>
      <w:r w:rsidRPr="0061245B">
        <w:rPr>
          <w:rFonts w:eastAsia="EUUKQ+OfficinaSansBookC"/>
          <w:color w:val="333333"/>
        </w:rPr>
        <w:t>дорог</w:t>
      </w:r>
      <w:r w:rsidRPr="0061245B">
        <w:rPr>
          <w:rFonts w:eastAsia="EUUKQ+OfficinaSansBookC"/>
          <w:color w:val="333333"/>
          <w:spacing w:val="-1"/>
        </w:rPr>
        <w:t>а</w:t>
      </w:r>
      <w:r w:rsidRPr="0061245B">
        <w:rPr>
          <w:rFonts w:eastAsia="EUUKQ+OfficinaSansBookC"/>
          <w:color w:val="333333"/>
        </w:rPr>
        <w:t xml:space="preserve">м </w:t>
      </w:r>
      <w:r w:rsidRPr="0061245B">
        <w:rPr>
          <w:rFonts w:eastAsia="EUUKQ+OfficinaSansBookC"/>
          <w:color w:val="333333"/>
          <w:spacing w:val="1"/>
        </w:rPr>
        <w:t>и</w:t>
      </w:r>
      <w:r w:rsidRPr="0061245B">
        <w:rPr>
          <w:rFonts w:eastAsia="EUUKQ+OfficinaSansBookC"/>
          <w:color w:val="333333"/>
        </w:rPr>
        <w:t xml:space="preserve"> у</w:t>
      </w:r>
      <w:r w:rsidRPr="0061245B">
        <w:rPr>
          <w:rFonts w:eastAsia="EUUKQ+OfficinaSansBookC"/>
          <w:color w:val="333333"/>
          <w:spacing w:val="1"/>
        </w:rPr>
        <w:t>ли</w:t>
      </w:r>
      <w:r w:rsidRPr="0061245B">
        <w:rPr>
          <w:rFonts w:eastAsia="EUUKQ+OfficinaSansBookC"/>
          <w:color w:val="333333"/>
        </w:rPr>
        <w:t>цам?</w:t>
      </w:r>
    </w:p>
    <w:p w:rsidR="000063C1" w:rsidRPr="0061245B" w:rsidRDefault="000063C1" w:rsidP="000063C1">
      <w:pPr>
        <w:widowControl w:val="0"/>
        <w:ind w:right="312"/>
        <w:rPr>
          <w:rFonts w:eastAsia="Calibri"/>
          <w:color w:val="000000"/>
        </w:rPr>
      </w:pPr>
      <w:r w:rsidRPr="0061245B">
        <w:rPr>
          <w:rFonts w:eastAsia="EUUKQ+OfficinaSansBookC"/>
          <w:color w:val="333333"/>
        </w:rPr>
        <w:t xml:space="preserve"> </w:t>
      </w:r>
      <w:r w:rsidRPr="0061245B">
        <w:rPr>
          <w:rFonts w:eastAsia="EUUKQ+OfficinaSansBookC"/>
          <w:color w:val="000000"/>
        </w:rPr>
        <w:t>а) до 12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</w:rPr>
        <w:t>ет;</w:t>
      </w:r>
    </w:p>
    <w:p w:rsidR="000063C1" w:rsidRDefault="000063C1" w:rsidP="000063C1">
      <w:pPr>
        <w:widowControl w:val="0"/>
        <w:ind w:right="7181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 wp14:anchorId="0FC3C5E3" wp14:editId="648B5D18">
                <wp:simplePos x="0" y="0"/>
                <wp:positionH relativeFrom="page">
                  <wp:posOffset>1062355</wp:posOffset>
                </wp:positionH>
                <wp:positionV relativeFrom="paragraph">
                  <wp:posOffset>401955</wp:posOffset>
                </wp:positionV>
                <wp:extent cx="5977890" cy="402590"/>
                <wp:effectExtent l="0" t="0" r="3810" b="0"/>
                <wp:wrapNone/>
                <wp:docPr id="233" name="Группа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402590"/>
                          <a:chOff x="0" y="0"/>
                          <a:chExt cx="5978017" cy="402337"/>
                        </a:xfrm>
                        <a:noFill/>
                      </wpg:grpSpPr>
                      <wps:wsp>
                        <wps:cNvPr id="234" name="Shape 234"/>
                        <wps:cNvSpPr/>
                        <wps:spPr>
                          <a:xfrm>
                            <a:off x="0" y="0"/>
                            <a:ext cx="597801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978017" y="201167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0" y="201169"/>
                            <a:ext cx="597801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978017" y="201167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75671AA" id="Группа 233" o:spid="_x0000_s1026" style="position:absolute;margin-left:83.65pt;margin-top:31.65pt;width:470.7pt;height:31.7pt;z-index:-251643904;mso-position-horizontal-relative:page" coordsize="59780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" o:allowincell="f">
                <v:shape id="Shape 234" o:spid="_x0000_s1027" style="position:absolute;width:59780;height:2011;visibility:visible;mso-wrap-style:square;v-text-anchor:top" coordsize="597801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" path="m,l,201167r5978017,l5978017,,,xe" stroked="f">
                  <v:path arrowok="t" textboxrect="0,0,5978017,201167"/>
                </v:shape>
                <v:shape id="Shape 235" o:spid="_x0000_s1028" style="position:absolute;top:2011;width:59780;height:2012;visibility:visible;mso-wrap-style:square;v-text-anchor:top" coordsize="597801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" path="m,l,201167r5978017,l5978017,,,xe" stroked="f">
                  <v:path arrowok="t" textboxrect="0,0,5978017,201167"/>
                </v:shape>
                <w10:wrap anchorx="page"/>
              </v:group>
            </w:pict>
          </mc:Fallback>
        </mc:AlternateContent>
      </w:r>
      <w:r>
        <w:rPr>
          <w:rFonts w:eastAsia="EUUKQ+OfficinaSansBookC"/>
          <w:color w:val="000000"/>
        </w:rPr>
        <w:t xml:space="preserve"> </w:t>
      </w:r>
      <w:r w:rsidRPr="0061245B">
        <w:rPr>
          <w:rFonts w:eastAsia="EUUKQ+OfficinaSansBookC"/>
          <w:color w:val="000000"/>
        </w:rPr>
        <w:t>б) до 14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</w:rPr>
        <w:t xml:space="preserve">ет; </w:t>
      </w:r>
    </w:p>
    <w:p w:rsidR="000063C1" w:rsidRPr="0061245B" w:rsidRDefault="000063C1" w:rsidP="000063C1">
      <w:pPr>
        <w:widowControl w:val="0"/>
        <w:ind w:right="7181"/>
        <w:rPr>
          <w:rFonts w:eastAsia="Calibri"/>
          <w:color w:val="000000"/>
        </w:rPr>
      </w:pPr>
      <w:r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до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16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т.</w:t>
      </w:r>
    </w:p>
    <w:p w:rsidR="000063C1" w:rsidRPr="0061245B" w:rsidRDefault="000063C1" w:rsidP="000063C1">
      <w:pPr>
        <w:widowControl w:val="0"/>
        <w:tabs>
          <w:tab w:val="left" w:pos="720"/>
        </w:tabs>
        <w:ind w:right="137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15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</w:rPr>
        <w:tab/>
        <w:t>В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рно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ли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утверж</w:t>
      </w:r>
      <w:r w:rsidRPr="0061245B">
        <w:rPr>
          <w:rFonts w:eastAsia="EUUKQ+OfficinaSansBookC"/>
          <w:color w:val="000000"/>
          <w:spacing w:val="1"/>
        </w:rPr>
        <w:t>д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ие: «Покидая зд</w:t>
      </w:r>
      <w:r w:rsidRPr="0061245B">
        <w:rPr>
          <w:rFonts w:eastAsia="EUUKQ+OfficinaSansBookC"/>
          <w:color w:val="000000"/>
          <w:spacing w:val="4"/>
        </w:rPr>
        <w:t>а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время пожара, не п</w:t>
      </w:r>
      <w:r w:rsidRPr="0061245B">
        <w:rPr>
          <w:rFonts w:eastAsia="EUUKQ+OfficinaSansBookC"/>
          <w:color w:val="000000"/>
          <w:spacing w:val="1"/>
        </w:rPr>
        <w:t>ол</w:t>
      </w:r>
      <w:r w:rsidRPr="0061245B">
        <w:rPr>
          <w:rFonts w:eastAsia="EUUKQ+OfficinaSansBookC"/>
          <w:color w:val="000000"/>
        </w:rPr>
        <w:t>ьзуйтесь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лифтом, он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м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жет отключ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ться»?</w:t>
      </w:r>
    </w:p>
    <w:p w:rsidR="000063C1" w:rsidRDefault="000063C1" w:rsidP="000063C1">
      <w:pPr>
        <w:widowControl w:val="0"/>
        <w:ind w:right="7300"/>
        <w:rPr>
          <w:rFonts w:eastAsia="EUUKQ+OfficinaSansBookC"/>
          <w:color w:val="000000"/>
          <w:spacing w:val="100"/>
        </w:rPr>
      </w:pPr>
      <w:r w:rsidRPr="0061245B">
        <w:rPr>
          <w:rFonts w:eastAsia="EUUKQ+OfficinaSansBookC"/>
          <w:color w:val="000000"/>
        </w:rPr>
        <w:t>а) верно</w:t>
      </w:r>
      <w:r w:rsidRPr="0061245B">
        <w:rPr>
          <w:rFonts w:eastAsia="EUUKQ+OfficinaSansBookC"/>
          <w:color w:val="000000"/>
          <w:spacing w:val="100"/>
        </w:rPr>
        <w:t xml:space="preserve"> </w:t>
      </w:r>
    </w:p>
    <w:p w:rsidR="000063C1" w:rsidRPr="0061245B" w:rsidRDefault="000063C1" w:rsidP="000063C1">
      <w:pPr>
        <w:widowControl w:val="0"/>
        <w:ind w:right="730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неверно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частично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ве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но</w:t>
      </w:r>
    </w:p>
    <w:p w:rsidR="000063C1" w:rsidRDefault="000063C1" w:rsidP="000063C1">
      <w:pPr>
        <w:widowControl w:val="0"/>
        <w:ind w:right="1291"/>
        <w:rPr>
          <w:rFonts w:eastAsia="EUUKQ+OfficinaSansBookC"/>
          <w:color w:val="000000"/>
          <w:spacing w:val="104"/>
        </w:rPr>
      </w:pPr>
      <w:r w:rsidRPr="006124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517F546F" wp14:editId="1CD703B0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5083175" cy="201295"/>
                <wp:effectExtent l="0" t="0" r="3175" b="8255"/>
                <wp:wrapNone/>
                <wp:docPr id="236" name="Полилиния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3175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3430" h="201167">
                              <a:moveTo>
                                <a:pt x="0" y="0"/>
                              </a:moveTo>
                              <a:lnTo>
                                <a:pt x="0" y="201167"/>
                              </a:lnTo>
                              <a:lnTo>
                                <a:pt x="5083430" y="201167"/>
                              </a:lnTo>
                              <a:lnTo>
                                <a:pt x="50834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328A5CA" id="Полилиния 236" o:spid="_x0000_s1026" style="position:absolute;margin-left:85.1pt;margin-top:15.85pt;width:400.25pt;height:15.8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83430,20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" o:allowincell="f" path="m,l,201167r5083430,l5083430,,,xe" stroked="f">
                <v:path arrowok="t" textboxrect="0,0,5083430,201167"/>
                <w10:wrap anchorx="page"/>
              </v:shape>
            </w:pict>
          </mc:Fallback>
        </mc:AlternateContent>
      </w:r>
      <w:r w:rsidRPr="0061245B">
        <w:rPr>
          <w:rFonts w:eastAsia="EUUKQ+OfficinaSansBookC"/>
          <w:color w:val="000000"/>
        </w:rPr>
        <w:t>Разд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4</w:t>
      </w:r>
      <w:r w:rsidRPr="0061245B">
        <w:rPr>
          <w:rFonts w:eastAsia="EUUKQ+OfficinaSansBookC"/>
          <w:color w:val="000000"/>
        </w:rPr>
        <w:t>. (выберите од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н верный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вариант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ответ</w:t>
      </w:r>
      <w:r w:rsidRPr="0061245B">
        <w:rPr>
          <w:rFonts w:eastAsia="EUUKQ+OfficinaSansBookC"/>
          <w:color w:val="000000"/>
          <w:spacing w:val="1"/>
        </w:rPr>
        <w:t>а</w:t>
      </w:r>
      <w:r w:rsidRPr="0061245B">
        <w:rPr>
          <w:rFonts w:eastAsia="EUUKQ+OfficinaSansBookC"/>
          <w:color w:val="000000"/>
        </w:rPr>
        <w:t>)</w:t>
      </w:r>
      <w:r w:rsidRPr="0061245B">
        <w:rPr>
          <w:rFonts w:eastAsia="EUUKQ+OfficinaSansBookC"/>
          <w:color w:val="000000"/>
          <w:spacing w:val="104"/>
        </w:rPr>
        <w:t xml:space="preserve"> </w:t>
      </w:r>
    </w:p>
    <w:p w:rsidR="000063C1" w:rsidRPr="0061245B" w:rsidRDefault="000063C1" w:rsidP="000063C1">
      <w:pPr>
        <w:widowControl w:val="0"/>
        <w:ind w:right="1291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1</w:t>
      </w:r>
      <w:r w:rsidRPr="0061245B">
        <w:rPr>
          <w:rFonts w:eastAsia="EUUKQ+OfficinaSansBookC"/>
          <w:color w:val="000000"/>
          <w:spacing w:val="1"/>
        </w:rPr>
        <w:t>6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 какой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ериод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 России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была сформир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вана 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гу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>рная армия?</w:t>
      </w:r>
    </w:p>
    <w:p w:rsidR="000063C1" w:rsidRDefault="000063C1" w:rsidP="000063C1">
      <w:pPr>
        <w:widowControl w:val="0"/>
        <w:spacing w:line="239" w:lineRule="auto"/>
        <w:ind w:right="6555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а) 1701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- 1711г</w:t>
      </w:r>
      <w:r w:rsidRPr="0061245B">
        <w:rPr>
          <w:rFonts w:eastAsia="EUUKQ+OfficinaSansBookC"/>
          <w:color w:val="000000"/>
          <w:spacing w:val="-2"/>
        </w:rPr>
        <w:t>г</w:t>
      </w:r>
      <w:r w:rsidRPr="0061245B">
        <w:rPr>
          <w:rFonts w:eastAsia="EUUKQ+OfficinaSansBookC"/>
          <w:color w:val="000000"/>
        </w:rPr>
        <w:t xml:space="preserve">. </w:t>
      </w:r>
    </w:p>
    <w:p w:rsidR="000063C1" w:rsidRDefault="000063C1" w:rsidP="000063C1">
      <w:pPr>
        <w:widowControl w:val="0"/>
        <w:spacing w:line="239" w:lineRule="auto"/>
        <w:ind w:right="6555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1991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- 1993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 xml:space="preserve">г. </w:t>
      </w:r>
    </w:p>
    <w:p w:rsidR="000063C1" w:rsidRDefault="000063C1" w:rsidP="000063C1">
      <w:pPr>
        <w:widowControl w:val="0"/>
        <w:spacing w:line="239" w:lineRule="auto"/>
        <w:ind w:right="6555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1812</w:t>
      </w:r>
      <w:r w:rsidRPr="0061245B">
        <w:rPr>
          <w:rFonts w:eastAsia="EUUKQ+OfficinaSansBookC"/>
          <w:color w:val="000000"/>
          <w:spacing w:val="1"/>
        </w:rPr>
        <w:t xml:space="preserve"> -</w:t>
      </w:r>
      <w:r w:rsidRPr="0061245B">
        <w:rPr>
          <w:rFonts w:eastAsia="EUUKQ+OfficinaSansBookC"/>
          <w:color w:val="000000"/>
        </w:rPr>
        <w:t xml:space="preserve"> 1814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 xml:space="preserve">г. </w:t>
      </w:r>
    </w:p>
    <w:p w:rsidR="000063C1" w:rsidRPr="0061245B" w:rsidRDefault="000063C1" w:rsidP="000063C1">
      <w:pPr>
        <w:widowControl w:val="0"/>
        <w:spacing w:line="239" w:lineRule="auto"/>
        <w:ind w:right="655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1</w:t>
      </w:r>
      <w:r w:rsidRPr="0061245B">
        <w:rPr>
          <w:rFonts w:eastAsia="EUUKQ+OfficinaSansBookC"/>
          <w:color w:val="000000"/>
          <w:spacing w:val="1"/>
        </w:rPr>
        <w:t>9</w:t>
      </w:r>
      <w:r w:rsidRPr="0061245B">
        <w:rPr>
          <w:rFonts w:eastAsia="EUUKQ+OfficinaSansBookC"/>
          <w:color w:val="000000"/>
        </w:rPr>
        <w:t>38 - 19</w:t>
      </w:r>
      <w:r w:rsidRPr="0061245B">
        <w:rPr>
          <w:rFonts w:eastAsia="EUUKQ+OfficinaSansBookC"/>
          <w:color w:val="000000"/>
          <w:spacing w:val="-1"/>
        </w:rPr>
        <w:t>4</w:t>
      </w:r>
      <w:r w:rsidRPr="0061245B">
        <w:rPr>
          <w:rFonts w:eastAsia="EUUKQ+OfficinaSansBookC"/>
          <w:color w:val="000000"/>
        </w:rPr>
        <w:t>1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гг.</w:t>
      </w:r>
    </w:p>
    <w:p w:rsidR="000063C1" w:rsidRPr="0061245B" w:rsidRDefault="000063C1" w:rsidP="000063C1">
      <w:pPr>
        <w:widowControl w:val="0"/>
        <w:spacing w:before="1"/>
        <w:ind w:right="-20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FB536D9" wp14:editId="660620B6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977890" cy="201295"/>
                <wp:effectExtent l="0" t="0" r="3810" b="8255"/>
                <wp:wrapNone/>
                <wp:docPr id="237" name="Полилиния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89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01167">
                              <a:moveTo>
                                <a:pt x="0" y="0"/>
                              </a:moveTo>
                              <a:lnTo>
                                <a:pt x="0" y="201167"/>
                              </a:lnTo>
                              <a:lnTo>
                                <a:pt x="5978017" y="201167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651CE01" id="Полилиния 237" o:spid="_x0000_s1026" style="position:absolute;margin-left:83.65pt;margin-top:.05pt;width:470.7pt;height:15.8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78017,20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" o:allowincell="f" path="m,l,201167r5978017,l5978017,,,xe" stroked="f">
                <v:path arrowok="t" textboxrect="0,0,5978017,201167"/>
                <w10:wrap anchorx="page"/>
              </v:shape>
            </w:pict>
          </mc:Fallback>
        </mc:AlternateContent>
      </w:r>
      <w:r w:rsidRPr="0061245B">
        <w:rPr>
          <w:rFonts w:eastAsia="EUUKQ+OfficinaSansBookC"/>
          <w:color w:val="454645"/>
        </w:rPr>
        <w:t>1</w:t>
      </w:r>
      <w:r w:rsidRPr="0061245B">
        <w:rPr>
          <w:rFonts w:eastAsia="EUUKQ+OfficinaSansBookC"/>
          <w:color w:val="454645"/>
          <w:spacing w:val="1"/>
        </w:rPr>
        <w:t>7</w:t>
      </w:r>
      <w:r w:rsidRPr="0061245B">
        <w:rPr>
          <w:rFonts w:eastAsia="EUUKQ+OfficinaSansBookC"/>
          <w:color w:val="454645"/>
        </w:rPr>
        <w:t>.</w:t>
      </w:r>
      <w:r w:rsidRPr="0061245B">
        <w:rPr>
          <w:rFonts w:eastAsia="EUUKQ+OfficinaSansBookC"/>
          <w:color w:val="454645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Воинская обязанн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сть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граждан РФ,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это:</w:t>
      </w:r>
    </w:p>
    <w:p w:rsidR="000063C1" w:rsidRPr="0061245B" w:rsidRDefault="000063C1" w:rsidP="000063C1">
      <w:pPr>
        <w:widowControl w:val="0"/>
        <w:spacing w:line="239" w:lineRule="auto"/>
        <w:ind w:right="26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Установлен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  <w:spacing w:val="-1"/>
        </w:rPr>
        <w:t>ы</w:t>
      </w:r>
      <w:r w:rsidRPr="0061245B">
        <w:rPr>
          <w:rFonts w:eastAsia="EUUKQ+OfficinaSansBookC"/>
          <w:color w:val="000000"/>
        </w:rPr>
        <w:t>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з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конодате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ьством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РФ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порядок службы</w:t>
      </w:r>
      <w:r w:rsidRPr="0061245B">
        <w:rPr>
          <w:rFonts w:eastAsia="EUUKQ+OfficinaSansBookC"/>
          <w:color w:val="000000"/>
          <w:spacing w:val="-3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зыву в рядах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осс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йской Арм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и;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bookmarkStart w:id="7" w:name="_page_33_0"/>
      <w:bookmarkEnd w:id="6"/>
      <w:r w:rsidRPr="0061245B">
        <w:rPr>
          <w:rFonts w:eastAsia="EUUKQ+OfficinaSansBookC"/>
          <w:color w:val="000000"/>
        </w:rPr>
        <w:t>б) Обязанн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сть 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ра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дан сво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вре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но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  <w:spacing w:val="-3"/>
        </w:rPr>
        <w:t>в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ят</w:t>
      </w:r>
      <w:r w:rsidRPr="0061245B">
        <w:rPr>
          <w:rFonts w:eastAsia="EUUKQ+OfficinaSansBookC"/>
          <w:color w:val="000000"/>
          <w:spacing w:val="-1"/>
        </w:rPr>
        <w:t>ь</w:t>
      </w:r>
      <w:r w:rsidRPr="0061245B">
        <w:rPr>
          <w:rFonts w:eastAsia="EUUKQ+OfficinaSansBookC"/>
          <w:color w:val="000000"/>
        </w:rPr>
        <w:t>ся по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повестке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3"/>
        </w:rPr>
        <w:t xml:space="preserve"> </w:t>
      </w:r>
      <w:r w:rsidRPr="0061245B">
        <w:rPr>
          <w:rFonts w:eastAsia="EUUKQ+OfficinaSansBookC"/>
          <w:color w:val="000000"/>
        </w:rPr>
        <w:t>военный 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миссариат и </w:t>
      </w:r>
      <w:r w:rsidRPr="0061245B">
        <w:rPr>
          <w:rFonts w:eastAsia="EUUKQ+OfficinaSansBookC"/>
          <w:color w:val="000000"/>
          <w:spacing w:val="-2"/>
        </w:rPr>
        <w:t>н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допускать уклонения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о</w:t>
      </w:r>
      <w:r w:rsidRPr="0061245B">
        <w:rPr>
          <w:rFonts w:eastAsia="EUUKQ+OfficinaSansBookC"/>
          <w:color w:val="000000"/>
        </w:rPr>
        <w:t>т службы 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Арми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;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Обязанн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сть проходить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сл</w:t>
      </w:r>
      <w:r w:rsidRPr="0061245B">
        <w:rPr>
          <w:rFonts w:eastAsia="EUUKQ+OfficinaSansBookC"/>
          <w:color w:val="000000"/>
          <w:spacing w:val="-1"/>
        </w:rPr>
        <w:t>у</w:t>
      </w:r>
      <w:r w:rsidRPr="0061245B">
        <w:rPr>
          <w:rFonts w:eastAsia="EUUKQ+OfficinaSansBookC"/>
          <w:color w:val="000000"/>
        </w:rPr>
        <w:t xml:space="preserve">жбу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пр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зыву и состоять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 xml:space="preserve">запасе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С;</w:t>
      </w:r>
    </w:p>
    <w:p w:rsidR="000063C1" w:rsidRPr="0061245B" w:rsidRDefault="000063C1" w:rsidP="000063C1">
      <w:pPr>
        <w:widowControl w:val="0"/>
        <w:ind w:right="115"/>
        <w:rPr>
          <w:rFonts w:eastAsia="Calibri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6945544D" wp14:editId="23C009E8">
                <wp:simplePos x="0" y="0"/>
                <wp:positionH relativeFrom="page">
                  <wp:posOffset>1062355</wp:posOffset>
                </wp:positionH>
                <wp:positionV relativeFrom="paragraph">
                  <wp:posOffset>401955</wp:posOffset>
                </wp:positionV>
                <wp:extent cx="5977890" cy="402590"/>
                <wp:effectExtent l="0" t="0" r="3810" b="0"/>
                <wp:wrapNone/>
                <wp:docPr id="238" name="Группа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402590"/>
                          <a:chOff x="0" y="0"/>
                          <a:chExt cx="5978017" cy="402335"/>
                        </a:xfrm>
                        <a:noFill/>
                      </wpg:grpSpPr>
                      <wps:wsp>
                        <wps:cNvPr id="239" name="Shape 239"/>
                        <wps:cNvSpPr/>
                        <wps:spPr>
                          <a:xfrm>
                            <a:off x="0" y="0"/>
                            <a:ext cx="5978017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0" y="201168"/>
                            <a:ext cx="597801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978017" y="201167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740343A" id="Группа 238" o:spid="_x0000_s1026" style="position:absolute;margin-left:83.65pt;margin-top:31.65pt;width:470.7pt;height:31.7pt;z-index:-251654144;mso-position-horizontal-relative:page" coordsize="59780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" o:allowincell="f">
                <v:shape id="Shape 239" o:spid="_x0000_s1027" style="position:absolute;width:59780;height:2011;visibility:visible;mso-wrap-style:square;v-text-anchor:top" coordsize="5978017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" path="m,201168l,,5978017,r,201168l,201168xe" stroked="f">
                  <v:path arrowok="t" textboxrect="0,0,5978017,201168"/>
                </v:shape>
                <v:shape id="Shape 240" o:spid="_x0000_s1028" style="position:absolute;top:2011;width:59780;height:2012;visibility:visible;mso-wrap-style:square;v-text-anchor:top" coordsize="597801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" path="m,l,201167r5978017,l5978017,,,xe" stroked="f">
                  <v:path arrowok="t" textboxrect="0,0,5978017,201167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</w:rPr>
        <w:t>г) Во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кий учет,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призыв и прохожд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 xml:space="preserve">ние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оенной с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ужб</w:t>
      </w:r>
      <w:r w:rsidRPr="0061245B">
        <w:rPr>
          <w:rFonts w:eastAsia="EUUKQ+OfficinaSansBookC"/>
          <w:color w:val="000000"/>
          <w:spacing w:val="-1"/>
        </w:rPr>
        <w:t>ы</w:t>
      </w:r>
      <w:r w:rsidRPr="0061245B">
        <w:rPr>
          <w:rFonts w:eastAsia="EUUKQ+OfficinaSansBookC"/>
          <w:color w:val="000000"/>
        </w:rPr>
        <w:t>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пр</w:t>
      </w:r>
      <w:r w:rsidRPr="0061245B">
        <w:rPr>
          <w:rFonts w:eastAsia="EUUKQ+OfficinaSansBookC"/>
          <w:color w:val="000000"/>
        </w:rPr>
        <w:t>ебыван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в запасе, про</w:t>
      </w:r>
      <w:r w:rsidRPr="0061245B">
        <w:rPr>
          <w:rFonts w:eastAsia="EUUKQ+OfficinaSansBookC"/>
          <w:color w:val="000000"/>
          <w:spacing w:val="-1"/>
        </w:rPr>
        <w:t>х</w:t>
      </w:r>
      <w:r w:rsidRPr="0061245B">
        <w:rPr>
          <w:rFonts w:eastAsia="EUUKQ+OfficinaSansBookC"/>
          <w:color w:val="000000"/>
        </w:rPr>
        <w:t xml:space="preserve">ождение 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  <w:spacing w:val="1"/>
        </w:rPr>
        <w:t>ое</w:t>
      </w:r>
      <w:r w:rsidRPr="0061245B">
        <w:rPr>
          <w:rFonts w:eastAsia="EUUKQ+OfficinaSansBookC"/>
          <w:color w:val="000000"/>
        </w:rPr>
        <w:t>нных сб</w:t>
      </w:r>
      <w:r w:rsidRPr="0061245B">
        <w:rPr>
          <w:rFonts w:eastAsia="EUUKQ+OfficinaSansBookC"/>
          <w:color w:val="000000"/>
          <w:spacing w:val="-1"/>
        </w:rPr>
        <w:t>о</w:t>
      </w:r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в.</w:t>
      </w:r>
    </w:p>
    <w:p w:rsidR="000063C1" w:rsidRPr="0061245B" w:rsidRDefault="000063C1" w:rsidP="000063C1">
      <w:pPr>
        <w:widowControl w:val="0"/>
        <w:ind w:right="897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18.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гда осуществляетс</w:t>
      </w:r>
      <w:r w:rsidRPr="0061245B">
        <w:rPr>
          <w:rFonts w:eastAsia="EUUKQ+OfficinaSansBookC"/>
          <w:color w:val="000000"/>
          <w:spacing w:val="1"/>
        </w:rPr>
        <w:t>я</w:t>
      </w:r>
      <w:r w:rsidRPr="0061245B">
        <w:rPr>
          <w:rFonts w:eastAsia="EUUKQ+OfficinaSansBookC"/>
          <w:color w:val="000000"/>
        </w:rPr>
        <w:t xml:space="preserve"> п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рвоначальн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я постан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2"/>
        </w:rPr>
        <w:t>в</w:t>
      </w:r>
      <w:r w:rsidRPr="0061245B">
        <w:rPr>
          <w:rFonts w:eastAsia="EUUKQ+OfficinaSansBookC"/>
          <w:color w:val="000000"/>
        </w:rPr>
        <w:t>ка на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воинск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учет граждан мужского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ола:</w:t>
      </w:r>
    </w:p>
    <w:p w:rsidR="000063C1" w:rsidRDefault="000063C1" w:rsidP="000063C1">
      <w:pPr>
        <w:widowControl w:val="0"/>
        <w:ind w:right="6224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а) с 17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лет до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18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</w:rPr>
        <w:t xml:space="preserve">ет; </w:t>
      </w:r>
    </w:p>
    <w:p w:rsidR="000063C1" w:rsidRPr="0061245B" w:rsidRDefault="000063C1" w:rsidP="000063C1">
      <w:pPr>
        <w:widowControl w:val="0"/>
        <w:ind w:right="622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с 16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лет до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17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лет;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при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д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сти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ении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</w:rPr>
        <w:t xml:space="preserve">озраста </w:t>
      </w:r>
      <w:r w:rsidRPr="0061245B">
        <w:rPr>
          <w:rFonts w:eastAsia="EUUKQ+OfficinaSansBookC"/>
          <w:color w:val="000000"/>
          <w:spacing w:val="-2"/>
        </w:rPr>
        <w:t>1</w:t>
      </w:r>
      <w:r w:rsidRPr="0061245B">
        <w:rPr>
          <w:rFonts w:eastAsia="EUUKQ+OfficinaSansBookC"/>
          <w:color w:val="000000"/>
        </w:rPr>
        <w:t>8 л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т;</w:t>
      </w:r>
    </w:p>
    <w:p w:rsidR="000063C1" w:rsidRDefault="000063C1" w:rsidP="000063C1">
      <w:pPr>
        <w:widowControl w:val="0"/>
        <w:ind w:right="1485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948CD65" wp14:editId="18FC5371">
                <wp:simplePos x="0" y="0"/>
                <wp:positionH relativeFrom="page">
                  <wp:posOffset>1062355</wp:posOffset>
                </wp:positionH>
                <wp:positionV relativeFrom="paragraph">
                  <wp:posOffset>201295</wp:posOffset>
                </wp:positionV>
                <wp:extent cx="5977890" cy="201295"/>
                <wp:effectExtent l="0" t="0" r="3810" b="8255"/>
                <wp:wrapNone/>
                <wp:docPr id="241" name="Полилиния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89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01168">
                              <a:moveTo>
                                <a:pt x="0" y="0"/>
                              </a:moveTo>
                              <a:lnTo>
                                <a:pt x="0" y="201168"/>
                              </a:lnTo>
                              <a:lnTo>
                                <a:pt x="5978017" y="201168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6C16C14" id="Полилиния 241" o:spid="_x0000_s1026" style="position:absolute;margin-left:83.65pt;margin-top:15.85pt;width:470.7pt;height:15.8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78017,20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" o:allowincell="f" path="m,l,201168r5978017,l5978017,,,xe" stroked="f">
                <v:path arrowok="t" textboxrect="0,0,5978017,201168"/>
                <w10:wrap anchorx="page"/>
              </v:shape>
            </w:pict>
          </mc:Fallback>
        </mc:AlternateContent>
      </w:r>
      <w:r w:rsidRPr="0061245B">
        <w:rPr>
          <w:rFonts w:eastAsia="EUUKQ+OfficinaSansBookC"/>
          <w:color w:val="000000"/>
        </w:rPr>
        <w:t>г) в</w:t>
      </w:r>
      <w:r w:rsidRPr="0061245B">
        <w:rPr>
          <w:rFonts w:eastAsia="EUUKQ+OfficinaSansBookC"/>
          <w:color w:val="000000"/>
          <w:spacing w:val="-1"/>
        </w:rPr>
        <w:t xml:space="preserve"> г</w:t>
      </w:r>
      <w:r w:rsidRPr="0061245B">
        <w:rPr>
          <w:rFonts w:eastAsia="EUUKQ+OfficinaSansBookC"/>
          <w:color w:val="000000"/>
        </w:rPr>
        <w:t>од достижен</w:t>
      </w:r>
      <w:r w:rsidRPr="0061245B">
        <w:rPr>
          <w:rFonts w:eastAsia="EUUKQ+OfficinaSansBookC"/>
          <w:color w:val="000000"/>
          <w:spacing w:val="1"/>
        </w:rPr>
        <w:t>ия</w:t>
      </w:r>
      <w:r w:rsidRPr="0061245B">
        <w:rPr>
          <w:rFonts w:eastAsia="EUUKQ+OfficinaSansBookC"/>
          <w:color w:val="000000"/>
          <w:spacing w:val="-3"/>
        </w:rPr>
        <w:t xml:space="preserve"> </w:t>
      </w:r>
      <w:r w:rsidRPr="0061245B">
        <w:rPr>
          <w:rFonts w:eastAsia="EUUKQ+OfficinaSansBookC"/>
          <w:color w:val="000000"/>
        </w:rPr>
        <w:t>17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 xml:space="preserve">т </w:t>
      </w:r>
      <w:r w:rsidRPr="0061245B">
        <w:rPr>
          <w:rFonts w:eastAsia="EUUKQ+OfficinaSansBookC"/>
          <w:color w:val="000000"/>
          <w:spacing w:val="-1"/>
        </w:rPr>
        <w:t>(</w:t>
      </w:r>
      <w:r w:rsidRPr="0061245B">
        <w:rPr>
          <w:rFonts w:eastAsia="EUUKQ+OfficinaSansBookC"/>
          <w:color w:val="000000"/>
        </w:rPr>
        <w:t xml:space="preserve">с января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а</w:t>
      </w:r>
      <w:proofErr w:type="gramStart"/>
      <w:r w:rsidRPr="0061245B">
        <w:rPr>
          <w:rFonts w:eastAsia="EUUKQ+OfficinaSansBookC"/>
          <w:color w:val="000000"/>
        </w:rPr>
        <w:t>рт вкл</w:t>
      </w:r>
      <w:proofErr w:type="gramEnd"/>
      <w:r w:rsidRPr="0061245B">
        <w:rPr>
          <w:rFonts w:eastAsia="EUUKQ+OfficinaSansBookC"/>
          <w:color w:val="000000"/>
        </w:rPr>
        <w:t>ючи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 xml:space="preserve">ьно). </w:t>
      </w:r>
    </w:p>
    <w:p w:rsidR="000063C1" w:rsidRPr="0061245B" w:rsidRDefault="000063C1" w:rsidP="000063C1">
      <w:pPr>
        <w:widowControl w:val="0"/>
        <w:ind w:right="148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1"/>
        </w:rPr>
        <w:t>19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Общее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proofErr w:type="gramStart"/>
      <w:r w:rsidRPr="0061245B">
        <w:rPr>
          <w:rFonts w:eastAsia="EUUKQ+OfficinaSansBookC"/>
          <w:color w:val="000000"/>
        </w:rPr>
        <w:t>рук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одс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во</w:t>
      </w:r>
      <w:proofErr w:type="gramEnd"/>
      <w:r w:rsidRPr="0061245B">
        <w:rPr>
          <w:rFonts w:eastAsia="EUUKQ+OfficinaSansBookC"/>
          <w:color w:val="000000"/>
        </w:rPr>
        <w:t xml:space="preserve"> Во</w:t>
      </w:r>
      <w:r w:rsidRPr="0061245B">
        <w:rPr>
          <w:rFonts w:eastAsia="EUUKQ+OfficinaSansBookC"/>
          <w:color w:val="000000"/>
          <w:spacing w:val="1"/>
        </w:rPr>
        <w:t>ору</w:t>
      </w:r>
      <w:r w:rsidRPr="0061245B">
        <w:rPr>
          <w:rFonts w:eastAsia="EUUKQ+OfficinaSansBookC"/>
          <w:color w:val="000000"/>
        </w:rPr>
        <w:t>жен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  <w:spacing w:val="-1"/>
        </w:rPr>
        <w:t>ы</w:t>
      </w:r>
      <w:r w:rsidRPr="0061245B">
        <w:rPr>
          <w:rFonts w:eastAsia="EUUKQ+OfficinaSansBookC"/>
          <w:color w:val="000000"/>
        </w:rPr>
        <w:t>ми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силами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РФ осуществл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>ет:</w:t>
      </w:r>
    </w:p>
    <w:p w:rsidR="000063C1" w:rsidRDefault="000063C1" w:rsidP="000063C1">
      <w:pPr>
        <w:widowControl w:val="0"/>
        <w:ind w:right="5728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а) Мин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стр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обороны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 xml:space="preserve">РФ; </w:t>
      </w:r>
    </w:p>
    <w:p w:rsidR="000063C1" w:rsidRPr="0061245B" w:rsidRDefault="000063C1" w:rsidP="000063C1">
      <w:pPr>
        <w:widowControl w:val="0"/>
        <w:ind w:right="5728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Пр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зидент РФ;</w:t>
      </w:r>
    </w:p>
    <w:p w:rsidR="000063C1" w:rsidRDefault="000063C1" w:rsidP="000063C1">
      <w:pPr>
        <w:widowControl w:val="0"/>
        <w:ind w:right="4570"/>
        <w:rPr>
          <w:rFonts w:eastAsia="EUUKQ+OfficinaSansBookC"/>
          <w:color w:val="000000"/>
        </w:rPr>
      </w:pPr>
      <w:r w:rsidRPr="0061245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2319CEEC" wp14:editId="30240868">
                <wp:simplePos x="0" y="0"/>
                <wp:positionH relativeFrom="page">
                  <wp:posOffset>1062355</wp:posOffset>
                </wp:positionH>
                <wp:positionV relativeFrom="paragraph">
                  <wp:posOffset>401955</wp:posOffset>
                </wp:positionV>
                <wp:extent cx="5977890" cy="402590"/>
                <wp:effectExtent l="0" t="0" r="3810" b="0"/>
                <wp:wrapNone/>
                <wp:docPr id="242" name="Группа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402590"/>
                          <a:chOff x="0" y="0"/>
                          <a:chExt cx="5978017" cy="402335"/>
                        </a:xfrm>
                        <a:noFill/>
                      </wpg:grpSpPr>
                      <wps:wsp>
                        <wps:cNvPr id="243" name="Shape 243"/>
                        <wps:cNvSpPr/>
                        <wps:spPr>
                          <a:xfrm>
                            <a:off x="0" y="0"/>
                            <a:ext cx="5978017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0" y="201167"/>
                            <a:ext cx="5978017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978017" y="201168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EEBD15D" id="Группа 242" o:spid="_x0000_s1026" style="position:absolute;margin-left:83.65pt;margin-top:31.65pt;width:470.7pt;height:31.7pt;z-index:-251649024;mso-position-horizontal-relative:page" coordsize="59780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" o:allowincell="f">
                <v:shape id="Shape 243" o:spid="_x0000_s1027" style="position:absolute;width:59780;height:2011;visibility:visible;mso-wrap-style:square;v-text-anchor:top" coordsize="5978017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" path="m,201167l,,5978017,r,201167l,201167xe" stroked="f">
                  <v:path arrowok="t" textboxrect="0,0,5978017,201167"/>
                </v:shape>
                <v:shape id="Shape 244" o:spid="_x0000_s1028" style="position:absolute;top:2011;width:59780;height:2012;visibility:visible;mso-wrap-style:square;v-text-anchor:top" coordsize="5978017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" path="m,l,201168r5978017,l5978017,,,xe" stroked="f">
                  <v:path arrowok="t" textboxrect="0,0,5978017,201168"/>
                </v:shape>
                <w10:wrap anchorx="page"/>
              </v:group>
            </w:pict>
          </mc:Fallback>
        </mc:AlternateConten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Ген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р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>ьн</w:t>
      </w:r>
      <w:r w:rsidRPr="0061245B">
        <w:rPr>
          <w:rFonts w:eastAsia="EUUKQ+OfficinaSansBookC"/>
          <w:color w:val="000000"/>
        </w:rPr>
        <w:t>ый ш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 xml:space="preserve">аб обороны РФ; </w:t>
      </w:r>
    </w:p>
    <w:p w:rsidR="000063C1" w:rsidRPr="0061245B" w:rsidRDefault="000063C1" w:rsidP="000063C1">
      <w:pPr>
        <w:widowControl w:val="0"/>
        <w:ind w:right="457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Совет бе</w:t>
      </w:r>
      <w:r w:rsidRPr="0061245B">
        <w:rPr>
          <w:rFonts w:eastAsia="EUUKQ+OfficinaSansBookC"/>
          <w:color w:val="000000"/>
          <w:spacing w:val="-2"/>
        </w:rPr>
        <w:t>з</w:t>
      </w:r>
      <w:r w:rsidRPr="0061245B">
        <w:rPr>
          <w:rFonts w:eastAsia="EUUKQ+OfficinaSansBookC"/>
          <w:color w:val="000000"/>
        </w:rPr>
        <w:t>опа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РФ.</w:t>
      </w:r>
    </w:p>
    <w:p w:rsidR="000063C1" w:rsidRPr="0061245B" w:rsidRDefault="000063C1" w:rsidP="000063C1">
      <w:pPr>
        <w:widowControl w:val="0"/>
        <w:ind w:right="1223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2</w:t>
      </w:r>
      <w:r w:rsidRPr="0061245B">
        <w:rPr>
          <w:rFonts w:eastAsia="EUUKQ+OfficinaSansBookC"/>
          <w:color w:val="000000"/>
          <w:spacing w:val="1"/>
        </w:rPr>
        <w:t>0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льтерн</w:t>
      </w:r>
      <w:r w:rsidRPr="0061245B">
        <w:rPr>
          <w:rFonts w:eastAsia="EUUKQ+OfficinaSansBookC"/>
          <w:color w:val="000000"/>
          <w:spacing w:val="1"/>
        </w:rPr>
        <w:t>ативная</w:t>
      </w:r>
      <w:r w:rsidRPr="0061245B">
        <w:rPr>
          <w:rFonts w:eastAsia="EUUKQ+OfficinaSansBookC"/>
          <w:color w:val="000000"/>
        </w:rPr>
        <w:t xml:space="preserve"> гражданская служба</w:t>
      </w:r>
      <w:r w:rsidRPr="0061245B">
        <w:rPr>
          <w:rFonts w:eastAsia="EUUKQ+OfficinaSansBookC"/>
          <w:color w:val="000000"/>
          <w:spacing w:val="1"/>
        </w:rPr>
        <w:t xml:space="preserve"> —</w:t>
      </w:r>
      <w:r w:rsidRPr="0061245B">
        <w:rPr>
          <w:rFonts w:eastAsia="EUUKQ+OfficinaSansBookC"/>
          <w:color w:val="000000"/>
        </w:rPr>
        <w:t xml:space="preserve"> это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ос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бый вид труд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вой 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яте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ьн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сти </w:t>
      </w:r>
      <w:r w:rsidRPr="0061245B">
        <w:rPr>
          <w:rFonts w:eastAsia="EUUKQ+OfficinaSansBookC"/>
          <w:color w:val="000000"/>
          <w:spacing w:val="1"/>
        </w:rPr>
        <w:t>…</w:t>
      </w:r>
    </w:p>
    <w:p w:rsidR="000063C1" w:rsidRPr="0061245B" w:rsidRDefault="000063C1" w:rsidP="000063C1">
      <w:pPr>
        <w:widowControl w:val="0"/>
        <w:spacing w:line="238" w:lineRule="auto"/>
        <w:ind w:right="87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а) </w:t>
      </w:r>
      <w:proofErr w:type="gramStart"/>
      <w:r w:rsidRPr="0061245B">
        <w:rPr>
          <w:rFonts w:eastAsia="EUUKQ+OfficinaSansBookC"/>
          <w:color w:val="000000"/>
        </w:rPr>
        <w:t>регламент</w:t>
      </w:r>
      <w:r w:rsidRPr="0061245B">
        <w:rPr>
          <w:rFonts w:eastAsia="EUUKQ+OfficinaSansBookC"/>
          <w:color w:val="000000"/>
          <w:spacing w:val="-1"/>
        </w:rPr>
        <w:t>ир</w:t>
      </w:r>
      <w:r w:rsidRPr="0061245B">
        <w:rPr>
          <w:rFonts w:eastAsia="EUUKQ+OfficinaSansBookC"/>
          <w:color w:val="000000"/>
        </w:rPr>
        <w:t>ованный</w:t>
      </w:r>
      <w:proofErr w:type="gramEnd"/>
      <w:r w:rsidRPr="0061245B">
        <w:rPr>
          <w:rFonts w:eastAsia="EUUKQ+OfficinaSansBookC"/>
          <w:color w:val="000000"/>
        </w:rPr>
        <w:t xml:space="preserve"> трудовым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за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 xml:space="preserve">онодательством 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 xml:space="preserve"> к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пон</w:t>
      </w:r>
      <w:r w:rsidRPr="0061245B">
        <w:rPr>
          <w:rFonts w:eastAsia="EUUKQ+OfficinaSansBookC"/>
          <w:color w:val="000000"/>
          <w:spacing w:val="-1"/>
        </w:rPr>
        <w:t>ят</w:t>
      </w:r>
      <w:r w:rsidRPr="0061245B">
        <w:rPr>
          <w:rFonts w:eastAsia="EUUKQ+OfficinaSansBookC"/>
          <w:color w:val="000000"/>
        </w:rPr>
        <w:t xml:space="preserve">ию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  <w:spacing w:val="1"/>
        </w:rPr>
        <w:t>ои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кой обяз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нно</w:t>
      </w:r>
      <w:r w:rsidRPr="0061245B">
        <w:rPr>
          <w:rFonts w:eastAsia="EUUKQ+OfficinaSansBookC"/>
          <w:color w:val="000000"/>
          <w:spacing w:val="-2"/>
        </w:rPr>
        <w:t>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не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имеет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како</w:t>
      </w:r>
      <w:r w:rsidRPr="0061245B">
        <w:rPr>
          <w:rFonts w:eastAsia="EUUKQ+OfficinaSansBookC"/>
          <w:color w:val="000000"/>
          <w:spacing w:val="-1"/>
        </w:rPr>
        <w:t>г</w:t>
      </w:r>
      <w:r w:rsidRPr="0061245B">
        <w:rPr>
          <w:rFonts w:eastAsia="EUUKQ+OfficinaSansBookC"/>
          <w:color w:val="000000"/>
        </w:rPr>
        <w:t>о отн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ш</w:t>
      </w:r>
      <w:r w:rsidRPr="0061245B">
        <w:rPr>
          <w:rFonts w:eastAsia="EUUKQ+OfficinaSansBookC"/>
          <w:color w:val="000000"/>
        </w:rPr>
        <w:t>ен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я;</w:t>
      </w:r>
    </w:p>
    <w:p w:rsidR="000063C1" w:rsidRPr="0061245B" w:rsidRDefault="000063C1" w:rsidP="000063C1">
      <w:pPr>
        <w:widowControl w:val="0"/>
        <w:spacing w:before="2"/>
        <w:ind w:right="427"/>
        <w:jc w:val="both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фо</w:t>
      </w:r>
      <w:r w:rsidRPr="0061245B">
        <w:rPr>
          <w:rFonts w:eastAsia="EUUKQ+OfficinaSansBookC"/>
          <w:color w:val="000000"/>
          <w:spacing w:val="1"/>
        </w:rPr>
        <w:t>р</w:t>
      </w:r>
      <w:r w:rsidRPr="0061245B">
        <w:rPr>
          <w:rFonts w:eastAsia="EUUKQ+OfficinaSansBookC"/>
          <w:color w:val="000000"/>
        </w:rPr>
        <w:t>ме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-2"/>
        </w:rPr>
        <w:t>б</w:t>
      </w:r>
      <w:r w:rsidRPr="0061245B">
        <w:rPr>
          <w:rFonts w:eastAsia="EUUKQ+OfficinaSansBookC"/>
          <w:color w:val="000000"/>
        </w:rPr>
        <w:t>ро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льной, опла</w:t>
      </w:r>
      <w:r w:rsidRPr="0061245B">
        <w:rPr>
          <w:rFonts w:eastAsia="EUUKQ+OfficinaSansBookC"/>
          <w:color w:val="000000"/>
          <w:spacing w:val="-2"/>
        </w:rPr>
        <w:t>ч</w:t>
      </w:r>
      <w:r w:rsidRPr="0061245B">
        <w:rPr>
          <w:rFonts w:eastAsia="EUUKQ+OfficinaSansBookC"/>
          <w:color w:val="000000"/>
        </w:rPr>
        <w:t>ива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мой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по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онтр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кту раб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ты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сфере ку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ьтуры,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искусства и народ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ых промыс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</w:rPr>
        <w:t>ов,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исклю</w:t>
      </w:r>
      <w:r w:rsidRPr="0061245B">
        <w:rPr>
          <w:rFonts w:eastAsia="EUUKQ+OfficinaSansBookC"/>
          <w:color w:val="000000"/>
          <w:spacing w:val="-1"/>
        </w:rPr>
        <w:t>ч</w:t>
      </w:r>
      <w:r w:rsidRPr="0061245B">
        <w:rPr>
          <w:rFonts w:eastAsia="EUUKQ+OfficinaSansBookC"/>
          <w:color w:val="000000"/>
        </w:rPr>
        <w:t>ит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льно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опытны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и сп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ци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стами</w:t>
      </w:r>
      <w:r w:rsidRPr="0061245B">
        <w:rPr>
          <w:rFonts w:eastAsia="EUUKQ+OfficinaSansBookC"/>
          <w:color w:val="000000"/>
          <w:spacing w:val="1"/>
        </w:rPr>
        <w:t xml:space="preserve"> 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э</w:t>
      </w:r>
      <w:r w:rsidRPr="0061245B">
        <w:rPr>
          <w:rFonts w:eastAsia="EUUKQ+OfficinaSansBookC"/>
          <w:color w:val="000000"/>
          <w:spacing w:val="-1"/>
        </w:rPr>
        <w:t>то</w:t>
      </w:r>
      <w:r w:rsidRPr="0061245B">
        <w:rPr>
          <w:rFonts w:eastAsia="EUUKQ+OfficinaSansBookC"/>
          <w:color w:val="000000"/>
        </w:rPr>
        <w:t>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сф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ре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ея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ельнос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и;</w:t>
      </w:r>
    </w:p>
    <w:p w:rsidR="000063C1" w:rsidRDefault="000063C1" w:rsidP="000063C1">
      <w:pPr>
        <w:widowControl w:val="0"/>
        <w:ind w:right="554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осуществляе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ой гражданами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вза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 xml:space="preserve">ен 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нной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с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>ужбы</w:t>
      </w:r>
      <w:r w:rsidRPr="0061245B">
        <w:rPr>
          <w:rFonts w:eastAsia="EUUKQ+OfficinaSansBookC"/>
          <w:color w:val="000000"/>
          <w:spacing w:val="-1"/>
        </w:rPr>
        <w:t xml:space="preserve"> п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 xml:space="preserve">призыву; </w:t>
      </w:r>
    </w:p>
    <w:p w:rsidR="000063C1" w:rsidRPr="0061245B" w:rsidRDefault="000063C1" w:rsidP="000063C1">
      <w:pPr>
        <w:widowControl w:val="0"/>
        <w:ind w:right="55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по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обес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ечению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безопас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ости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го</w:t>
      </w:r>
      <w:r w:rsidRPr="0061245B">
        <w:rPr>
          <w:rFonts w:eastAsia="EUUKQ+OfficinaSansBookC"/>
          <w:color w:val="000000"/>
          <w:spacing w:val="-2"/>
        </w:rPr>
        <w:t>с</w:t>
      </w:r>
      <w:r w:rsidRPr="0061245B">
        <w:rPr>
          <w:rFonts w:eastAsia="EUUKQ+OfficinaSansBookC"/>
          <w:color w:val="000000"/>
        </w:rPr>
        <w:t>уда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ва.</w:t>
      </w:r>
    </w:p>
    <w:p w:rsidR="000063C1" w:rsidRDefault="000063C1" w:rsidP="000063C1">
      <w:pPr>
        <w:widowControl w:val="0"/>
        <w:ind w:right="1700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Разд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л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5</w:t>
      </w:r>
      <w:r w:rsidRPr="0061245B">
        <w:rPr>
          <w:rFonts w:eastAsia="EUUKQ+OfficinaSansBookC"/>
          <w:color w:val="000000"/>
        </w:rPr>
        <w:t>. (выберите од</w:t>
      </w:r>
      <w:r w:rsidRPr="0061245B">
        <w:rPr>
          <w:rFonts w:eastAsia="EUUKQ+OfficinaSansBookC"/>
          <w:color w:val="000000"/>
          <w:spacing w:val="2"/>
        </w:rPr>
        <w:t>и</w:t>
      </w:r>
      <w:r w:rsidRPr="0061245B">
        <w:rPr>
          <w:rFonts w:eastAsia="EUUKQ+OfficinaSansBookC"/>
          <w:color w:val="000000"/>
        </w:rPr>
        <w:t>н верный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вариант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ответ</w:t>
      </w:r>
      <w:r w:rsidRPr="0061245B">
        <w:rPr>
          <w:rFonts w:eastAsia="EUUKQ+OfficinaSansBookC"/>
          <w:color w:val="000000"/>
          <w:spacing w:val="1"/>
        </w:rPr>
        <w:t>а</w:t>
      </w:r>
      <w:r w:rsidRPr="0061245B">
        <w:rPr>
          <w:rFonts w:eastAsia="EUUKQ+OfficinaSansBookC"/>
          <w:color w:val="000000"/>
        </w:rPr>
        <w:t xml:space="preserve">) </w:t>
      </w:r>
    </w:p>
    <w:p w:rsidR="000063C1" w:rsidRPr="0061245B" w:rsidRDefault="000063C1" w:rsidP="000063C1">
      <w:pPr>
        <w:widowControl w:val="0"/>
        <w:ind w:right="170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2</w:t>
      </w:r>
      <w:r w:rsidRPr="0061245B">
        <w:rPr>
          <w:rFonts w:eastAsia="EUUKQ+OfficinaSansBookC"/>
          <w:color w:val="000000"/>
          <w:spacing w:val="1"/>
        </w:rPr>
        <w:t>1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Если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 ране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на</w:t>
      </w:r>
      <w:r w:rsidRPr="0061245B">
        <w:rPr>
          <w:rFonts w:eastAsia="EUUKQ+OfficinaSansBookC"/>
          <w:color w:val="000000"/>
          <w:spacing w:val="-1"/>
        </w:rPr>
        <w:t>хо</w:t>
      </w:r>
      <w:r w:rsidRPr="0061245B">
        <w:rPr>
          <w:rFonts w:eastAsia="EUUKQ+OfficinaSansBookC"/>
          <w:color w:val="000000"/>
        </w:rPr>
        <w:t>дится ин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родный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предм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т н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обходимо: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ср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чно из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лечь е</w:t>
      </w:r>
      <w:r w:rsidRPr="0061245B">
        <w:rPr>
          <w:rFonts w:eastAsia="EUUKQ+OfficinaSansBookC"/>
          <w:color w:val="000000"/>
          <w:spacing w:val="-2"/>
        </w:rPr>
        <w:t>г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из р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ны,</w:t>
      </w:r>
    </w:p>
    <w:p w:rsidR="000063C1" w:rsidRPr="0061245B" w:rsidRDefault="000063C1" w:rsidP="000063C1">
      <w:pPr>
        <w:widowControl w:val="0"/>
        <w:ind w:right="366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б) не 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звлекать из раны инородный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пре</w:t>
      </w:r>
      <w:r w:rsidRPr="0061245B">
        <w:rPr>
          <w:rFonts w:eastAsia="EUUKQ+OfficinaSansBookC"/>
          <w:color w:val="000000"/>
          <w:spacing w:val="-2"/>
        </w:rPr>
        <w:t>д</w:t>
      </w:r>
      <w:r w:rsidRPr="0061245B">
        <w:rPr>
          <w:rFonts w:eastAsia="EUUKQ+OfficinaSansBookC"/>
          <w:color w:val="000000"/>
        </w:rPr>
        <w:t>м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т, н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ложить</w:t>
      </w:r>
      <w:r w:rsidRPr="0061245B">
        <w:rPr>
          <w:rFonts w:eastAsia="EUUKQ+OfficinaSansBookC"/>
          <w:color w:val="000000"/>
          <w:spacing w:val="-1"/>
        </w:rPr>
        <w:t xml:space="preserve"> п</w:t>
      </w:r>
      <w:r w:rsidRPr="0061245B">
        <w:rPr>
          <w:rFonts w:eastAsia="EUUKQ+OfficinaSansBookC"/>
          <w:color w:val="000000"/>
        </w:rPr>
        <w:t>овязку вокруг н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го, вызва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ь скорую медицинскую по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ощь,</w:t>
      </w:r>
    </w:p>
    <w:p w:rsidR="000063C1" w:rsidRPr="0061245B" w:rsidRDefault="000063C1" w:rsidP="000063C1">
      <w:pPr>
        <w:widowControl w:val="0"/>
        <w:ind w:right="425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не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предприн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мать никаких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дейс</w:t>
      </w:r>
      <w:r w:rsidRPr="0061245B">
        <w:rPr>
          <w:rFonts w:eastAsia="EUUKQ+OfficinaSansBookC"/>
          <w:color w:val="000000"/>
          <w:spacing w:val="-1"/>
        </w:rPr>
        <w:t>тви</w:t>
      </w:r>
      <w:r w:rsidRPr="0061245B">
        <w:rPr>
          <w:rFonts w:eastAsia="EUUKQ+OfficinaSansBookC"/>
          <w:color w:val="000000"/>
        </w:rPr>
        <w:t>й,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ызва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ь ско</w:t>
      </w:r>
      <w:r w:rsidRPr="0061245B">
        <w:rPr>
          <w:rFonts w:eastAsia="EUUKQ+OfficinaSansBookC"/>
          <w:color w:val="000000"/>
          <w:spacing w:val="1"/>
        </w:rPr>
        <w:t>рую</w:t>
      </w:r>
      <w:r w:rsidRPr="0061245B">
        <w:rPr>
          <w:rFonts w:eastAsia="EUUKQ+OfficinaSansBookC"/>
          <w:color w:val="000000"/>
        </w:rPr>
        <w:t xml:space="preserve"> медицинскую пом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щь,</w:t>
      </w:r>
    </w:p>
    <w:p w:rsidR="000063C1" w:rsidRPr="0061245B" w:rsidRDefault="000063C1" w:rsidP="000063C1">
      <w:pPr>
        <w:widowControl w:val="0"/>
        <w:ind w:right="529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обраб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 xml:space="preserve">тать рану </w:t>
      </w:r>
      <w:r w:rsidRPr="0061245B">
        <w:rPr>
          <w:rFonts w:eastAsia="EUUKQ+OfficinaSansBookC"/>
          <w:color w:val="000000"/>
          <w:spacing w:val="-1"/>
        </w:rPr>
        <w:t>й</w:t>
      </w:r>
      <w:r w:rsidRPr="0061245B">
        <w:rPr>
          <w:rFonts w:eastAsia="EUUKQ+OfficinaSansBookC"/>
          <w:color w:val="000000"/>
        </w:rPr>
        <w:t>одом,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з</w:t>
      </w:r>
      <w:r w:rsidRPr="0061245B">
        <w:rPr>
          <w:rFonts w:eastAsia="EUUKQ+OfficinaSansBookC"/>
          <w:color w:val="000000"/>
          <w:spacing w:val="-2"/>
        </w:rPr>
        <w:t>а</w:t>
      </w:r>
      <w:r w:rsidRPr="0061245B">
        <w:rPr>
          <w:rFonts w:eastAsia="EUUKQ+OfficinaSansBookC"/>
          <w:color w:val="000000"/>
        </w:rPr>
        <w:t>крыть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ее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стерильной салфет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-1"/>
        </w:rPr>
        <w:t>й</w:t>
      </w:r>
      <w:r w:rsidRPr="0061245B">
        <w:rPr>
          <w:rFonts w:eastAsia="EUUKQ+OfficinaSansBookC"/>
          <w:color w:val="000000"/>
        </w:rPr>
        <w:t>, вызва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ь ск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рую медицинск</w:t>
      </w:r>
      <w:r w:rsidRPr="0061245B">
        <w:rPr>
          <w:rFonts w:eastAsia="EUUKQ+OfficinaSansBookC"/>
          <w:color w:val="000000"/>
          <w:spacing w:val="-1"/>
        </w:rPr>
        <w:t>у</w:t>
      </w:r>
      <w:r w:rsidRPr="0061245B">
        <w:rPr>
          <w:rFonts w:eastAsia="EUUKQ+OfficinaSansBookC"/>
          <w:color w:val="000000"/>
        </w:rPr>
        <w:t>ю пом</w:t>
      </w:r>
      <w:r w:rsidRPr="0061245B">
        <w:rPr>
          <w:rFonts w:eastAsia="EUUKQ+OfficinaSansBookC"/>
          <w:color w:val="000000"/>
          <w:spacing w:val="2"/>
        </w:rPr>
        <w:t>о</w:t>
      </w:r>
      <w:r w:rsidRPr="0061245B">
        <w:rPr>
          <w:rFonts w:eastAsia="EUUKQ+OfficinaSansBookC"/>
          <w:color w:val="000000"/>
        </w:rPr>
        <w:t>щь.</w:t>
      </w:r>
    </w:p>
    <w:p w:rsidR="000063C1" w:rsidRDefault="000063C1" w:rsidP="000063C1">
      <w:pPr>
        <w:widowControl w:val="0"/>
        <w:ind w:right="3749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2</w:t>
      </w:r>
      <w:r w:rsidRPr="0061245B">
        <w:rPr>
          <w:rFonts w:eastAsia="EUUKQ+OfficinaSansBookC"/>
          <w:color w:val="000000"/>
          <w:spacing w:val="1"/>
        </w:rPr>
        <w:t>2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К первой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по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-2"/>
        </w:rPr>
        <w:t>щ</w:t>
      </w:r>
      <w:r w:rsidRPr="0061245B">
        <w:rPr>
          <w:rFonts w:eastAsia="EUUKQ+OfficinaSansBookC"/>
          <w:color w:val="000000"/>
        </w:rPr>
        <w:t>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  <w:spacing w:val="1"/>
        </w:rPr>
        <w:t>р</w:t>
      </w:r>
      <w:r w:rsidRPr="0061245B">
        <w:rPr>
          <w:rFonts w:eastAsia="EUUKQ+OfficinaSansBookC"/>
          <w:color w:val="000000"/>
        </w:rPr>
        <w:t>и переломах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относятс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 xml:space="preserve">: </w:t>
      </w:r>
    </w:p>
    <w:p w:rsidR="000063C1" w:rsidRPr="0061245B" w:rsidRDefault="000063C1" w:rsidP="000063C1">
      <w:pPr>
        <w:widowControl w:val="0"/>
        <w:ind w:right="3749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иммобилиз</w:t>
      </w:r>
      <w:r w:rsidRPr="0061245B">
        <w:rPr>
          <w:rFonts w:eastAsia="EUUKQ+OfficinaSansBookC"/>
          <w:color w:val="000000"/>
          <w:spacing w:val="1"/>
        </w:rPr>
        <w:t>а</w:t>
      </w:r>
      <w:r w:rsidRPr="0061245B">
        <w:rPr>
          <w:rFonts w:eastAsia="EUUKQ+OfficinaSansBookC"/>
          <w:color w:val="000000"/>
          <w:spacing w:val="-2"/>
        </w:rPr>
        <w:t>ц</w:t>
      </w:r>
      <w:r w:rsidRPr="0061245B">
        <w:rPr>
          <w:rFonts w:eastAsia="EUUKQ+OfficinaSansBookC"/>
          <w:color w:val="000000"/>
        </w:rPr>
        <w:t xml:space="preserve">ия </w:t>
      </w:r>
      <w:r w:rsidRPr="0061245B">
        <w:rPr>
          <w:rFonts w:eastAsia="EUUKQ+OfficinaSansBookC"/>
          <w:color w:val="000000"/>
          <w:spacing w:val="-2"/>
        </w:rPr>
        <w:t>к</w:t>
      </w:r>
      <w:r w:rsidRPr="0061245B">
        <w:rPr>
          <w:rFonts w:eastAsia="EUUKQ+OfficinaSansBookC"/>
          <w:color w:val="000000"/>
        </w:rPr>
        <w:t>онеч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сти,</w:t>
      </w:r>
    </w:p>
    <w:p w:rsidR="000063C1" w:rsidRDefault="000063C1" w:rsidP="000063C1">
      <w:pPr>
        <w:widowControl w:val="0"/>
        <w:ind w:right="4654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ох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а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ние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области</w:t>
      </w:r>
      <w:r w:rsidRPr="0061245B">
        <w:rPr>
          <w:rFonts w:eastAsia="EUUKQ+OfficinaSansBookC"/>
          <w:color w:val="000000"/>
          <w:spacing w:val="3"/>
        </w:rPr>
        <w:t xml:space="preserve"> </w:t>
      </w:r>
      <w:r w:rsidRPr="0061245B">
        <w:rPr>
          <w:rFonts w:eastAsia="EUUKQ+OfficinaSansBookC"/>
          <w:color w:val="000000"/>
        </w:rPr>
        <w:t xml:space="preserve">перелома, </w:t>
      </w:r>
    </w:p>
    <w:p w:rsidR="000063C1" w:rsidRPr="0061245B" w:rsidRDefault="000063C1" w:rsidP="000063C1">
      <w:pPr>
        <w:widowControl w:val="0"/>
        <w:ind w:right="465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оби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ьное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т</w:t>
      </w:r>
      <w:r w:rsidRPr="0061245B">
        <w:rPr>
          <w:rFonts w:eastAsia="EUUKQ+OfficinaSansBookC"/>
          <w:color w:val="000000"/>
          <w:spacing w:val="-1"/>
        </w:rPr>
        <w:t>ье</w:t>
      </w:r>
      <w:r w:rsidRPr="0061245B">
        <w:rPr>
          <w:rFonts w:eastAsia="EUUKQ+OfficinaSansBookC"/>
          <w:color w:val="000000"/>
        </w:rPr>
        <w:t>,</w:t>
      </w:r>
    </w:p>
    <w:p w:rsidR="000063C1" w:rsidRDefault="000063C1" w:rsidP="000063C1">
      <w:pPr>
        <w:widowControl w:val="0"/>
        <w:spacing w:line="238" w:lineRule="auto"/>
        <w:ind w:right="2634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г) обеспечение при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ока к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-2"/>
        </w:rPr>
        <w:t>л</w:t>
      </w:r>
      <w:r w:rsidRPr="0061245B">
        <w:rPr>
          <w:rFonts w:eastAsia="EUUKQ+OfficinaSansBookC"/>
          <w:color w:val="000000"/>
        </w:rPr>
        <w:t>орода пос</w:t>
      </w:r>
      <w:r w:rsidRPr="0061245B">
        <w:rPr>
          <w:rFonts w:eastAsia="EUUKQ+OfficinaSansBookC"/>
          <w:color w:val="000000"/>
          <w:spacing w:val="-1"/>
        </w:rPr>
        <w:t>тр</w:t>
      </w:r>
      <w:r w:rsidRPr="0061245B">
        <w:rPr>
          <w:rFonts w:eastAsia="EUUKQ+OfficinaSansBookC"/>
          <w:color w:val="000000"/>
        </w:rPr>
        <w:t xml:space="preserve">адавшему, </w:t>
      </w:r>
    </w:p>
    <w:p w:rsidR="000063C1" w:rsidRPr="0061245B" w:rsidRDefault="000063C1" w:rsidP="000063C1">
      <w:pPr>
        <w:widowControl w:val="0"/>
        <w:spacing w:line="238" w:lineRule="auto"/>
        <w:ind w:right="2634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д) на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ожение по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яз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и при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еоб</w:t>
      </w:r>
      <w:r w:rsidRPr="0061245B">
        <w:rPr>
          <w:rFonts w:eastAsia="EUUKQ+OfficinaSansBookC"/>
          <w:color w:val="000000"/>
          <w:spacing w:val="-2"/>
        </w:rPr>
        <w:t>х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димос</w:t>
      </w:r>
      <w:r w:rsidRPr="0061245B">
        <w:rPr>
          <w:rFonts w:eastAsia="EUUKQ+OfficinaSansBookC"/>
          <w:color w:val="000000"/>
          <w:spacing w:val="-3"/>
        </w:rPr>
        <w:t>т</w:t>
      </w:r>
      <w:r w:rsidRPr="0061245B">
        <w:rPr>
          <w:rFonts w:eastAsia="EUUKQ+OfficinaSansBookC"/>
          <w:color w:val="000000"/>
        </w:rPr>
        <w:t>и.</w:t>
      </w:r>
    </w:p>
    <w:p w:rsidR="000063C1" w:rsidRDefault="000063C1" w:rsidP="000063C1">
      <w:pPr>
        <w:widowControl w:val="0"/>
        <w:spacing w:before="3"/>
        <w:ind w:right="1592"/>
        <w:jc w:val="both"/>
        <w:rPr>
          <w:rFonts w:eastAsia="EUUKQ+OfficinaSansBookC"/>
          <w:color w:val="000000"/>
          <w:spacing w:val="1"/>
        </w:rPr>
      </w:pPr>
      <w:r w:rsidRPr="0061245B">
        <w:rPr>
          <w:rFonts w:eastAsia="EUUKQ+OfficinaSansBookC"/>
          <w:color w:val="000000"/>
        </w:rPr>
        <w:t>2</w:t>
      </w:r>
      <w:r w:rsidRPr="0061245B">
        <w:rPr>
          <w:rFonts w:eastAsia="EUUKQ+OfficinaSansBookC"/>
          <w:color w:val="000000"/>
          <w:spacing w:val="1"/>
        </w:rPr>
        <w:t>3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Кровоостанавл</w:t>
      </w:r>
      <w:r w:rsidRPr="0061245B">
        <w:rPr>
          <w:rFonts w:eastAsia="EUUKQ+OfficinaSansBookC"/>
          <w:color w:val="000000"/>
          <w:spacing w:val="1"/>
        </w:rPr>
        <w:t>ивающи</w:t>
      </w:r>
      <w:r w:rsidRPr="0061245B">
        <w:rPr>
          <w:rFonts w:eastAsia="EUUKQ+OfficinaSansBookC"/>
          <w:color w:val="000000"/>
        </w:rPr>
        <w:t>й жгут накладыв</w:t>
      </w:r>
      <w:r w:rsidRPr="0061245B">
        <w:rPr>
          <w:rFonts w:eastAsia="EUUKQ+OfficinaSansBookC"/>
          <w:color w:val="000000"/>
          <w:spacing w:val="1"/>
        </w:rPr>
        <w:t>ается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не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б</w:t>
      </w:r>
      <w:r w:rsidRPr="0061245B">
        <w:rPr>
          <w:rFonts w:eastAsia="EUUKQ+OfficinaSansBookC"/>
          <w:color w:val="000000"/>
          <w:spacing w:val="1"/>
        </w:rPr>
        <w:t>ол</w:t>
      </w:r>
      <w:r w:rsidRPr="0061245B">
        <w:rPr>
          <w:rFonts w:eastAsia="EUUKQ+OfficinaSansBookC"/>
          <w:color w:val="000000"/>
        </w:rPr>
        <w:t>ее.</w:t>
      </w:r>
      <w:r w:rsidRPr="0061245B">
        <w:rPr>
          <w:rFonts w:eastAsia="EUUKQ+OfficinaSansBookC"/>
          <w:color w:val="000000"/>
          <w:spacing w:val="1"/>
        </w:rPr>
        <w:t xml:space="preserve"> </w:t>
      </w:r>
    </w:p>
    <w:p w:rsidR="000063C1" w:rsidRDefault="000063C1" w:rsidP="000063C1">
      <w:pPr>
        <w:widowControl w:val="0"/>
        <w:spacing w:before="3"/>
        <w:ind w:right="1592"/>
        <w:jc w:val="both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Ч</w:t>
      </w:r>
      <w:r w:rsidRPr="0061245B">
        <w:rPr>
          <w:rFonts w:eastAsia="EUUKQ+OfficinaSansBookC"/>
          <w:color w:val="000000"/>
          <w:spacing w:val="-1"/>
        </w:rPr>
        <w:t>е</w:t>
      </w:r>
      <w:r w:rsidRPr="0061245B">
        <w:rPr>
          <w:rFonts w:eastAsia="EUUKQ+OfficinaSansBookC"/>
          <w:color w:val="000000"/>
        </w:rPr>
        <w:t>м на: а) 1 час в</w:t>
      </w:r>
      <w:r w:rsidRPr="0061245B">
        <w:rPr>
          <w:rFonts w:eastAsia="EUUKQ+OfficinaSansBookC"/>
          <w:color w:val="000000"/>
          <w:spacing w:val="-1"/>
        </w:rPr>
        <w:t xml:space="preserve"> т</w:t>
      </w:r>
      <w:r w:rsidRPr="0061245B">
        <w:rPr>
          <w:rFonts w:eastAsia="EUUKQ+OfficinaSansBookC"/>
          <w:color w:val="000000"/>
        </w:rPr>
        <w:t>еплое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вре</w:t>
      </w:r>
      <w:r w:rsidRPr="0061245B">
        <w:rPr>
          <w:rFonts w:eastAsia="EUUKQ+OfficinaSansBookC"/>
          <w:color w:val="000000"/>
        </w:rPr>
        <w:t>мя года,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30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м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н.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В</w:t>
      </w:r>
      <w:r w:rsidRPr="0061245B">
        <w:rPr>
          <w:rFonts w:eastAsia="EUUKQ+OfficinaSansBookC"/>
          <w:color w:val="000000"/>
          <w:spacing w:val="3"/>
        </w:rPr>
        <w:t xml:space="preserve"> </w:t>
      </w:r>
      <w:r w:rsidRPr="0061245B">
        <w:rPr>
          <w:rFonts w:eastAsia="EUUKQ+OfficinaSansBookC"/>
          <w:color w:val="000000"/>
        </w:rPr>
        <w:t>холо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ное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ремя год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 xml:space="preserve">, </w:t>
      </w:r>
    </w:p>
    <w:p w:rsidR="000063C1" w:rsidRPr="0061245B" w:rsidRDefault="000063C1" w:rsidP="000063C1">
      <w:pPr>
        <w:widowControl w:val="0"/>
        <w:spacing w:before="3"/>
        <w:ind w:right="1592"/>
        <w:jc w:val="both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б) 2 час в</w:t>
      </w:r>
      <w:r w:rsidRPr="0061245B">
        <w:rPr>
          <w:rFonts w:eastAsia="EUUKQ+OfficinaSansBookC"/>
          <w:color w:val="000000"/>
          <w:spacing w:val="-1"/>
        </w:rPr>
        <w:t xml:space="preserve"> т</w:t>
      </w:r>
      <w:r w:rsidRPr="0061245B">
        <w:rPr>
          <w:rFonts w:eastAsia="EUUKQ+OfficinaSansBookC"/>
          <w:color w:val="000000"/>
        </w:rPr>
        <w:t>еп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вре</w:t>
      </w:r>
      <w:r w:rsidRPr="0061245B">
        <w:rPr>
          <w:rFonts w:eastAsia="EUUKQ+OfficinaSansBookC"/>
          <w:color w:val="000000"/>
        </w:rPr>
        <w:t>мя года,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1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час</w:t>
      </w:r>
      <w:proofErr w:type="gramStart"/>
      <w:r w:rsidRPr="0061245B">
        <w:rPr>
          <w:rFonts w:eastAsia="EUUKQ+OfficinaSansBookC"/>
          <w:color w:val="000000"/>
        </w:rPr>
        <w:t xml:space="preserve"> В</w:t>
      </w:r>
      <w:proofErr w:type="gramEnd"/>
      <w:r w:rsidRPr="0061245B">
        <w:rPr>
          <w:rFonts w:eastAsia="EUUKQ+OfficinaSansBookC"/>
          <w:color w:val="000000"/>
        </w:rPr>
        <w:t xml:space="preserve"> холодное время год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,</w:t>
      </w:r>
    </w:p>
    <w:p w:rsidR="000063C1" w:rsidRDefault="000063C1" w:rsidP="000063C1">
      <w:pPr>
        <w:widowControl w:val="0"/>
        <w:spacing w:line="239" w:lineRule="auto"/>
        <w:ind w:right="1462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30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м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н.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 xml:space="preserve">в 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</w:rPr>
        <w:t>еп</w:t>
      </w:r>
      <w:r w:rsidRPr="0061245B">
        <w:rPr>
          <w:rFonts w:eastAsia="EUUKQ+OfficinaSansBookC"/>
          <w:color w:val="000000"/>
          <w:spacing w:val="-1"/>
        </w:rPr>
        <w:t>л</w:t>
      </w:r>
      <w:r w:rsidRPr="0061245B">
        <w:rPr>
          <w:rFonts w:eastAsia="EUUKQ+OfficinaSansBookC"/>
          <w:color w:val="000000"/>
        </w:rPr>
        <w:t xml:space="preserve">ое 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</w:rPr>
        <w:t>ремя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г</w:t>
      </w:r>
      <w:r w:rsidRPr="0061245B">
        <w:rPr>
          <w:rFonts w:eastAsia="EUUKQ+OfficinaSansBookC"/>
          <w:color w:val="000000"/>
        </w:rPr>
        <w:t>ода,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1 час. В холо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 xml:space="preserve">ное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ремя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 xml:space="preserve">года, </w:t>
      </w:r>
    </w:p>
    <w:p w:rsidR="000063C1" w:rsidRPr="000063C1" w:rsidRDefault="000063C1" w:rsidP="000063C1">
      <w:pPr>
        <w:widowControl w:val="0"/>
        <w:spacing w:line="239" w:lineRule="auto"/>
        <w:ind w:right="1462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г) до 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рибытия с</w:t>
      </w:r>
      <w:r w:rsidRPr="0061245B">
        <w:rPr>
          <w:rFonts w:eastAsia="EUUKQ+OfficinaSansBookC"/>
          <w:color w:val="000000"/>
          <w:spacing w:val="-1"/>
        </w:rPr>
        <w:t>к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ой ме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ицин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к</w:t>
      </w:r>
      <w:r w:rsidRPr="0061245B">
        <w:rPr>
          <w:rFonts w:eastAsia="EUUKQ+OfficinaSansBookC"/>
          <w:color w:val="000000"/>
          <w:spacing w:val="-1"/>
        </w:rPr>
        <w:t>о</w:t>
      </w:r>
      <w:r w:rsidRPr="0061245B">
        <w:rPr>
          <w:rFonts w:eastAsia="EUUKQ+OfficinaSansBookC"/>
          <w:color w:val="000000"/>
        </w:rPr>
        <w:t>й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по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ощи.</w:t>
      </w:r>
      <w:bookmarkEnd w:id="7"/>
    </w:p>
    <w:p w:rsidR="000063C1" w:rsidRDefault="000063C1" w:rsidP="000063C1">
      <w:pPr>
        <w:widowControl w:val="0"/>
        <w:ind w:right="70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2</w:t>
      </w:r>
      <w:r w:rsidRPr="0061245B">
        <w:rPr>
          <w:rFonts w:eastAsia="EUUKQ+OfficinaSansBookC"/>
          <w:color w:val="000000"/>
          <w:spacing w:val="1"/>
        </w:rPr>
        <w:t>4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Пострадав</w:t>
      </w:r>
      <w:r w:rsidRPr="0061245B">
        <w:rPr>
          <w:rFonts w:eastAsia="EUUKQ+OfficinaSansBookC"/>
          <w:color w:val="000000"/>
          <w:spacing w:val="-1"/>
        </w:rPr>
        <w:t>ш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му с</w:t>
      </w:r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признаками травмы живота 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таза р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комендуе</w:t>
      </w:r>
      <w:r w:rsidRPr="0061245B">
        <w:rPr>
          <w:rFonts w:eastAsia="EUUKQ+OfficinaSansBookC"/>
          <w:color w:val="000000"/>
          <w:spacing w:val="1"/>
        </w:rPr>
        <w:t>тся</w:t>
      </w:r>
      <w:r w:rsidRPr="0061245B">
        <w:rPr>
          <w:rFonts w:eastAsia="EUUKQ+OfficinaSansBookC"/>
          <w:color w:val="000000"/>
        </w:rPr>
        <w:t xml:space="preserve"> пр</w:t>
      </w:r>
      <w:r w:rsidRPr="0061245B">
        <w:rPr>
          <w:rFonts w:eastAsia="EUUKQ+OfficinaSansBookC"/>
          <w:color w:val="000000"/>
          <w:spacing w:val="1"/>
        </w:rPr>
        <w:t>и</w:t>
      </w:r>
      <w:r w:rsidRPr="0061245B">
        <w:rPr>
          <w:rFonts w:eastAsia="EUUKQ+OfficinaSansBookC"/>
          <w:color w:val="000000"/>
          <w:spacing w:val="8"/>
        </w:rPr>
        <w:t>д</w:t>
      </w:r>
      <w:r w:rsidRPr="0061245B">
        <w:rPr>
          <w:rFonts w:eastAsia="EUUKQ+OfficinaSansBookC"/>
          <w:color w:val="000000"/>
        </w:rPr>
        <w:t>ат</w:t>
      </w:r>
      <w:r w:rsidRPr="0061245B">
        <w:rPr>
          <w:rFonts w:eastAsia="EUUKQ+OfficinaSansBookC"/>
          <w:color w:val="000000"/>
          <w:spacing w:val="-1"/>
        </w:rPr>
        <w:t>ь</w:t>
      </w:r>
      <w:r w:rsidRPr="0061245B">
        <w:rPr>
          <w:rFonts w:eastAsia="EUUKQ+OfficinaSansBookC"/>
          <w:color w:val="000000"/>
        </w:rPr>
        <w:t xml:space="preserve">: </w:t>
      </w:r>
    </w:p>
    <w:p w:rsidR="000063C1" w:rsidRPr="0061245B" w:rsidRDefault="000063C1" w:rsidP="000063C1">
      <w:pPr>
        <w:widowControl w:val="0"/>
        <w:ind w:right="7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ложе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 xml:space="preserve">на </w:t>
      </w:r>
      <w:r w:rsidRPr="0061245B">
        <w:rPr>
          <w:rFonts w:eastAsia="EUUKQ+OfficinaSansBookC"/>
          <w:color w:val="000000"/>
          <w:spacing w:val="-3"/>
        </w:rPr>
        <w:t>с</w:t>
      </w:r>
      <w:r w:rsidRPr="0061245B">
        <w:rPr>
          <w:rFonts w:eastAsia="EUUKQ+OfficinaSansBookC"/>
          <w:color w:val="000000"/>
        </w:rPr>
        <w:t>пине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 xml:space="preserve">с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риподняты</w:t>
      </w:r>
      <w:r w:rsidRPr="0061245B">
        <w:rPr>
          <w:rFonts w:eastAsia="EUUKQ+OfficinaSansBookC"/>
          <w:color w:val="000000"/>
          <w:spacing w:val="-1"/>
        </w:rPr>
        <w:t>м</w:t>
      </w:r>
      <w:r w:rsidRPr="0061245B">
        <w:rPr>
          <w:rFonts w:eastAsia="EUUKQ+OfficinaSansBookC"/>
          <w:color w:val="000000"/>
        </w:rPr>
        <w:t>и ногам</w:t>
      </w:r>
      <w:r w:rsidRPr="0061245B">
        <w:rPr>
          <w:rFonts w:eastAsia="EUUKQ+OfficinaSansBookC"/>
          <w:color w:val="000000"/>
          <w:spacing w:val="-1"/>
        </w:rPr>
        <w:t>и</w:t>
      </w:r>
      <w:r w:rsidRPr="0061245B">
        <w:rPr>
          <w:rFonts w:eastAsia="EUUKQ+OfficinaSansBookC"/>
          <w:color w:val="000000"/>
        </w:rPr>
        <w:t>,</w:t>
      </w:r>
    </w:p>
    <w:p w:rsidR="000063C1" w:rsidRDefault="000063C1" w:rsidP="000063C1">
      <w:pPr>
        <w:widowControl w:val="0"/>
        <w:ind w:right="4630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усто</w:t>
      </w:r>
      <w:r w:rsidRPr="0061245B">
        <w:rPr>
          <w:rFonts w:eastAsia="EUUKQ+OfficinaSansBookC"/>
          <w:color w:val="000000"/>
          <w:spacing w:val="1"/>
        </w:rPr>
        <w:t>й</w:t>
      </w:r>
      <w:r w:rsidRPr="0061245B">
        <w:rPr>
          <w:rFonts w:eastAsia="EUUKQ+OfficinaSansBookC"/>
          <w:color w:val="000000"/>
        </w:rPr>
        <w:t>чи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</w:rPr>
        <w:t>ое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  <w:spacing w:val="-2"/>
        </w:rPr>
        <w:t>б</w:t>
      </w:r>
      <w:r w:rsidRPr="0061245B">
        <w:rPr>
          <w:rFonts w:eastAsia="EUUKQ+OfficinaSansBookC"/>
          <w:color w:val="000000"/>
        </w:rPr>
        <w:t>оковое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 xml:space="preserve">положение, </w:t>
      </w:r>
    </w:p>
    <w:p w:rsidR="000063C1" w:rsidRPr="0061245B" w:rsidRDefault="000063C1" w:rsidP="000063C1">
      <w:pPr>
        <w:widowControl w:val="0"/>
        <w:ind w:right="463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 xml:space="preserve">) </w:t>
      </w:r>
      <w:proofErr w:type="spellStart"/>
      <w:r w:rsidRPr="0061245B"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  <w:spacing w:val="1"/>
        </w:rPr>
        <w:t>ол</w:t>
      </w:r>
      <w:r w:rsidRPr="0061245B">
        <w:rPr>
          <w:rFonts w:eastAsia="EUUKQ+OfficinaSansBookC"/>
          <w:color w:val="000000"/>
        </w:rPr>
        <w:t>усидя</w:t>
      </w:r>
      <w:r w:rsidRPr="0061245B">
        <w:rPr>
          <w:rFonts w:eastAsia="EUUKQ+OfficinaSansBookC"/>
          <w:color w:val="000000"/>
          <w:spacing w:val="-2"/>
        </w:rPr>
        <w:t>ч</w:t>
      </w:r>
      <w:r w:rsidRPr="0061245B">
        <w:rPr>
          <w:rFonts w:eastAsia="EUUKQ+OfficinaSansBookC"/>
          <w:color w:val="000000"/>
        </w:rPr>
        <w:t>ее</w:t>
      </w:r>
      <w:proofErr w:type="spellEnd"/>
      <w:r w:rsidRPr="0061245B">
        <w:rPr>
          <w:rFonts w:eastAsia="EUUKQ+OfficinaSansBookC"/>
          <w:color w:val="000000"/>
          <w:spacing w:val="-2"/>
        </w:rPr>
        <w:t xml:space="preserve"> </w:t>
      </w:r>
      <w:r w:rsidRPr="0061245B">
        <w:rPr>
          <w:rFonts w:eastAsia="EUUKQ+OfficinaSansBookC"/>
          <w:color w:val="000000"/>
        </w:rPr>
        <w:t>по</w:t>
      </w:r>
      <w:r w:rsidRPr="0061245B">
        <w:rPr>
          <w:rFonts w:eastAsia="EUUKQ+OfficinaSansBookC"/>
          <w:color w:val="000000"/>
          <w:spacing w:val="1"/>
        </w:rPr>
        <w:t>л</w:t>
      </w:r>
      <w:r w:rsidRPr="0061245B">
        <w:rPr>
          <w:rFonts w:eastAsia="EUUKQ+OfficinaSansBookC"/>
          <w:color w:val="000000"/>
        </w:rPr>
        <w:t>ожение,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г) положение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 xml:space="preserve">на </w:t>
      </w:r>
      <w:r w:rsidRPr="0061245B">
        <w:rPr>
          <w:rFonts w:eastAsia="EUUKQ+OfficinaSansBookC"/>
          <w:color w:val="000000"/>
          <w:spacing w:val="-3"/>
        </w:rPr>
        <w:t>с</w:t>
      </w:r>
      <w:r w:rsidRPr="0061245B">
        <w:rPr>
          <w:rFonts w:eastAsia="EUUKQ+OfficinaSansBookC"/>
          <w:color w:val="000000"/>
        </w:rPr>
        <w:t>пине</w:t>
      </w:r>
      <w:r w:rsidRPr="0061245B">
        <w:rPr>
          <w:rFonts w:eastAsia="EUUKQ+OfficinaSansBookC"/>
          <w:color w:val="000000"/>
          <w:spacing w:val="1"/>
        </w:rPr>
        <w:t xml:space="preserve"> с</w:t>
      </w:r>
      <w:r w:rsidRPr="0061245B">
        <w:rPr>
          <w:rFonts w:eastAsia="EUUKQ+OfficinaSansBookC"/>
          <w:color w:val="000000"/>
        </w:rPr>
        <w:t xml:space="preserve"> </w:t>
      </w:r>
      <w:r w:rsidRPr="0061245B">
        <w:rPr>
          <w:rFonts w:eastAsia="EUUKQ+OfficinaSansBookC"/>
          <w:color w:val="000000"/>
          <w:spacing w:val="-1"/>
        </w:rPr>
        <w:t>п</w:t>
      </w:r>
      <w:r w:rsidRPr="0061245B">
        <w:rPr>
          <w:rFonts w:eastAsia="EUUKQ+OfficinaSansBookC"/>
          <w:color w:val="000000"/>
        </w:rPr>
        <w:t>олусогну</w:t>
      </w:r>
      <w:r w:rsidRPr="0061245B">
        <w:rPr>
          <w:rFonts w:eastAsia="EUUKQ+OfficinaSansBookC"/>
          <w:color w:val="000000"/>
          <w:spacing w:val="-1"/>
        </w:rPr>
        <w:t>т</w:t>
      </w:r>
      <w:r w:rsidRPr="0061245B">
        <w:rPr>
          <w:rFonts w:eastAsia="EUUKQ+OfficinaSansBookC"/>
          <w:color w:val="000000"/>
          <w:spacing w:val="-2"/>
        </w:rPr>
        <w:t>ы</w:t>
      </w:r>
      <w:r w:rsidRPr="0061245B">
        <w:rPr>
          <w:rFonts w:eastAsia="EUUKQ+OfficinaSansBookC"/>
          <w:color w:val="000000"/>
        </w:rPr>
        <w:t>ми и разведе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ными ногами.</w:t>
      </w:r>
    </w:p>
    <w:p w:rsidR="000063C1" w:rsidRDefault="000063C1" w:rsidP="000063C1">
      <w:pPr>
        <w:widowControl w:val="0"/>
        <w:ind w:right="44"/>
        <w:rPr>
          <w:rFonts w:eastAsia="EUUKQ+OfficinaSansBookC"/>
          <w:color w:val="000000"/>
          <w:spacing w:val="182"/>
        </w:rPr>
      </w:pPr>
      <w:r w:rsidRPr="0061245B">
        <w:rPr>
          <w:rFonts w:eastAsia="EUUKQ+OfficinaSansBookC"/>
          <w:color w:val="000000"/>
        </w:rPr>
        <w:t>2</w:t>
      </w:r>
      <w:r w:rsidRPr="0061245B">
        <w:rPr>
          <w:rFonts w:eastAsia="EUUKQ+OfficinaSansBookC"/>
          <w:color w:val="000000"/>
          <w:spacing w:val="1"/>
        </w:rPr>
        <w:t>5</w:t>
      </w:r>
      <w:r w:rsidRPr="0061245B">
        <w:rPr>
          <w:rFonts w:eastAsia="EUUKQ+OfficinaSansBookC"/>
          <w:color w:val="000000"/>
        </w:rPr>
        <w:t>.</w:t>
      </w:r>
      <w:r w:rsidRPr="0061245B">
        <w:rPr>
          <w:rFonts w:eastAsia="EUUKQ+OfficinaSansBookC"/>
          <w:color w:val="000000"/>
          <w:spacing w:val="182"/>
        </w:rPr>
        <w:t xml:space="preserve"> </w:t>
      </w:r>
      <w:r w:rsidRPr="0061245B">
        <w:rPr>
          <w:rFonts w:eastAsia="EUUKQ+OfficinaSansBookC"/>
          <w:color w:val="000000"/>
        </w:rPr>
        <w:t>Выбери</w:t>
      </w:r>
      <w:r w:rsidRPr="0061245B">
        <w:rPr>
          <w:rFonts w:eastAsia="EUUKQ+OfficinaSansBookC"/>
          <w:color w:val="000000"/>
          <w:spacing w:val="1"/>
        </w:rPr>
        <w:t>те</w:t>
      </w:r>
      <w:r w:rsidRPr="0061245B">
        <w:rPr>
          <w:rFonts w:eastAsia="EUUKQ+OfficinaSansBookC"/>
          <w:color w:val="000000"/>
          <w:spacing w:val="182"/>
        </w:rPr>
        <w:t xml:space="preserve"> </w:t>
      </w:r>
      <w:r w:rsidRPr="0061245B">
        <w:rPr>
          <w:rFonts w:eastAsia="EUUKQ+OfficinaSansBookC"/>
          <w:color w:val="000000"/>
        </w:rPr>
        <w:t>н</w:t>
      </w:r>
      <w:r w:rsidRPr="0061245B">
        <w:rPr>
          <w:rFonts w:eastAsia="EUUKQ+OfficinaSansBookC"/>
          <w:color w:val="000000"/>
          <w:spacing w:val="2"/>
        </w:rPr>
        <w:t>е</w:t>
      </w:r>
      <w:r w:rsidRPr="0061245B">
        <w:rPr>
          <w:rFonts w:eastAsia="EUUKQ+OfficinaSansBookC"/>
          <w:color w:val="000000"/>
          <w:spacing w:val="-1"/>
        </w:rPr>
        <w:t>с</w:t>
      </w:r>
      <w:r w:rsidRPr="0061245B">
        <w:rPr>
          <w:rFonts w:eastAsia="EUUKQ+OfficinaSansBookC"/>
          <w:color w:val="000000"/>
        </w:rPr>
        <w:t>к</w:t>
      </w:r>
      <w:r w:rsidRPr="0061245B">
        <w:rPr>
          <w:rFonts w:eastAsia="EUUKQ+OfficinaSansBookC"/>
          <w:color w:val="000000"/>
          <w:spacing w:val="1"/>
        </w:rPr>
        <w:t>ол</w:t>
      </w:r>
      <w:r w:rsidRPr="0061245B">
        <w:rPr>
          <w:rFonts w:eastAsia="EUUKQ+OfficinaSansBookC"/>
          <w:color w:val="000000"/>
        </w:rPr>
        <w:t>ько</w:t>
      </w:r>
      <w:r w:rsidRPr="0061245B">
        <w:rPr>
          <w:rFonts w:eastAsia="EUUKQ+OfficinaSansBookC"/>
          <w:color w:val="000000"/>
          <w:spacing w:val="182"/>
        </w:rPr>
        <w:t xml:space="preserve"> </w:t>
      </w:r>
      <w:r w:rsidRPr="0061245B">
        <w:rPr>
          <w:rFonts w:eastAsia="EUUKQ+OfficinaSansBookC"/>
          <w:color w:val="000000"/>
        </w:rPr>
        <w:t>правильных</w:t>
      </w:r>
      <w:r w:rsidRPr="0061245B">
        <w:rPr>
          <w:rFonts w:eastAsia="EUUKQ+OfficinaSansBookC"/>
          <w:color w:val="000000"/>
          <w:spacing w:val="180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от</w:t>
      </w:r>
      <w:r w:rsidRPr="0061245B">
        <w:rPr>
          <w:rFonts w:eastAsia="EUUKQ+OfficinaSansBookC"/>
          <w:color w:val="000000"/>
        </w:rPr>
        <w:t>ветов.</w:t>
      </w:r>
      <w:r w:rsidRPr="0061245B">
        <w:rPr>
          <w:rFonts w:eastAsia="EUUKQ+OfficinaSansBookC"/>
          <w:color w:val="000000"/>
          <w:spacing w:val="182"/>
        </w:rPr>
        <w:t xml:space="preserve"> </w:t>
      </w:r>
    </w:p>
    <w:p w:rsidR="000063C1" w:rsidRPr="0061245B" w:rsidRDefault="000063C1" w:rsidP="000063C1">
      <w:pPr>
        <w:widowControl w:val="0"/>
        <w:ind w:right="44"/>
        <w:rPr>
          <w:rFonts w:eastAsia="Calibri"/>
          <w:color w:val="000000"/>
        </w:rPr>
      </w:pPr>
      <w:proofErr w:type="gramStart"/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остоя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ия</w:t>
      </w:r>
      <w:proofErr w:type="gramEnd"/>
      <w:r w:rsidRPr="0061245B">
        <w:rPr>
          <w:rFonts w:eastAsia="EUUKQ+OfficinaSansBookC"/>
          <w:color w:val="000000"/>
          <w:spacing w:val="191"/>
        </w:rPr>
        <w:t xml:space="preserve"> </w:t>
      </w:r>
      <w:r w:rsidRPr="0061245B">
        <w:rPr>
          <w:rFonts w:eastAsia="EUUKQ+OfficinaSansBookC"/>
          <w:color w:val="000000"/>
          <w:spacing w:val="1"/>
        </w:rPr>
        <w:t>п</w:t>
      </w:r>
      <w:r w:rsidRPr="0061245B">
        <w:rPr>
          <w:rFonts w:eastAsia="EUUKQ+OfficinaSansBookC"/>
          <w:color w:val="000000"/>
        </w:rPr>
        <w:t>ри</w:t>
      </w:r>
      <w:r w:rsidRPr="0061245B">
        <w:rPr>
          <w:rFonts w:eastAsia="EUUKQ+OfficinaSansBookC"/>
          <w:color w:val="000000"/>
          <w:spacing w:val="183"/>
        </w:rPr>
        <w:t xml:space="preserve"> </w:t>
      </w:r>
      <w:r w:rsidRPr="0061245B">
        <w:rPr>
          <w:rFonts w:eastAsia="EUUKQ+OfficinaSansBookC"/>
          <w:color w:val="000000"/>
        </w:rPr>
        <w:t>к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торых оказывается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первая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п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м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щь: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а) наружные к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овотеч</w:t>
      </w:r>
      <w:r w:rsidRPr="0061245B">
        <w:rPr>
          <w:rFonts w:eastAsia="EUUKQ+OfficinaSansBookC"/>
          <w:color w:val="000000"/>
          <w:spacing w:val="1"/>
        </w:rPr>
        <w:t>е</w:t>
      </w:r>
      <w:r w:rsidRPr="0061245B">
        <w:rPr>
          <w:rFonts w:eastAsia="EUUKQ+OfficinaSansBookC"/>
          <w:color w:val="000000"/>
        </w:rPr>
        <w:t>ния,</w:t>
      </w:r>
    </w:p>
    <w:p w:rsidR="000063C1" w:rsidRDefault="000063C1" w:rsidP="000063C1">
      <w:pPr>
        <w:widowControl w:val="0"/>
        <w:ind w:right="4003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б) остан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вка дых</w:t>
      </w:r>
      <w:r w:rsidRPr="0061245B">
        <w:rPr>
          <w:rFonts w:eastAsia="EUUKQ+OfficinaSansBookC"/>
          <w:color w:val="000000"/>
          <w:spacing w:val="-1"/>
        </w:rPr>
        <w:t>а</w:t>
      </w:r>
      <w:r w:rsidRPr="0061245B">
        <w:rPr>
          <w:rFonts w:eastAsia="EUUKQ+OfficinaSansBookC"/>
          <w:color w:val="000000"/>
        </w:rPr>
        <w:t>ния, кр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о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  <w:spacing w:val="-1"/>
        </w:rPr>
        <w:t>б</w:t>
      </w:r>
      <w:r w:rsidRPr="0061245B">
        <w:rPr>
          <w:rFonts w:eastAsia="EUUKQ+OfficinaSansBookC"/>
          <w:color w:val="000000"/>
        </w:rPr>
        <w:t>ращени</w:t>
      </w:r>
      <w:r w:rsidRPr="0061245B">
        <w:rPr>
          <w:rFonts w:eastAsia="EUUKQ+OfficinaSansBookC"/>
          <w:color w:val="000000"/>
          <w:spacing w:val="-1"/>
        </w:rPr>
        <w:t>я</w:t>
      </w:r>
      <w:r w:rsidRPr="0061245B">
        <w:rPr>
          <w:rFonts w:eastAsia="EUUKQ+OfficinaSansBookC"/>
          <w:color w:val="000000"/>
        </w:rPr>
        <w:t xml:space="preserve">, </w:t>
      </w:r>
    </w:p>
    <w:p w:rsidR="000063C1" w:rsidRPr="0061245B" w:rsidRDefault="000063C1" w:rsidP="000063C1">
      <w:pPr>
        <w:widowControl w:val="0"/>
        <w:ind w:right="4003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) отравления,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 xml:space="preserve">г) </w:t>
      </w:r>
      <w:r w:rsidRPr="0061245B">
        <w:rPr>
          <w:rFonts w:eastAsia="EUUKQ+OfficinaSansBookC"/>
          <w:color w:val="000000"/>
          <w:spacing w:val="-1"/>
        </w:rPr>
        <w:t>в</w:t>
      </w:r>
      <w:r w:rsidRPr="0061245B">
        <w:rPr>
          <w:rFonts w:eastAsia="EUUKQ+OfficinaSansBookC"/>
          <w:color w:val="000000"/>
        </w:rPr>
        <w:t>нутре</w:t>
      </w:r>
      <w:r w:rsidRPr="0061245B">
        <w:rPr>
          <w:rFonts w:eastAsia="EUUKQ+OfficinaSansBookC"/>
          <w:color w:val="000000"/>
          <w:spacing w:val="1"/>
        </w:rPr>
        <w:t>н</w:t>
      </w:r>
      <w:r w:rsidRPr="0061245B">
        <w:rPr>
          <w:rFonts w:eastAsia="EUUKQ+OfficinaSansBookC"/>
          <w:color w:val="000000"/>
        </w:rPr>
        <w:t>нее кро</w:t>
      </w:r>
      <w:r w:rsidRPr="0061245B">
        <w:rPr>
          <w:rFonts w:eastAsia="EUUKQ+OfficinaSansBookC"/>
          <w:color w:val="000000"/>
          <w:spacing w:val="-2"/>
        </w:rPr>
        <w:t>в</w:t>
      </w:r>
      <w:r w:rsidRPr="0061245B">
        <w:rPr>
          <w:rFonts w:eastAsia="EUUKQ+OfficinaSansBookC"/>
          <w:color w:val="000000"/>
        </w:rPr>
        <w:t>отечение,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д) острые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инфекционные за</w:t>
      </w:r>
      <w:r w:rsidRPr="0061245B">
        <w:rPr>
          <w:rFonts w:eastAsia="EUUKQ+OfficinaSansBookC"/>
          <w:color w:val="000000"/>
          <w:spacing w:val="-1"/>
        </w:rPr>
        <w:t>бо</w:t>
      </w:r>
      <w:r w:rsidRPr="0061245B">
        <w:rPr>
          <w:rFonts w:eastAsia="EUUKQ+OfficinaSansBookC"/>
          <w:color w:val="000000"/>
        </w:rPr>
        <w:t>лева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ия,</w:t>
      </w:r>
    </w:p>
    <w:p w:rsidR="000063C1" w:rsidRDefault="000063C1" w:rsidP="000063C1">
      <w:pPr>
        <w:widowControl w:val="0"/>
        <w:spacing w:before="1"/>
        <w:ind w:right="2330"/>
        <w:rPr>
          <w:rFonts w:eastAsia="EUUKQ+OfficinaSansBookC"/>
          <w:color w:val="000000"/>
        </w:rPr>
      </w:pPr>
      <w:r w:rsidRPr="0061245B">
        <w:rPr>
          <w:rFonts w:eastAsia="EUUKQ+OfficinaSansBookC"/>
          <w:color w:val="000000"/>
        </w:rPr>
        <w:t>е) обморо</w:t>
      </w:r>
      <w:r w:rsidRPr="0061245B">
        <w:rPr>
          <w:rFonts w:eastAsia="EUUKQ+OfficinaSansBookC"/>
          <w:color w:val="000000"/>
          <w:spacing w:val="-1"/>
        </w:rPr>
        <w:t>ж</w:t>
      </w:r>
      <w:r w:rsidRPr="0061245B">
        <w:rPr>
          <w:rFonts w:eastAsia="EUUKQ+OfficinaSansBookC"/>
          <w:color w:val="000000"/>
        </w:rPr>
        <w:t>е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ия и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д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>угие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 xml:space="preserve">эффекты 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из</w:t>
      </w:r>
      <w:r w:rsidRPr="0061245B">
        <w:rPr>
          <w:rFonts w:eastAsia="EUUKQ+OfficinaSansBookC"/>
          <w:color w:val="000000"/>
          <w:spacing w:val="-1"/>
        </w:rPr>
        <w:t>ки</w:t>
      </w:r>
      <w:r w:rsidRPr="0061245B">
        <w:rPr>
          <w:rFonts w:eastAsia="EUUKQ+OfficinaSansBookC"/>
          <w:color w:val="000000"/>
        </w:rPr>
        <w:t>х температу</w:t>
      </w:r>
      <w:r w:rsidRPr="0061245B">
        <w:rPr>
          <w:rFonts w:eastAsia="EUUKQ+OfficinaSansBookC"/>
          <w:color w:val="000000"/>
          <w:spacing w:val="-1"/>
        </w:rPr>
        <w:t>р</w:t>
      </w:r>
      <w:r w:rsidRPr="0061245B">
        <w:rPr>
          <w:rFonts w:eastAsia="EUUKQ+OfficinaSansBookC"/>
          <w:color w:val="000000"/>
        </w:rPr>
        <w:t xml:space="preserve">, </w:t>
      </w:r>
    </w:p>
    <w:p w:rsidR="000063C1" w:rsidRPr="0061245B" w:rsidRDefault="000063C1" w:rsidP="000063C1">
      <w:pPr>
        <w:widowControl w:val="0"/>
        <w:spacing w:before="1"/>
        <w:ind w:right="233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ж) отсутствие</w:t>
      </w:r>
      <w:r w:rsidRPr="0061245B">
        <w:rPr>
          <w:rFonts w:eastAsia="EUUKQ+OfficinaSansBookC"/>
          <w:color w:val="000000"/>
          <w:spacing w:val="2"/>
        </w:rPr>
        <w:t xml:space="preserve"> </w:t>
      </w:r>
      <w:r w:rsidRPr="0061245B">
        <w:rPr>
          <w:rFonts w:eastAsia="EUUKQ+OfficinaSansBookC"/>
          <w:color w:val="000000"/>
        </w:rPr>
        <w:t>с</w:t>
      </w:r>
      <w:r w:rsidRPr="0061245B">
        <w:rPr>
          <w:rFonts w:eastAsia="EUUKQ+OfficinaSansBookC"/>
          <w:color w:val="000000"/>
          <w:spacing w:val="1"/>
        </w:rPr>
        <w:t>о</w:t>
      </w:r>
      <w:r w:rsidRPr="0061245B">
        <w:rPr>
          <w:rFonts w:eastAsia="EUUKQ+OfficinaSansBookC"/>
          <w:color w:val="000000"/>
        </w:rPr>
        <w:t>зна</w:t>
      </w:r>
      <w:r w:rsidRPr="0061245B">
        <w:rPr>
          <w:rFonts w:eastAsia="EUUKQ+OfficinaSansBookC"/>
          <w:color w:val="000000"/>
          <w:spacing w:val="-1"/>
        </w:rPr>
        <w:t>н</w:t>
      </w:r>
      <w:r w:rsidRPr="0061245B">
        <w:rPr>
          <w:rFonts w:eastAsia="EUUKQ+OfficinaSansBookC"/>
          <w:color w:val="000000"/>
        </w:rPr>
        <w:t>ия,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з) вывихи,</w:t>
      </w:r>
    </w:p>
    <w:p w:rsidR="000063C1" w:rsidRPr="0061245B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1245B">
        <w:rPr>
          <w:rFonts w:eastAsia="EUUKQ+OfficinaSansBookC"/>
          <w:color w:val="000000"/>
        </w:rPr>
        <w:t>и) иноро</w:t>
      </w:r>
      <w:r w:rsidRPr="0061245B">
        <w:rPr>
          <w:rFonts w:eastAsia="EUUKQ+OfficinaSansBookC"/>
          <w:color w:val="000000"/>
          <w:spacing w:val="-1"/>
        </w:rPr>
        <w:t>д</w:t>
      </w:r>
      <w:r w:rsidRPr="0061245B">
        <w:rPr>
          <w:rFonts w:eastAsia="EUUKQ+OfficinaSansBookC"/>
          <w:color w:val="000000"/>
        </w:rPr>
        <w:t>ные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тела в</w:t>
      </w:r>
      <w:r w:rsidRPr="0061245B">
        <w:rPr>
          <w:rFonts w:eastAsia="EUUKQ+OfficinaSansBookC"/>
          <w:color w:val="000000"/>
          <w:spacing w:val="-1"/>
        </w:rPr>
        <w:t xml:space="preserve"> </w:t>
      </w:r>
      <w:r w:rsidRPr="0061245B">
        <w:rPr>
          <w:rFonts w:eastAsia="EUUKQ+OfficinaSansBookC"/>
          <w:color w:val="000000"/>
        </w:rPr>
        <w:t>верхних</w:t>
      </w:r>
      <w:r w:rsidRPr="0061245B">
        <w:rPr>
          <w:rFonts w:eastAsia="EUUKQ+OfficinaSansBookC"/>
          <w:color w:val="000000"/>
          <w:spacing w:val="1"/>
        </w:rPr>
        <w:t xml:space="preserve"> </w:t>
      </w:r>
      <w:r w:rsidRPr="0061245B">
        <w:rPr>
          <w:rFonts w:eastAsia="EUUKQ+OfficinaSansBookC"/>
          <w:color w:val="000000"/>
        </w:rPr>
        <w:t>дыха</w:t>
      </w:r>
      <w:r w:rsidRPr="0061245B">
        <w:rPr>
          <w:rFonts w:eastAsia="EUUKQ+OfficinaSansBookC"/>
          <w:color w:val="000000"/>
          <w:spacing w:val="-2"/>
        </w:rPr>
        <w:t>т</w:t>
      </w:r>
      <w:r w:rsidRPr="0061245B">
        <w:rPr>
          <w:rFonts w:eastAsia="EUUKQ+OfficinaSansBookC"/>
          <w:color w:val="000000"/>
        </w:rPr>
        <w:t>ельных путях</w:t>
      </w: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</w:p>
    <w:p w:rsidR="000063C1" w:rsidRDefault="000063C1" w:rsidP="000063C1">
      <w:pPr>
        <w:jc w:val="center"/>
        <w:rPr>
          <w:b/>
          <w:sz w:val="28"/>
          <w:szCs w:val="28"/>
        </w:rPr>
      </w:pP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2.2. </w:t>
      </w:r>
      <w:r w:rsidRPr="00C67BDC">
        <w:rPr>
          <w:b/>
          <w:spacing w:val="-1"/>
          <w:sz w:val="28"/>
          <w:szCs w:val="28"/>
        </w:rPr>
        <w:t>Комплект оценочных сре</w:t>
      </w:r>
      <w:proofErr w:type="gramStart"/>
      <w:r w:rsidRPr="00C67BDC">
        <w:rPr>
          <w:b/>
          <w:spacing w:val="-1"/>
          <w:sz w:val="28"/>
          <w:szCs w:val="28"/>
        </w:rPr>
        <w:t>дств</w:t>
      </w:r>
      <w:r>
        <w:rPr>
          <w:b/>
          <w:spacing w:val="-1"/>
          <w:sz w:val="28"/>
          <w:szCs w:val="28"/>
        </w:rPr>
        <w:t xml:space="preserve"> </w:t>
      </w:r>
      <w:r w:rsidRPr="00C67BDC">
        <w:rPr>
          <w:b/>
          <w:spacing w:val="-1"/>
          <w:sz w:val="28"/>
          <w:szCs w:val="28"/>
        </w:rPr>
        <w:t xml:space="preserve"> дл</w:t>
      </w:r>
      <w:proofErr w:type="gramEnd"/>
      <w:r w:rsidRPr="00C67BDC">
        <w:rPr>
          <w:b/>
          <w:spacing w:val="-1"/>
          <w:sz w:val="28"/>
          <w:szCs w:val="28"/>
        </w:rPr>
        <w:t>я</w:t>
      </w:r>
      <w:r w:rsidRPr="00C67BDC">
        <w:rPr>
          <w:b/>
          <w:spacing w:val="-13"/>
          <w:sz w:val="28"/>
          <w:szCs w:val="28"/>
        </w:rPr>
        <w:t xml:space="preserve"> </w:t>
      </w:r>
      <w:r w:rsidRPr="00C67BDC">
        <w:rPr>
          <w:b/>
          <w:spacing w:val="-1"/>
          <w:sz w:val="28"/>
          <w:szCs w:val="28"/>
        </w:rPr>
        <w:t>текущего</w:t>
      </w:r>
      <w:r w:rsidRPr="00C67BDC">
        <w:rPr>
          <w:b/>
          <w:spacing w:val="-14"/>
          <w:sz w:val="28"/>
          <w:szCs w:val="28"/>
        </w:rPr>
        <w:t xml:space="preserve"> (в том числе рубежного) </w:t>
      </w:r>
      <w:r w:rsidRPr="00C67BDC">
        <w:rPr>
          <w:b/>
          <w:spacing w:val="-1"/>
          <w:sz w:val="28"/>
          <w:szCs w:val="28"/>
        </w:rPr>
        <w:t>контроля</w:t>
      </w:r>
    </w:p>
    <w:p w:rsidR="000063C1" w:rsidRPr="006C251E" w:rsidRDefault="000063C1" w:rsidP="000063C1">
      <w:pPr>
        <w:widowControl w:val="0"/>
        <w:spacing w:line="239" w:lineRule="auto"/>
        <w:ind w:right="-20"/>
        <w:jc w:val="center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Задания по ти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у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э</w:t>
      </w:r>
      <w:r w:rsidRPr="006C251E">
        <w:rPr>
          <w:rFonts w:eastAsia="EUUKQ+OfficinaSansBookC"/>
          <w:color w:val="000000"/>
        </w:rPr>
        <w:t>кспе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имент/иссл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дование</w:t>
      </w:r>
    </w:p>
    <w:p w:rsidR="000063C1" w:rsidRPr="006C251E" w:rsidRDefault="000063C1" w:rsidP="000063C1">
      <w:pPr>
        <w:widowControl w:val="0"/>
        <w:ind w:right="742"/>
        <w:rPr>
          <w:rFonts w:eastAsia="Calibri"/>
          <w:color w:val="000000"/>
        </w:rPr>
      </w:pPr>
      <w:r w:rsidRPr="006C251E">
        <w:rPr>
          <w:rFonts w:eastAsia="Wingdings"/>
          <w:color w:val="000000"/>
          <w:spacing w:val="139"/>
        </w:rPr>
        <w:t></w:t>
      </w:r>
      <w:r w:rsidRPr="006C251E">
        <w:rPr>
          <w:rFonts w:eastAsia="EUUKQ+OfficinaSansBookC"/>
          <w:color w:val="000000"/>
          <w:spacing w:val="1"/>
        </w:rPr>
        <w:t>Дано:</w:t>
      </w:r>
      <w:r w:rsidRPr="006C251E">
        <w:rPr>
          <w:rFonts w:eastAsia="EUUKQ+OfficinaSansBookC"/>
          <w:color w:val="000000"/>
        </w:rPr>
        <w:t xml:space="preserve"> Фо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proofErr w:type="gramStart"/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ек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естка</w:t>
      </w:r>
      <w:proofErr w:type="gramEnd"/>
      <w:r w:rsidRPr="006C251E">
        <w:rPr>
          <w:rFonts w:eastAsia="EUUKQ+OfficinaSansBookC"/>
          <w:color w:val="000000"/>
        </w:rPr>
        <w:t>: на ко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ором им</w:t>
      </w:r>
      <w:r w:rsidRPr="006C251E">
        <w:rPr>
          <w:rFonts w:eastAsia="EUUKQ+OfficinaSansBookC"/>
          <w:color w:val="000000"/>
          <w:spacing w:val="-1"/>
        </w:rPr>
        <w:t>ее</w:t>
      </w:r>
      <w:r w:rsidRPr="006C251E">
        <w:rPr>
          <w:rFonts w:eastAsia="EUUKQ+OfficinaSansBookC"/>
          <w:color w:val="000000"/>
        </w:rPr>
        <w:t>тся пешеходн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еход. В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лоси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едис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у нео</w:t>
      </w:r>
      <w:r w:rsidRPr="006C251E">
        <w:rPr>
          <w:rFonts w:eastAsia="EUUKQ+OfficinaSansBookC"/>
          <w:color w:val="000000"/>
          <w:spacing w:val="-2"/>
        </w:rPr>
        <w:t>б</w:t>
      </w:r>
      <w:r w:rsidRPr="006C251E">
        <w:rPr>
          <w:rFonts w:eastAsia="EUUKQ+OfficinaSansBookC"/>
          <w:color w:val="000000"/>
        </w:rPr>
        <w:t>х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пересечь перекресто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</w:rPr>
        <w:t>.</w:t>
      </w:r>
    </w:p>
    <w:p w:rsidR="000063C1" w:rsidRDefault="000063C1" w:rsidP="000063C1">
      <w:pPr>
        <w:widowControl w:val="0"/>
        <w:spacing w:line="239" w:lineRule="auto"/>
        <w:ind w:right="66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</w:rPr>
        <w:t>Тр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б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етс</w:t>
      </w:r>
      <w:r w:rsidRPr="006C251E">
        <w:rPr>
          <w:rFonts w:eastAsia="EUUKQ+OfficinaSansBookC"/>
          <w:color w:val="000000"/>
          <w:spacing w:val="-1"/>
        </w:rPr>
        <w:t>я</w:t>
      </w:r>
      <w:r w:rsidRPr="006C251E">
        <w:rPr>
          <w:rFonts w:eastAsia="EUUKQ+OfficinaSansBookC"/>
          <w:color w:val="000000"/>
        </w:rPr>
        <w:t>: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устано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асн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 xml:space="preserve">и, 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ейст</w:t>
      </w:r>
      <w:r w:rsidRPr="006C251E">
        <w:rPr>
          <w:rFonts w:eastAsia="EUUKQ+OfficinaSansBookC"/>
          <w:color w:val="000000"/>
          <w:spacing w:val="-3"/>
        </w:rPr>
        <w:t>в</w:t>
      </w:r>
      <w:r w:rsidRPr="006C251E">
        <w:rPr>
          <w:rFonts w:eastAsia="EUUKQ+OfficinaSansBookC"/>
          <w:color w:val="000000"/>
        </w:rPr>
        <w:t>ующего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 xml:space="preserve">на велосипедиста, провести 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х класси</w:t>
      </w:r>
      <w:r w:rsidRPr="006C251E">
        <w:rPr>
          <w:rFonts w:eastAsia="EUUKQ+OfficinaSansBookC"/>
          <w:color w:val="000000"/>
          <w:spacing w:val="-1"/>
        </w:rPr>
        <w:t>ф</w:t>
      </w:r>
      <w:r w:rsidRPr="006C251E">
        <w:rPr>
          <w:rFonts w:eastAsia="EUUKQ+OfficinaSansBookC"/>
          <w:color w:val="000000"/>
        </w:rPr>
        <w:t>икацию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по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прои</w:t>
      </w:r>
      <w:r w:rsidRPr="006C251E">
        <w:rPr>
          <w:rFonts w:eastAsia="EUUKQ+OfficinaSansBookC"/>
          <w:color w:val="000000"/>
          <w:spacing w:val="-2"/>
        </w:rPr>
        <w:t>с</w:t>
      </w:r>
      <w:r w:rsidRPr="006C251E">
        <w:rPr>
          <w:rFonts w:eastAsia="EUUKQ+OfficinaSansBookC"/>
          <w:color w:val="000000"/>
        </w:rPr>
        <w:t>х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ждению,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выя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ить пространст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енную локализацию каж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ого источника.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Выявить усло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ия </w:t>
      </w:r>
      <w:proofErr w:type="gramStart"/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ал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за</w:t>
      </w:r>
      <w:r w:rsidRPr="006C251E">
        <w:rPr>
          <w:rFonts w:eastAsia="EUUKQ+OfficinaSansBookC"/>
          <w:color w:val="000000"/>
          <w:spacing w:val="-2"/>
        </w:rPr>
        <w:t>ц</w:t>
      </w:r>
      <w:r w:rsidRPr="006C251E">
        <w:rPr>
          <w:rFonts w:eastAsia="EUUKQ+OfficinaSansBookC"/>
          <w:color w:val="000000"/>
        </w:rPr>
        <w:t>ии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опас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 сво</w:t>
      </w:r>
      <w:r w:rsidRPr="006C251E">
        <w:rPr>
          <w:rFonts w:eastAsia="EUUKQ+OfficinaSansBookC"/>
          <w:color w:val="000000"/>
          <w:spacing w:val="1"/>
        </w:rPr>
        <w:t>й</w:t>
      </w:r>
      <w:r w:rsidRPr="006C251E">
        <w:rPr>
          <w:rFonts w:eastAsia="EUUKQ+OfficinaSansBookC"/>
          <w:color w:val="000000"/>
        </w:rPr>
        <w:t>ства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</w:rPr>
        <w:t>источ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иков опа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ей 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з</w:t>
      </w:r>
      <w:r w:rsidRPr="006C251E">
        <w:rPr>
          <w:rFonts w:eastAsia="EUUKQ+OfficinaSansBookC"/>
          <w:color w:val="000000"/>
          <w:spacing w:val="-1"/>
        </w:rPr>
        <w:t>ли</w:t>
      </w:r>
      <w:r w:rsidRPr="006C251E">
        <w:rPr>
          <w:rFonts w:eastAsia="EUUKQ+OfficinaSansBookC"/>
          <w:color w:val="000000"/>
        </w:rPr>
        <w:t>чных ви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ов</w:t>
      </w:r>
      <w:proofErr w:type="gramEnd"/>
      <w:r w:rsidRPr="006C251E">
        <w:rPr>
          <w:rFonts w:eastAsia="EUUKQ+OfficinaSansBookC"/>
          <w:color w:val="000000"/>
        </w:rPr>
        <w:t>. Выявить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безопасн</w:t>
      </w:r>
      <w:r w:rsidRPr="006C251E">
        <w:rPr>
          <w:rFonts w:eastAsia="EUUKQ+OfficinaSansBookC"/>
          <w:color w:val="000000"/>
          <w:spacing w:val="-2"/>
        </w:rPr>
        <w:t>ы</w:t>
      </w:r>
      <w:r w:rsidRPr="006C251E">
        <w:rPr>
          <w:rFonts w:eastAsia="EUUKQ+OfficinaSansBookC"/>
          <w:color w:val="000000"/>
        </w:rPr>
        <w:t>й алгори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м.</w:t>
      </w:r>
    </w:p>
    <w:p w:rsidR="000063C1" w:rsidRPr="006C251E" w:rsidRDefault="000063C1" w:rsidP="000063C1">
      <w:pPr>
        <w:widowControl w:val="0"/>
        <w:spacing w:line="239" w:lineRule="auto"/>
        <w:ind w:right="66"/>
        <w:rPr>
          <w:rFonts w:eastAsia="Calibri"/>
          <w:color w:val="000000"/>
        </w:rPr>
      </w:pP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Wingdings"/>
          <w:color w:val="000000"/>
          <w:spacing w:val="139"/>
        </w:rPr>
        <w:t></w:t>
      </w:r>
      <w:r w:rsidRPr="006C251E">
        <w:rPr>
          <w:rFonts w:eastAsia="EUUKQ+OfficinaSansBookC"/>
          <w:color w:val="000000"/>
          <w:spacing w:val="1"/>
        </w:rPr>
        <w:t>Дано:</w:t>
      </w:r>
      <w:r w:rsidRPr="006C251E">
        <w:rPr>
          <w:rFonts w:eastAsia="EUUKQ+OfficinaSansBookC"/>
          <w:color w:val="000000"/>
        </w:rPr>
        <w:t xml:space="preserve"> ра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>очее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есто</w:t>
      </w:r>
      <w:r w:rsidRPr="006C251E">
        <w:rPr>
          <w:rFonts w:eastAsia="EUUKQ+OfficinaSansBookC"/>
          <w:color w:val="000000"/>
          <w:spacing w:val="-1"/>
        </w:rPr>
        <w:t xml:space="preserve"> </w:t>
      </w:r>
      <w:proofErr w:type="spellStart"/>
      <w:r w:rsidRPr="006C251E">
        <w:rPr>
          <w:rFonts w:eastAsia="EUUKQ+OfficinaSansBookC"/>
          <w:color w:val="000000"/>
        </w:rPr>
        <w:t>эл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ктрога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ос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арщ</w:t>
      </w:r>
      <w:r w:rsidRPr="006C251E">
        <w:rPr>
          <w:rFonts w:eastAsia="EUUKQ+OfficinaSansBookC"/>
          <w:color w:val="000000"/>
          <w:spacing w:val="-1"/>
        </w:rPr>
        <w:t>ик</w:t>
      </w:r>
      <w:r w:rsidRPr="006C251E">
        <w:rPr>
          <w:rFonts w:eastAsia="EUUKQ+OfficinaSansBookC"/>
          <w:color w:val="000000"/>
        </w:rPr>
        <w:t>а</w:t>
      </w:r>
      <w:proofErr w:type="spellEnd"/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spacing w:line="238" w:lineRule="auto"/>
        <w:ind w:right="1989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Тр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б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етс</w:t>
      </w:r>
      <w:r w:rsidRPr="006C251E">
        <w:rPr>
          <w:rFonts w:eastAsia="EUUKQ+OfficinaSansBookC"/>
          <w:color w:val="000000"/>
          <w:spacing w:val="-1"/>
        </w:rPr>
        <w:t>я</w:t>
      </w:r>
      <w:r w:rsidRPr="006C251E">
        <w:rPr>
          <w:rFonts w:eastAsia="EUUKQ+OfficinaSansBookC"/>
          <w:color w:val="000000"/>
        </w:rPr>
        <w:t>: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редпол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ж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ть прич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ны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воз</w:t>
      </w:r>
      <w:r w:rsidRPr="006C251E">
        <w:rPr>
          <w:rFonts w:eastAsia="EUUKQ+OfficinaSansBookC"/>
          <w:color w:val="000000"/>
          <w:spacing w:val="-1"/>
        </w:rPr>
        <w:t>ни</w:t>
      </w:r>
      <w:r w:rsidRPr="006C251E">
        <w:rPr>
          <w:rFonts w:eastAsia="EUUKQ+OfficinaSansBookC"/>
          <w:color w:val="000000"/>
        </w:rPr>
        <w:t>кн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вения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нос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й</w:t>
      </w:r>
      <w:proofErr w:type="gramStart"/>
      <w:r w:rsidRPr="006C251E">
        <w:rPr>
          <w:rFonts w:eastAsia="EUUKQ+OfficinaSansBookC"/>
          <w:color w:val="000000"/>
        </w:rPr>
        <w:t xml:space="preserve"> У</w:t>
      </w:r>
      <w:proofErr w:type="gramEnd"/>
      <w:r w:rsidRPr="006C251E">
        <w:rPr>
          <w:rFonts w:eastAsia="EUUKQ+OfficinaSansBookC"/>
          <w:color w:val="000000"/>
        </w:rPr>
        <w:t xml:space="preserve">казать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оздейст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ие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на объект защиты</w:t>
      </w:r>
    </w:p>
    <w:p w:rsidR="000063C1" w:rsidRPr="006C251E" w:rsidRDefault="000063C1" w:rsidP="000063C1">
      <w:pPr>
        <w:widowControl w:val="0"/>
        <w:spacing w:before="3"/>
        <w:ind w:right="-62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Определить</w:t>
      </w:r>
      <w:r w:rsidRPr="006C251E">
        <w:rPr>
          <w:rFonts w:eastAsia="EUUKQ+OfficinaSansBookC"/>
          <w:color w:val="000000"/>
          <w:spacing w:val="20"/>
        </w:rPr>
        <w:t xml:space="preserve"> </w:t>
      </w:r>
      <w:r w:rsidRPr="006C251E">
        <w:rPr>
          <w:rFonts w:eastAsia="EUUKQ+OfficinaSansBookC"/>
          <w:color w:val="000000"/>
        </w:rPr>
        <w:t>сп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обы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сн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ения</w:t>
      </w:r>
      <w:r w:rsidRPr="006C251E">
        <w:rPr>
          <w:rFonts w:eastAsia="EUUKQ+OfficinaSansBookC"/>
          <w:color w:val="000000"/>
          <w:spacing w:val="20"/>
        </w:rPr>
        <w:t xml:space="preserve"> </w:t>
      </w:r>
      <w:r w:rsidRPr="006C251E">
        <w:rPr>
          <w:rFonts w:eastAsia="EUUKQ+OfficinaSansBookC"/>
          <w:color w:val="000000"/>
        </w:rPr>
        <w:t>вероят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ос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26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зникновения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тяжести иденти</w:t>
      </w:r>
      <w:r w:rsidRPr="006C251E">
        <w:rPr>
          <w:rFonts w:eastAsia="EUUKQ+OfficinaSansBookC"/>
          <w:color w:val="000000"/>
          <w:spacing w:val="-1"/>
        </w:rPr>
        <w:t>ф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>ци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ванн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х о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асностей.</w:t>
      </w:r>
    </w:p>
    <w:p w:rsidR="000063C1" w:rsidRPr="006C251E" w:rsidRDefault="000063C1" w:rsidP="000063C1">
      <w:pPr>
        <w:widowControl w:val="0"/>
        <w:tabs>
          <w:tab w:val="left" w:pos="2853"/>
          <w:tab w:val="left" w:pos="4796"/>
          <w:tab w:val="left" w:pos="5371"/>
          <w:tab w:val="left" w:pos="6318"/>
          <w:tab w:val="left" w:pos="7894"/>
        </w:tabs>
        <w:ind w:right="-58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Определить</w:t>
      </w:r>
      <w:r w:rsidRPr="006C251E">
        <w:rPr>
          <w:rFonts w:eastAsia="EUUKQ+OfficinaSansBookC"/>
          <w:color w:val="000000"/>
        </w:rPr>
        <w:tab/>
        <w:t>возм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жность</w:t>
      </w:r>
      <w:r w:rsidRPr="006C251E">
        <w:rPr>
          <w:rFonts w:eastAsia="EUUKQ+OfficinaSansBookC"/>
          <w:color w:val="000000"/>
        </w:rPr>
        <w:tab/>
        <w:t>и</w:t>
      </w:r>
      <w:r w:rsidRPr="006C251E">
        <w:rPr>
          <w:rFonts w:eastAsia="EUUKQ+OfficinaSansBookC"/>
          <w:color w:val="000000"/>
        </w:rPr>
        <w:tab/>
        <w:t>пути</w:t>
      </w:r>
      <w:r w:rsidRPr="006C251E">
        <w:rPr>
          <w:rFonts w:eastAsia="EUUKQ+OfficinaSansBookC"/>
          <w:color w:val="000000"/>
        </w:rPr>
        <w:tab/>
        <w:t>сн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же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ия</w:t>
      </w:r>
      <w:r w:rsidRPr="006C251E">
        <w:rPr>
          <w:rFonts w:eastAsia="EUUKQ+OfficinaSansBookC"/>
          <w:color w:val="000000"/>
        </w:rPr>
        <w:tab/>
        <w:t>посл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дствий иденти</w:t>
      </w:r>
      <w:r w:rsidRPr="006C251E">
        <w:rPr>
          <w:rFonts w:eastAsia="EUUKQ+OfficinaSansBookC"/>
          <w:color w:val="000000"/>
          <w:spacing w:val="-1"/>
        </w:rPr>
        <w:t>ф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>ци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ванн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х о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асностей.</w:t>
      </w:r>
    </w:p>
    <w:p w:rsidR="000063C1" w:rsidRDefault="000063C1" w:rsidP="000063C1">
      <w:pPr>
        <w:widowControl w:val="0"/>
        <w:spacing w:line="239" w:lineRule="auto"/>
        <w:ind w:right="-20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</w:rPr>
        <w:t>Построить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карту оценки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опа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стей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 xml:space="preserve">на 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абочем м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е</w:t>
      </w:r>
    </w:p>
    <w:p w:rsidR="000063C1" w:rsidRPr="006C251E" w:rsidRDefault="000063C1" w:rsidP="000063C1">
      <w:pPr>
        <w:widowControl w:val="0"/>
        <w:spacing w:line="239" w:lineRule="auto"/>
        <w:ind w:right="-20"/>
        <w:rPr>
          <w:rFonts w:eastAsia="Calibri"/>
          <w:color w:val="000000"/>
        </w:rPr>
      </w:pPr>
    </w:p>
    <w:p w:rsidR="000063C1" w:rsidRPr="006C251E" w:rsidRDefault="000063C1" w:rsidP="000063C1">
      <w:pPr>
        <w:widowControl w:val="0"/>
        <w:ind w:right="-64"/>
        <w:rPr>
          <w:rFonts w:eastAsia="Calibri"/>
          <w:color w:val="000000"/>
        </w:rPr>
      </w:pPr>
      <w:r w:rsidRPr="006C251E">
        <w:rPr>
          <w:rFonts w:eastAsia="Wingdings"/>
          <w:color w:val="000000"/>
          <w:spacing w:val="139"/>
        </w:rPr>
        <w:t></w:t>
      </w:r>
      <w:r w:rsidRPr="006C251E">
        <w:rPr>
          <w:rFonts w:eastAsia="EUUKQ+OfficinaSansBookC"/>
          <w:color w:val="000000"/>
          <w:spacing w:val="1"/>
        </w:rPr>
        <w:t>Дано:</w:t>
      </w:r>
      <w:r w:rsidRPr="006C251E">
        <w:rPr>
          <w:rFonts w:eastAsia="EUUKQ+OfficinaSansBookC"/>
          <w:color w:val="000000"/>
          <w:spacing w:val="16"/>
        </w:rPr>
        <w:t xml:space="preserve"> </w:t>
      </w:r>
      <w:r w:rsidRPr="006C251E">
        <w:rPr>
          <w:rFonts w:eastAsia="EUUKQ+OfficinaSansBookC"/>
          <w:color w:val="000000"/>
        </w:rPr>
        <w:t>зд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ние</w:t>
      </w:r>
      <w:r w:rsidRPr="006C251E">
        <w:rPr>
          <w:rFonts w:eastAsia="EUUKQ+OfficinaSansBookC"/>
          <w:color w:val="000000"/>
          <w:spacing w:val="17"/>
        </w:rPr>
        <w:t xml:space="preserve"> </w:t>
      </w:r>
      <w:r w:rsidRPr="006C251E">
        <w:rPr>
          <w:rFonts w:eastAsia="EUUKQ+OfficinaSansBookC"/>
          <w:color w:val="000000"/>
        </w:rPr>
        <w:t>тор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ого</w:t>
      </w:r>
      <w:r w:rsidRPr="006C251E">
        <w:rPr>
          <w:rFonts w:eastAsia="EUUKQ+OfficinaSansBookC"/>
          <w:color w:val="000000"/>
          <w:spacing w:val="16"/>
        </w:rPr>
        <w:t xml:space="preserve"> </w:t>
      </w:r>
      <w:r w:rsidRPr="006C251E">
        <w:rPr>
          <w:rFonts w:eastAsia="EUUKQ+OfficinaSansBookC"/>
          <w:color w:val="000000"/>
        </w:rPr>
        <w:t>центра,</w:t>
      </w:r>
      <w:r w:rsidRPr="006C251E">
        <w:rPr>
          <w:rFonts w:eastAsia="EUUKQ+OfficinaSansBookC"/>
          <w:color w:val="000000"/>
          <w:spacing w:val="16"/>
        </w:rPr>
        <w:t xml:space="preserve"> </w:t>
      </w:r>
      <w:r w:rsidRPr="006C251E">
        <w:rPr>
          <w:rFonts w:eastAsia="EUUKQ+OfficinaSansBookC"/>
          <w:color w:val="000000"/>
        </w:rPr>
        <w:t>трое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реступников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</w:rPr>
        <w:t>берут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в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</w:rPr>
        <w:t>зал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жники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  <w:spacing w:val="9"/>
        </w:rPr>
        <w:t>2</w:t>
      </w:r>
      <w:r w:rsidRPr="006C251E">
        <w:rPr>
          <w:rFonts w:eastAsia="EUUKQ+OfficinaSansBookC"/>
          <w:color w:val="000000"/>
          <w:spacing w:val="1"/>
        </w:rPr>
        <w:t>0</w:t>
      </w:r>
      <w:r w:rsidRPr="006C251E">
        <w:rPr>
          <w:rFonts w:eastAsia="EUUKQ+OfficinaSansBookC"/>
          <w:color w:val="000000"/>
        </w:rPr>
        <w:t xml:space="preserve">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етит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лей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од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ого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из залов</w:t>
      </w:r>
    </w:p>
    <w:p w:rsidR="000063C1" w:rsidRPr="006C251E" w:rsidRDefault="000063C1" w:rsidP="000063C1">
      <w:pPr>
        <w:widowControl w:val="0"/>
        <w:spacing w:line="239" w:lineRule="auto"/>
        <w:ind w:right="2797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Тр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б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етс</w:t>
      </w:r>
      <w:r w:rsidRPr="006C251E">
        <w:rPr>
          <w:rFonts w:eastAsia="EUUKQ+OfficinaSansBookC"/>
          <w:color w:val="000000"/>
          <w:spacing w:val="-1"/>
        </w:rPr>
        <w:t>я</w:t>
      </w:r>
      <w:r w:rsidRPr="006C251E">
        <w:rPr>
          <w:rFonts w:eastAsia="EUUKQ+OfficinaSansBookC"/>
          <w:color w:val="000000"/>
        </w:rPr>
        <w:t>: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Определ</w:t>
      </w:r>
      <w:r w:rsidRPr="006C251E">
        <w:rPr>
          <w:rFonts w:eastAsia="EUUKQ+OfficinaSansBookC"/>
          <w:color w:val="000000"/>
          <w:spacing w:val="-1"/>
        </w:rPr>
        <w:t>ит</w:t>
      </w:r>
      <w:r w:rsidRPr="006C251E">
        <w:rPr>
          <w:rFonts w:eastAsia="EUUKQ+OfficinaSansBookC"/>
          <w:color w:val="000000"/>
        </w:rPr>
        <w:t>ь ко</w:t>
      </w:r>
      <w:r w:rsidRPr="006C251E">
        <w:rPr>
          <w:rFonts w:eastAsia="EUUKQ+OfficinaSansBookC"/>
          <w:color w:val="000000"/>
          <w:spacing w:val="1"/>
        </w:rPr>
        <w:t>м</w:t>
      </w:r>
      <w:r w:rsidRPr="006C251E">
        <w:rPr>
          <w:rFonts w:eastAsia="EUUKQ+OfficinaSansBookC"/>
          <w:color w:val="000000"/>
        </w:rPr>
        <w:t>пл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кс ф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кторов риска</w:t>
      </w:r>
      <w:proofErr w:type="gramStart"/>
      <w:r w:rsidRPr="006C251E">
        <w:rPr>
          <w:rFonts w:eastAsia="EUUKQ+OfficinaSansBookC"/>
          <w:color w:val="000000"/>
        </w:rPr>
        <w:t xml:space="preserve"> О</w:t>
      </w:r>
      <w:proofErr w:type="gramEnd"/>
      <w:r w:rsidRPr="006C251E">
        <w:rPr>
          <w:rFonts w:eastAsia="EUUKQ+OfficinaSansBookC"/>
          <w:color w:val="000000"/>
        </w:rPr>
        <w:t>цен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 xml:space="preserve">ть степень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ледств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й реализа</w:t>
      </w:r>
      <w:r w:rsidRPr="006C251E">
        <w:rPr>
          <w:rFonts w:eastAsia="EUUKQ+OfficinaSansBookC"/>
          <w:color w:val="000000"/>
          <w:spacing w:val="-1"/>
        </w:rPr>
        <w:t>ци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ка. Сформ</w:t>
      </w:r>
      <w:r w:rsidRPr="006C251E">
        <w:rPr>
          <w:rFonts w:eastAsia="EUUKQ+OfficinaSansBookC"/>
          <w:color w:val="000000"/>
          <w:spacing w:val="-1"/>
        </w:rPr>
        <w:t>ул</w:t>
      </w:r>
      <w:r w:rsidRPr="006C251E">
        <w:rPr>
          <w:rFonts w:eastAsia="EUUKQ+OfficinaSansBookC"/>
          <w:color w:val="000000"/>
        </w:rPr>
        <w:t>ировать прави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а безопасного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поведения</w:t>
      </w:r>
    </w:p>
    <w:p w:rsidR="000063C1" w:rsidRPr="006C251E" w:rsidRDefault="000063C1" w:rsidP="000063C1">
      <w:pPr>
        <w:spacing w:after="77" w:line="24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ind w:right="-1"/>
        <w:rPr>
          <w:rFonts w:eastAsia="Calibri"/>
          <w:color w:val="000000"/>
        </w:rPr>
      </w:pPr>
      <w:r w:rsidRPr="006C251E">
        <w:rPr>
          <w:rFonts w:eastAsia="Wingdings"/>
          <w:color w:val="000000"/>
          <w:spacing w:val="139"/>
        </w:rPr>
        <w:t></w:t>
      </w:r>
      <w:r w:rsidRPr="006C251E">
        <w:rPr>
          <w:rFonts w:eastAsia="EUUKQ+OfficinaSansBookC"/>
          <w:color w:val="000000"/>
          <w:spacing w:val="1"/>
        </w:rPr>
        <w:t>Дано: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зд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ние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кол</w:t>
      </w:r>
      <w:r w:rsidRPr="006C251E">
        <w:rPr>
          <w:rFonts w:eastAsia="EUUKQ+OfficinaSansBookC"/>
          <w:color w:val="000000"/>
          <w:spacing w:val="-1"/>
        </w:rPr>
        <w:t>ле</w:t>
      </w:r>
      <w:r w:rsidRPr="006C251E">
        <w:rPr>
          <w:rFonts w:eastAsia="EUUKQ+OfficinaSansBookC"/>
          <w:color w:val="000000"/>
        </w:rPr>
        <w:t>джа,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37"/>
        </w:rPr>
        <w:t xml:space="preserve"> </w:t>
      </w:r>
      <w:r w:rsidRPr="006C251E">
        <w:rPr>
          <w:rFonts w:eastAsia="EUUKQ+OfficinaSansBookC"/>
          <w:color w:val="000000"/>
        </w:rPr>
        <w:t>ау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иториях</w:t>
      </w:r>
      <w:r w:rsidRPr="006C251E">
        <w:rPr>
          <w:rFonts w:eastAsia="EUUKQ+OfficinaSansBookC"/>
          <w:color w:val="000000"/>
          <w:spacing w:val="35"/>
        </w:rPr>
        <w:t xml:space="preserve"> </w:t>
      </w:r>
      <w:r w:rsidRPr="006C251E">
        <w:rPr>
          <w:rFonts w:eastAsia="EUUKQ+OfficinaSansBookC"/>
          <w:color w:val="000000"/>
        </w:rPr>
        <w:t>идут</w:t>
      </w:r>
      <w:r w:rsidRPr="006C251E">
        <w:rPr>
          <w:rFonts w:eastAsia="EUUKQ+OfficinaSansBookC"/>
          <w:color w:val="000000"/>
          <w:spacing w:val="37"/>
        </w:rPr>
        <w:t xml:space="preserve"> </w:t>
      </w:r>
      <w:r w:rsidRPr="006C251E">
        <w:rPr>
          <w:rFonts w:eastAsia="EUUKQ+OfficinaSansBookC"/>
          <w:color w:val="000000"/>
        </w:rPr>
        <w:t>занятия.</w:t>
      </w:r>
      <w:r w:rsidRPr="006C251E">
        <w:rPr>
          <w:rFonts w:eastAsia="EUUKQ+OfficinaSansBookC"/>
          <w:color w:val="000000"/>
          <w:spacing w:val="36"/>
        </w:rPr>
        <w:t xml:space="preserve"> </w:t>
      </w:r>
      <w:r w:rsidRPr="006C251E">
        <w:rPr>
          <w:rFonts w:eastAsia="EUUKQ+OfficinaSansBookC"/>
          <w:color w:val="000000"/>
        </w:rPr>
        <w:t>Внезапно</w:t>
      </w:r>
      <w:r w:rsidRPr="006C251E">
        <w:rPr>
          <w:rFonts w:eastAsia="EUUKQ+OfficinaSansBookC"/>
          <w:color w:val="000000"/>
          <w:spacing w:val="37"/>
        </w:rPr>
        <w:t xml:space="preserve"> 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улице слышится з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ук стрельбы.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Тр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б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етс</w:t>
      </w:r>
      <w:r w:rsidRPr="006C251E">
        <w:rPr>
          <w:rFonts w:eastAsia="EUUKQ+OfficinaSansBookC"/>
          <w:color w:val="000000"/>
          <w:spacing w:val="-1"/>
        </w:rPr>
        <w:t>я</w:t>
      </w:r>
      <w:r w:rsidRPr="006C251E">
        <w:rPr>
          <w:rFonts w:eastAsia="EUUKQ+OfficinaSansBookC"/>
          <w:color w:val="000000"/>
        </w:rPr>
        <w:t>: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Определ</w:t>
      </w:r>
      <w:r w:rsidRPr="006C251E">
        <w:rPr>
          <w:rFonts w:eastAsia="EUUKQ+OfficinaSansBookC"/>
          <w:color w:val="000000"/>
          <w:spacing w:val="-1"/>
        </w:rPr>
        <w:t>ит</w:t>
      </w:r>
      <w:r w:rsidRPr="006C251E">
        <w:rPr>
          <w:rFonts w:eastAsia="EUUKQ+OfficinaSansBookC"/>
          <w:color w:val="000000"/>
        </w:rPr>
        <w:t>ь факторы р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ка.</w:t>
      </w:r>
    </w:p>
    <w:p w:rsidR="000063C1" w:rsidRPr="006C251E" w:rsidRDefault="000063C1" w:rsidP="000063C1">
      <w:pPr>
        <w:widowControl w:val="0"/>
        <w:spacing w:before="1"/>
        <w:ind w:right="-1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Выявить</w:t>
      </w:r>
      <w:r w:rsidRPr="006C251E">
        <w:rPr>
          <w:rFonts w:eastAsia="EUUKQ+OfficinaSansBookC"/>
          <w:color w:val="000000"/>
          <w:spacing w:val="94"/>
        </w:rPr>
        <w:t xml:space="preserve"> </w:t>
      </w:r>
      <w:r w:rsidRPr="006C251E">
        <w:rPr>
          <w:rFonts w:eastAsia="EUUKQ+OfficinaSansBookC"/>
          <w:color w:val="000000"/>
        </w:rPr>
        <w:t>правила</w:t>
      </w:r>
      <w:r w:rsidRPr="006C251E">
        <w:rPr>
          <w:rFonts w:eastAsia="EUUKQ+OfficinaSansBookC"/>
          <w:color w:val="000000"/>
          <w:spacing w:val="95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>езопас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ого</w:t>
      </w:r>
      <w:r w:rsidRPr="006C251E">
        <w:rPr>
          <w:rFonts w:eastAsia="EUUKQ+OfficinaSansBookC"/>
          <w:color w:val="000000"/>
          <w:spacing w:val="93"/>
        </w:rPr>
        <w:t xml:space="preserve"> </w:t>
      </w:r>
      <w:r w:rsidRPr="006C251E">
        <w:rPr>
          <w:rFonts w:eastAsia="EUUKQ+OfficinaSansBookC"/>
          <w:color w:val="000000"/>
        </w:rPr>
        <w:t>пове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ения,</w:t>
      </w:r>
      <w:r w:rsidRPr="006C251E">
        <w:rPr>
          <w:rFonts w:eastAsia="EUUKQ+OfficinaSansBookC"/>
          <w:color w:val="000000"/>
          <w:spacing w:val="95"/>
        </w:rPr>
        <w:t xml:space="preserve"> </w:t>
      </w:r>
      <w:r w:rsidRPr="006C251E">
        <w:rPr>
          <w:rFonts w:eastAsia="EUUKQ+OfficinaSansBookC"/>
          <w:color w:val="000000"/>
        </w:rPr>
        <w:t>смо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елирова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94"/>
        </w:rPr>
        <w:t xml:space="preserve"> </w:t>
      </w:r>
      <w:r w:rsidRPr="006C251E">
        <w:rPr>
          <w:rFonts w:eastAsia="EUUKQ+OfficinaSansBookC"/>
          <w:color w:val="000000"/>
        </w:rPr>
        <w:t>безопасную ситуацию.</w:t>
      </w:r>
    </w:p>
    <w:p w:rsidR="000063C1" w:rsidRPr="006C251E" w:rsidRDefault="000063C1" w:rsidP="000063C1">
      <w:pPr>
        <w:spacing w:after="76" w:line="24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ind w:right="-20"/>
        <w:jc w:val="center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сты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proofErr w:type="gramEnd"/>
      <w:r w:rsidRPr="006C251E">
        <w:rPr>
          <w:rFonts w:eastAsia="EUUKQ+OfficinaSansBookC"/>
          <w:color w:val="000000"/>
        </w:rPr>
        <w:t>аскройте поня</w:t>
      </w:r>
      <w:r w:rsidRPr="006C251E">
        <w:rPr>
          <w:rFonts w:eastAsia="EUUKQ+OfficinaSansBookC"/>
          <w:color w:val="000000"/>
          <w:spacing w:val="-1"/>
        </w:rPr>
        <w:t>тие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здушная эм</w:t>
      </w:r>
      <w:r w:rsidRPr="006C251E">
        <w:rPr>
          <w:rFonts w:eastAsia="EUUKQ+OfficinaSansBookC"/>
          <w:color w:val="000000"/>
          <w:spacing w:val="-2"/>
        </w:rPr>
        <w:t>б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л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- это…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 закупорка вен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ровен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 xml:space="preserve">ных 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осу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 xml:space="preserve">ов пузырьком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ис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орода;</w:t>
      </w:r>
    </w:p>
    <w:p w:rsidR="000063C1" w:rsidRPr="006C251E" w:rsidRDefault="000063C1" w:rsidP="000063C1">
      <w:pPr>
        <w:widowControl w:val="0"/>
        <w:ind w:right="-1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</w:t>
      </w:r>
      <w:r w:rsidRPr="006C251E">
        <w:rPr>
          <w:rFonts w:eastAsia="EUUKQ+OfficinaSansBookC"/>
          <w:color w:val="000000"/>
          <w:spacing w:val="13"/>
        </w:rPr>
        <w:t xml:space="preserve"> </w:t>
      </w:r>
      <w:r w:rsidRPr="006C251E">
        <w:rPr>
          <w:rFonts w:eastAsia="EUUKQ+OfficinaSansBookC"/>
          <w:color w:val="000000"/>
        </w:rPr>
        <w:t>разрыв</w:t>
      </w:r>
      <w:r w:rsidRPr="006C251E">
        <w:rPr>
          <w:rFonts w:eastAsia="EUUKQ+OfficinaSansBookC"/>
          <w:color w:val="000000"/>
          <w:spacing w:val="1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ле</w:t>
      </w:r>
      <w:r w:rsidRPr="006C251E">
        <w:rPr>
          <w:rFonts w:eastAsia="EUUKQ+OfficinaSansBookC"/>
          <w:color w:val="000000"/>
        </w:rPr>
        <w:t>гких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зу</w:t>
      </w:r>
      <w:r w:rsidRPr="006C251E">
        <w:rPr>
          <w:rFonts w:eastAsia="EUUKQ+OfficinaSansBookC"/>
          <w:color w:val="000000"/>
          <w:spacing w:val="1"/>
        </w:rPr>
        <w:t>ль</w:t>
      </w:r>
      <w:r w:rsidRPr="006C251E">
        <w:rPr>
          <w:rFonts w:eastAsia="EUUKQ+OfficinaSansBookC"/>
          <w:color w:val="000000"/>
        </w:rPr>
        <w:t>та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неправил</w:t>
      </w:r>
      <w:r w:rsidRPr="006C251E">
        <w:rPr>
          <w:rFonts w:eastAsia="EUUKQ+OfficinaSansBookC"/>
          <w:color w:val="000000"/>
          <w:spacing w:val="-2"/>
        </w:rPr>
        <w:t>ь</w:t>
      </w:r>
      <w:r w:rsidRPr="006C251E">
        <w:rPr>
          <w:rFonts w:eastAsia="EUUKQ+OfficinaSansBookC"/>
          <w:color w:val="000000"/>
        </w:rPr>
        <w:t>но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роведен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ой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</w:rPr>
        <w:t>ис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усс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ен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  <w:spacing w:val="-2"/>
        </w:rPr>
        <w:t>о</w:t>
      </w:r>
      <w:r w:rsidRPr="006C251E">
        <w:rPr>
          <w:rFonts w:eastAsia="EUUKQ+OfficinaSansBookC"/>
          <w:color w:val="000000"/>
        </w:rPr>
        <w:t>й венти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-2"/>
        </w:rPr>
        <w:t>ц</w:t>
      </w:r>
      <w:r w:rsidRPr="006C251E">
        <w:rPr>
          <w:rFonts w:eastAsia="EUUKQ+OfficinaSansBookC"/>
          <w:color w:val="000000"/>
        </w:rPr>
        <w:t>ии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л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гких;</w:t>
      </w:r>
    </w:p>
    <w:p w:rsidR="000063C1" w:rsidRPr="006C251E" w:rsidRDefault="000063C1" w:rsidP="000063C1">
      <w:pPr>
        <w:widowControl w:val="0"/>
        <w:spacing w:before="1" w:line="238" w:lineRule="auto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перенасыщение организма кислоро</w:t>
      </w:r>
      <w:r w:rsidRPr="006C251E">
        <w:rPr>
          <w:rFonts w:eastAsia="EUUKQ+OfficinaSansBookC"/>
          <w:color w:val="000000"/>
          <w:spacing w:val="-1"/>
        </w:rPr>
        <w:t>до</w:t>
      </w:r>
      <w:r w:rsidRPr="006C251E">
        <w:rPr>
          <w:rFonts w:eastAsia="EUUKQ+OfficinaSansBookC"/>
          <w:color w:val="000000"/>
        </w:rPr>
        <w:t>м</w:t>
      </w:r>
    </w:p>
    <w:p w:rsidR="000063C1" w:rsidRDefault="000063C1" w:rsidP="000063C1">
      <w:pPr>
        <w:widowControl w:val="0"/>
        <w:spacing w:line="239" w:lineRule="auto"/>
        <w:ind w:right="789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</w:rPr>
        <w:t>2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proofErr w:type="gramEnd"/>
      <w:r w:rsidRPr="006C251E">
        <w:rPr>
          <w:rFonts w:eastAsia="EUUKQ+OfficinaSansBookC"/>
          <w:color w:val="000000"/>
        </w:rPr>
        <w:t>оот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есите понят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 xml:space="preserve">я,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твет запи</w:t>
      </w:r>
      <w:r w:rsidRPr="006C251E">
        <w:rPr>
          <w:rFonts w:eastAsia="EUUKQ+OfficinaSansBookC"/>
          <w:color w:val="000000"/>
          <w:spacing w:val="-2"/>
        </w:rPr>
        <w:t>ш</w:t>
      </w:r>
      <w:r w:rsidRPr="006C251E">
        <w:rPr>
          <w:rFonts w:eastAsia="EUUKQ+OfficinaSansBookC"/>
          <w:color w:val="000000"/>
        </w:rPr>
        <w:t xml:space="preserve">ите в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иде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ифр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: ци</w:t>
      </w:r>
      <w:r w:rsidRPr="006C251E">
        <w:rPr>
          <w:rFonts w:eastAsia="EUUKQ+OfficinaSansBookC"/>
          <w:color w:val="000000"/>
          <w:spacing w:val="-1"/>
        </w:rPr>
        <w:t>ф</w:t>
      </w:r>
      <w:r w:rsidRPr="006C251E">
        <w:rPr>
          <w:rFonts w:eastAsia="EUUKQ+OfficinaSansBookC"/>
          <w:color w:val="000000"/>
        </w:rPr>
        <w:t>ра порядко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го</w:t>
      </w:r>
      <w:r w:rsidRPr="006C251E">
        <w:rPr>
          <w:rFonts w:eastAsia="EUUKQ+OfficinaSansBookC"/>
          <w:color w:val="000000"/>
        </w:rPr>
        <w:t xml:space="preserve"> 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мера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поняти</w:t>
      </w:r>
      <w:r w:rsidRPr="006C251E">
        <w:rPr>
          <w:rFonts w:eastAsia="EUUKQ+OfficinaSansBookC"/>
          <w:color w:val="000000"/>
          <w:spacing w:val="1"/>
        </w:rPr>
        <w:t>я</w:t>
      </w:r>
      <w:r w:rsidRPr="006C251E">
        <w:rPr>
          <w:rFonts w:eastAsia="EUUKQ+OfficinaSansBookC"/>
          <w:color w:val="000000"/>
        </w:rPr>
        <w:t>-бу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ва, со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тветствующе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 понятию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ответа.</w:t>
      </w:r>
    </w:p>
    <w:p w:rsidR="000063C1" w:rsidRDefault="000063C1" w:rsidP="000063C1">
      <w:pPr>
        <w:widowControl w:val="0"/>
        <w:spacing w:line="239" w:lineRule="auto"/>
        <w:ind w:right="789"/>
        <w:rPr>
          <w:rFonts w:eastAsia="EUUKQ+OfficinaSansBookC"/>
          <w:color w:val="000000"/>
        </w:rPr>
      </w:pPr>
    </w:p>
    <w:p w:rsidR="000063C1" w:rsidRDefault="000063C1" w:rsidP="000063C1">
      <w:pPr>
        <w:widowControl w:val="0"/>
        <w:spacing w:line="239" w:lineRule="auto"/>
        <w:ind w:right="789"/>
        <w:rPr>
          <w:rFonts w:eastAsia="EUUKQ+OfficinaSansBookC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32"/>
      </w:tblGrid>
      <w:tr w:rsidR="000063C1" w:rsidRPr="008335D2" w:rsidTr="000063C1">
        <w:tc>
          <w:tcPr>
            <w:tcW w:w="2943" w:type="dxa"/>
            <w:shd w:val="clear" w:color="auto" w:fill="auto"/>
          </w:tcPr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  <w:r w:rsidRPr="008335D2">
              <w:rPr>
                <w:rFonts w:eastAsia="EUUKQ+OfficinaSansBookC"/>
                <w:color w:val="000000"/>
              </w:rPr>
              <w:t>Артериальное кровотечение</w:t>
            </w:r>
          </w:p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</w:p>
        </w:tc>
        <w:tc>
          <w:tcPr>
            <w:tcW w:w="6632" w:type="dxa"/>
            <w:shd w:val="clear" w:color="auto" w:fill="auto"/>
          </w:tcPr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  <w:r w:rsidRPr="008335D2">
              <w:rPr>
                <w:rFonts w:eastAsia="EUUKQ+OfficinaSansBookC"/>
                <w:color w:val="000000"/>
              </w:rPr>
              <w:t>А) кровь вытекает со всей поверхности кожного покрова равномерной струей</w:t>
            </w:r>
          </w:p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</w:p>
        </w:tc>
      </w:tr>
      <w:tr w:rsidR="000063C1" w:rsidRPr="008335D2" w:rsidTr="000063C1">
        <w:tc>
          <w:tcPr>
            <w:tcW w:w="2943" w:type="dxa"/>
            <w:shd w:val="clear" w:color="auto" w:fill="auto"/>
          </w:tcPr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  <w:r w:rsidRPr="008335D2">
              <w:rPr>
                <w:rFonts w:eastAsia="EUUKQ+OfficinaSansBookC"/>
                <w:color w:val="000000"/>
              </w:rPr>
              <w:t>.Венозное  кровотечение</w:t>
            </w:r>
          </w:p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</w:p>
        </w:tc>
        <w:tc>
          <w:tcPr>
            <w:tcW w:w="6632" w:type="dxa"/>
            <w:shd w:val="clear" w:color="auto" w:fill="auto"/>
          </w:tcPr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  <w:r w:rsidRPr="008335D2">
              <w:rPr>
                <w:rFonts w:eastAsia="EUUKQ+OfficinaSansBookC"/>
                <w:color w:val="000000"/>
              </w:rPr>
              <w:t>Б) кровь вытекает тонкой струей, медленно, темно вишневого цвета, густая</w:t>
            </w:r>
          </w:p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</w:p>
        </w:tc>
      </w:tr>
      <w:tr w:rsidR="000063C1" w:rsidRPr="008335D2" w:rsidTr="000063C1">
        <w:tc>
          <w:tcPr>
            <w:tcW w:w="2943" w:type="dxa"/>
            <w:shd w:val="clear" w:color="auto" w:fill="auto"/>
          </w:tcPr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  <w:r w:rsidRPr="008335D2">
              <w:rPr>
                <w:rFonts w:eastAsia="EUUKQ+OfficinaSansBookC"/>
                <w:color w:val="000000"/>
              </w:rPr>
              <w:t>Капиллярное кровотечение</w:t>
            </w:r>
          </w:p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</w:p>
        </w:tc>
        <w:tc>
          <w:tcPr>
            <w:tcW w:w="6632" w:type="dxa"/>
            <w:shd w:val="clear" w:color="auto" w:fill="auto"/>
          </w:tcPr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  <w:r w:rsidRPr="008335D2">
              <w:rPr>
                <w:rFonts w:eastAsia="EUUKQ+OfficinaSansBookC"/>
                <w:color w:val="000000"/>
              </w:rPr>
              <w:t>В) кровь вытекает пульсирующей струей или фонтаном</w:t>
            </w:r>
          </w:p>
          <w:p w:rsidR="000063C1" w:rsidRPr="008335D2" w:rsidRDefault="000063C1" w:rsidP="000063C1">
            <w:pPr>
              <w:widowControl w:val="0"/>
              <w:spacing w:line="239" w:lineRule="auto"/>
              <w:ind w:right="789"/>
              <w:rPr>
                <w:rFonts w:eastAsia="EUUKQ+OfficinaSansBookC"/>
                <w:color w:val="000000"/>
              </w:rPr>
            </w:pPr>
          </w:p>
        </w:tc>
      </w:tr>
    </w:tbl>
    <w:p w:rsidR="000063C1" w:rsidRPr="006C251E" w:rsidRDefault="000063C1" w:rsidP="000063C1">
      <w:pPr>
        <w:spacing w:line="259" w:lineRule="auto"/>
        <w:rPr>
          <w:rFonts w:eastAsia="Calibri"/>
        </w:rPr>
        <w:sectPr w:rsidR="000063C1" w:rsidRPr="006C251E">
          <w:pgSz w:w="11906" w:h="16838"/>
          <w:pgMar w:top="1134" w:right="846" w:bottom="0" w:left="1701" w:header="0" w:footer="0" w:gutter="0"/>
          <w:cols w:space="708"/>
        </w:sectPr>
      </w:pPr>
      <w:bookmarkStart w:id="8" w:name="_page_50_0"/>
    </w:p>
    <w:p w:rsidR="000063C1" w:rsidRPr="006C251E" w:rsidRDefault="000063C1" w:rsidP="000063C1">
      <w:pPr>
        <w:widowControl w:val="0"/>
        <w:tabs>
          <w:tab w:val="left" w:pos="831"/>
        </w:tabs>
        <w:spacing w:line="239" w:lineRule="auto"/>
        <w:ind w:right="-64"/>
        <w:rPr>
          <w:rFonts w:eastAsia="Calibri"/>
          <w:color w:val="000000"/>
        </w:rPr>
      </w:pPr>
    </w:p>
    <w:p w:rsidR="000063C1" w:rsidRPr="006C251E" w:rsidRDefault="000063C1" w:rsidP="000063C1">
      <w:pPr>
        <w:widowControl w:val="0"/>
        <w:spacing w:line="239" w:lineRule="auto"/>
        <w:ind w:right="831"/>
        <w:rPr>
          <w:rFonts w:eastAsia="Calibri"/>
          <w:color w:val="000000"/>
        </w:rPr>
      </w:pPr>
      <w:r w:rsidRPr="006C251E">
        <w:rPr>
          <w:rFonts w:eastAsia="Calibri"/>
        </w:rPr>
        <w:br w:type="column"/>
      </w:r>
    </w:p>
    <w:p w:rsidR="000063C1" w:rsidRPr="006C251E" w:rsidRDefault="000063C1" w:rsidP="000063C1">
      <w:pPr>
        <w:spacing w:line="259" w:lineRule="auto"/>
        <w:rPr>
          <w:rFonts w:eastAsia="Calibri"/>
        </w:rPr>
        <w:sectPr w:rsidR="000063C1" w:rsidRPr="006C251E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2358" w:space="919"/>
            <w:col w:w="6081" w:space="0"/>
          </w:cols>
        </w:sectPr>
      </w:pPr>
    </w:p>
    <w:p w:rsidR="000063C1" w:rsidRDefault="000063C1" w:rsidP="000063C1">
      <w:pPr>
        <w:spacing w:line="240" w:lineRule="exact"/>
        <w:rPr>
          <w:rFonts w:eastAsia="Calibri"/>
        </w:rPr>
      </w:pPr>
    </w:p>
    <w:p w:rsidR="000063C1" w:rsidRPr="006C251E" w:rsidRDefault="000063C1" w:rsidP="000063C1">
      <w:pPr>
        <w:spacing w:line="240" w:lineRule="exact"/>
        <w:rPr>
          <w:rFonts w:eastAsia="Calibri"/>
        </w:rPr>
      </w:pPr>
    </w:p>
    <w:p w:rsidR="000063C1" w:rsidRPr="006C251E" w:rsidRDefault="000063C1" w:rsidP="000063C1">
      <w:pPr>
        <w:spacing w:after="17" w:line="18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ind w:right="1582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3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Д</w:t>
      </w:r>
      <w:proofErr w:type="gramEnd"/>
      <w:r w:rsidRPr="006C251E">
        <w:rPr>
          <w:rFonts w:eastAsia="EUUKQ+OfficinaSansBookC"/>
          <w:color w:val="000000"/>
        </w:rPr>
        <w:t>ай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оп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еделени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66"/>
        </w:rPr>
        <w:t xml:space="preserve"> </w:t>
      </w:r>
      <w:r w:rsidRPr="006C251E">
        <w:rPr>
          <w:rFonts w:eastAsia="EUUKQ+OfficinaSansBookC"/>
          <w:color w:val="000000"/>
        </w:rPr>
        <w:t xml:space="preserve">Ответ запишите </w:t>
      </w:r>
      <w:r w:rsidRPr="006C251E">
        <w:rPr>
          <w:rFonts w:eastAsia="EUUKQ+OfficinaSansBookC"/>
          <w:color w:val="000000"/>
          <w:spacing w:val="-1"/>
        </w:rPr>
        <w:t>сл</w:t>
      </w:r>
      <w:r w:rsidRPr="006C251E">
        <w:rPr>
          <w:rFonts w:eastAsia="EUUKQ+OfficinaSansBookC"/>
          <w:color w:val="000000"/>
        </w:rPr>
        <w:t>овам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Опа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но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</w:rPr>
        <w:t>ть эт</w:t>
      </w:r>
      <w:r w:rsidRPr="006C251E">
        <w:rPr>
          <w:rFonts w:eastAsia="EUUKQ+OfficinaSansBookC"/>
          <w:color w:val="000000"/>
          <w:spacing w:val="3"/>
        </w:rPr>
        <w:t>о</w:t>
      </w:r>
      <w:r w:rsidRPr="006C251E">
        <w:rPr>
          <w:rFonts w:eastAsia="EUUKQ+OfficinaSansBookC"/>
          <w:color w:val="000000"/>
          <w:spacing w:val="1"/>
        </w:rPr>
        <w:t>-</w:t>
      </w:r>
      <w:r w:rsidRPr="006C251E">
        <w:rPr>
          <w:rFonts w:eastAsia="EUUKQ+OfficinaSansBookC"/>
          <w:color w:val="000000"/>
        </w:rPr>
        <w:t xml:space="preserve"> … 4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proofErr w:type="gramEnd"/>
      <w:r w:rsidRPr="006C251E">
        <w:rPr>
          <w:rFonts w:eastAsia="EUUKQ+OfficinaSansBookC"/>
          <w:color w:val="000000"/>
        </w:rPr>
        <w:t>ыбери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 xml:space="preserve">верный 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лг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2"/>
        </w:rPr>
        <w:t>и</w:t>
      </w:r>
      <w:r w:rsidRPr="006C251E">
        <w:rPr>
          <w:rFonts w:eastAsia="EUUKQ+OfficinaSansBookC"/>
          <w:color w:val="000000"/>
        </w:rPr>
        <w:t xml:space="preserve">тм 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>й</w:t>
      </w:r>
      <w:r w:rsidRPr="006C251E">
        <w:rPr>
          <w:rFonts w:eastAsia="EUUKQ+OfficinaSansBookC"/>
          <w:color w:val="000000"/>
        </w:rPr>
        <w:t>ст</w:t>
      </w:r>
      <w:r w:rsidRPr="006C251E">
        <w:rPr>
          <w:rFonts w:eastAsia="EUUKQ+OfficinaSansBookC"/>
          <w:color w:val="000000"/>
          <w:spacing w:val="-1"/>
        </w:rPr>
        <w:t>ви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п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инсульте:</w:t>
      </w:r>
    </w:p>
    <w:p w:rsidR="000063C1" w:rsidRPr="006C251E" w:rsidRDefault="000063C1" w:rsidP="000063C1">
      <w:pPr>
        <w:widowControl w:val="0"/>
        <w:ind w:right="42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</w:t>
      </w:r>
      <w:r w:rsidRPr="006C251E">
        <w:rPr>
          <w:rFonts w:eastAsia="EUUKQ+OfficinaSansBookC"/>
          <w:color w:val="000000"/>
          <w:spacing w:val="25"/>
        </w:rPr>
        <w:t xml:space="preserve"> </w:t>
      </w:r>
      <w:r w:rsidRPr="006C251E">
        <w:rPr>
          <w:rFonts w:eastAsia="EUUKQ+OfficinaSansBookC"/>
          <w:color w:val="000000"/>
        </w:rPr>
        <w:t>попросить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постр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дав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его</w:t>
      </w:r>
      <w:r w:rsidRPr="006C251E">
        <w:rPr>
          <w:rFonts w:eastAsia="EUUKQ+OfficinaSansBookC"/>
          <w:color w:val="000000"/>
          <w:spacing w:val="27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лыбну</w:t>
      </w:r>
      <w:r w:rsidRPr="006C251E">
        <w:rPr>
          <w:rFonts w:eastAsia="EUUKQ+OfficinaSansBookC"/>
          <w:color w:val="000000"/>
          <w:spacing w:val="-1"/>
        </w:rPr>
        <w:t>ть</w:t>
      </w:r>
      <w:r w:rsidRPr="006C251E">
        <w:rPr>
          <w:rFonts w:eastAsia="EUUKQ+OfficinaSansBookC"/>
          <w:color w:val="000000"/>
        </w:rPr>
        <w:t>ся,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назвать</w:t>
      </w:r>
      <w:r w:rsidRPr="006C251E">
        <w:rPr>
          <w:rFonts w:eastAsia="EUUKQ+OfficinaSansBookC"/>
          <w:color w:val="000000"/>
          <w:spacing w:val="25"/>
        </w:rPr>
        <w:t xml:space="preserve"> </w:t>
      </w:r>
      <w:r w:rsidRPr="006C251E">
        <w:rPr>
          <w:rFonts w:eastAsia="EUUKQ+OfficinaSansBookC"/>
          <w:color w:val="000000"/>
        </w:rPr>
        <w:t>свое</w:t>
      </w:r>
      <w:r w:rsidRPr="006C251E">
        <w:rPr>
          <w:rFonts w:eastAsia="EUUKQ+OfficinaSansBookC"/>
          <w:color w:val="000000"/>
          <w:spacing w:val="26"/>
        </w:rPr>
        <w:t xml:space="preserve"> </w:t>
      </w:r>
      <w:r w:rsidRPr="006C251E">
        <w:rPr>
          <w:rFonts w:eastAsia="EUUKQ+OfficinaSansBookC"/>
          <w:color w:val="000000"/>
        </w:rPr>
        <w:t>имя,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23"/>
        </w:rPr>
        <w:t xml:space="preserve"> </w:t>
      </w:r>
      <w:r w:rsidRPr="006C251E">
        <w:rPr>
          <w:rFonts w:eastAsia="EUUKQ+OfficinaSansBookC"/>
          <w:color w:val="000000"/>
        </w:rPr>
        <w:t>поднять обе</w:t>
      </w:r>
      <w:r w:rsidRPr="006C251E">
        <w:rPr>
          <w:rFonts w:eastAsia="EUUKQ+OfficinaSansBookC"/>
          <w:color w:val="000000"/>
          <w:spacing w:val="61"/>
        </w:rPr>
        <w:t xml:space="preserve"> </w:t>
      </w:r>
      <w:r w:rsidRPr="006C251E">
        <w:rPr>
          <w:rFonts w:eastAsia="EUUKQ+OfficinaSansBookC"/>
          <w:color w:val="000000"/>
        </w:rPr>
        <w:t>руки</w:t>
      </w:r>
      <w:r w:rsidRPr="006C251E">
        <w:rPr>
          <w:rFonts w:eastAsia="EUUKQ+OfficinaSansBookC"/>
          <w:color w:val="000000"/>
          <w:spacing w:val="62"/>
        </w:rPr>
        <w:t xml:space="preserve"> </w:t>
      </w:r>
      <w:r w:rsidRPr="006C251E">
        <w:rPr>
          <w:rFonts w:eastAsia="EUUKQ+OfficinaSansBookC"/>
          <w:color w:val="000000"/>
        </w:rPr>
        <w:t>одновре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енно.</w:t>
      </w:r>
      <w:r w:rsidRPr="006C251E">
        <w:rPr>
          <w:rFonts w:eastAsia="EUUKQ+OfficinaSansBookC"/>
          <w:color w:val="000000"/>
          <w:spacing w:val="63"/>
        </w:rPr>
        <w:t xml:space="preserve"> </w:t>
      </w:r>
      <w:r w:rsidRPr="006C251E">
        <w:rPr>
          <w:rFonts w:eastAsia="EUUKQ+OfficinaSansBookC"/>
          <w:color w:val="000000"/>
        </w:rPr>
        <w:t>При</w:t>
      </w:r>
      <w:r w:rsidRPr="006C251E">
        <w:rPr>
          <w:rFonts w:eastAsia="EUUKQ+OfficinaSansBookC"/>
          <w:color w:val="000000"/>
          <w:spacing w:val="62"/>
        </w:rPr>
        <w:t xml:space="preserve"> </w:t>
      </w:r>
      <w:r w:rsidRPr="006C251E">
        <w:rPr>
          <w:rFonts w:eastAsia="EUUKQ+OfficinaSansBookC"/>
          <w:color w:val="000000"/>
        </w:rPr>
        <w:t>дисфу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кции</w:t>
      </w:r>
      <w:r w:rsidRPr="006C251E">
        <w:rPr>
          <w:rFonts w:eastAsia="EUUKQ+OfficinaSansBookC"/>
          <w:color w:val="000000"/>
          <w:spacing w:val="6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рганизма</w:t>
      </w:r>
      <w:r w:rsidRPr="006C251E">
        <w:rPr>
          <w:rFonts w:eastAsia="EUUKQ+OfficinaSansBookC"/>
          <w:color w:val="000000"/>
          <w:spacing w:val="61"/>
        </w:rPr>
        <w:t xml:space="preserve"> </w:t>
      </w:r>
      <w:r w:rsidRPr="006C251E">
        <w:rPr>
          <w:rFonts w:eastAsia="EUUKQ+OfficinaSansBookC"/>
          <w:color w:val="000000"/>
        </w:rPr>
        <w:t>вы</w:t>
      </w:r>
      <w:r w:rsidRPr="006C251E">
        <w:rPr>
          <w:rFonts w:eastAsia="EUUKQ+OfficinaSansBookC"/>
          <w:color w:val="000000"/>
          <w:spacing w:val="-1"/>
        </w:rPr>
        <w:t>зв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63"/>
        </w:rPr>
        <w:t xml:space="preserve"> </w:t>
      </w:r>
      <w:proofErr w:type="gramStart"/>
      <w:r w:rsidRPr="006C251E">
        <w:rPr>
          <w:rFonts w:eastAsia="EUUKQ+OfficinaSansBookC"/>
          <w:color w:val="000000"/>
        </w:rPr>
        <w:t>ск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рую</w:t>
      </w:r>
      <w:proofErr w:type="gramEnd"/>
      <w:r w:rsidRPr="006C251E">
        <w:rPr>
          <w:rFonts w:eastAsia="EUUKQ+OfficinaSansBookC"/>
          <w:color w:val="000000"/>
        </w:rPr>
        <w:t>,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 xml:space="preserve">давшего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пе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мещат</w:t>
      </w:r>
      <w:r w:rsidRPr="006C251E">
        <w:rPr>
          <w:rFonts w:eastAsia="EUUKQ+OfficinaSansBookC"/>
          <w:color w:val="000000"/>
          <w:spacing w:val="-1"/>
        </w:rPr>
        <w:t>ь</w:t>
      </w:r>
      <w:r w:rsidRPr="006C251E">
        <w:rPr>
          <w:rFonts w:eastAsia="EUUKQ+OfficinaSansBookC"/>
          <w:color w:val="000000"/>
        </w:rPr>
        <w:t>, с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г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ет</w:t>
      </w:r>
      <w:r w:rsidRPr="006C251E">
        <w:rPr>
          <w:rFonts w:eastAsia="EUUKQ+OfficinaSansBookC"/>
          <w:color w:val="000000"/>
          <w:spacing w:val="-1"/>
        </w:rPr>
        <w:t>ь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ind w:right="44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по</w:t>
      </w:r>
      <w:r w:rsidRPr="006C251E">
        <w:rPr>
          <w:rFonts w:eastAsia="EUUKQ+OfficinaSansBookC"/>
          <w:color w:val="000000"/>
        </w:rPr>
        <w:t>пр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  <w:spacing w:val="-2"/>
        </w:rPr>
        <w:t>с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по</w:t>
      </w:r>
      <w:r w:rsidRPr="006C251E">
        <w:rPr>
          <w:rFonts w:eastAsia="EUUKQ+OfficinaSansBookC"/>
          <w:color w:val="000000"/>
        </w:rPr>
        <w:t>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давшего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у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ы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>нут</w:t>
      </w:r>
      <w:r w:rsidRPr="006C251E">
        <w:rPr>
          <w:rFonts w:eastAsia="EUUKQ+OfficinaSansBookC"/>
          <w:color w:val="000000"/>
          <w:spacing w:val="-1"/>
        </w:rPr>
        <w:t>ь</w:t>
      </w:r>
      <w:r w:rsidRPr="006C251E">
        <w:rPr>
          <w:rFonts w:eastAsia="EUUKQ+OfficinaSansBookC"/>
          <w:color w:val="000000"/>
        </w:rPr>
        <w:t>ся,</w:t>
      </w:r>
      <w:r w:rsidRPr="006C251E">
        <w:rPr>
          <w:rFonts w:eastAsia="EUUKQ+OfficinaSansBookC"/>
          <w:color w:val="000000"/>
          <w:spacing w:val="23"/>
        </w:rPr>
        <w:t xml:space="preserve"> </w:t>
      </w:r>
      <w:r w:rsidRPr="006C251E">
        <w:rPr>
          <w:rFonts w:eastAsia="EUUKQ+OfficinaSansBookC"/>
          <w:color w:val="000000"/>
        </w:rPr>
        <w:t>назвать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свое</w:t>
      </w:r>
      <w:r w:rsidRPr="006C251E">
        <w:rPr>
          <w:rFonts w:eastAsia="EUUKQ+OfficinaSansBookC"/>
          <w:color w:val="000000"/>
          <w:spacing w:val="23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мя,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ня</w:t>
      </w:r>
      <w:r w:rsidRPr="006C251E">
        <w:rPr>
          <w:rFonts w:eastAsia="EUUKQ+OfficinaSansBookC"/>
          <w:color w:val="000000"/>
          <w:spacing w:val="-3"/>
        </w:rPr>
        <w:t>т</w:t>
      </w:r>
      <w:r w:rsidRPr="006C251E">
        <w:rPr>
          <w:rFonts w:eastAsia="EUUKQ+OfficinaSansBookC"/>
          <w:color w:val="000000"/>
        </w:rPr>
        <w:t>ь обе</w:t>
      </w:r>
      <w:r w:rsidRPr="006C251E">
        <w:rPr>
          <w:rFonts w:eastAsia="EUUKQ+OfficinaSansBookC"/>
          <w:color w:val="000000"/>
          <w:spacing w:val="61"/>
        </w:rPr>
        <w:t xml:space="preserve"> </w:t>
      </w:r>
      <w:r w:rsidRPr="006C251E">
        <w:rPr>
          <w:rFonts w:eastAsia="EUUKQ+OfficinaSansBookC"/>
          <w:color w:val="000000"/>
        </w:rPr>
        <w:t>руки</w:t>
      </w:r>
      <w:r w:rsidRPr="006C251E">
        <w:rPr>
          <w:rFonts w:eastAsia="EUUKQ+OfficinaSansBookC"/>
          <w:color w:val="000000"/>
          <w:spacing w:val="62"/>
        </w:rPr>
        <w:t xml:space="preserve"> </w:t>
      </w:r>
      <w:r w:rsidRPr="006C251E">
        <w:rPr>
          <w:rFonts w:eastAsia="EUUKQ+OfficinaSansBookC"/>
          <w:color w:val="000000"/>
        </w:rPr>
        <w:t>одновре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енно.</w:t>
      </w:r>
      <w:r w:rsidRPr="006C251E">
        <w:rPr>
          <w:rFonts w:eastAsia="EUUKQ+OfficinaSansBookC"/>
          <w:color w:val="000000"/>
          <w:spacing w:val="63"/>
        </w:rPr>
        <w:t xml:space="preserve"> </w:t>
      </w:r>
      <w:proofErr w:type="gramStart"/>
      <w:r w:rsidRPr="006C251E">
        <w:rPr>
          <w:rFonts w:eastAsia="EUUKQ+OfficinaSansBookC"/>
          <w:color w:val="000000"/>
        </w:rPr>
        <w:t>При</w:t>
      </w:r>
      <w:r w:rsidRPr="006C251E">
        <w:rPr>
          <w:rFonts w:eastAsia="EUUKQ+OfficinaSansBookC"/>
          <w:color w:val="000000"/>
          <w:spacing w:val="62"/>
        </w:rPr>
        <w:t xml:space="preserve"> </w:t>
      </w:r>
      <w:r w:rsidRPr="006C251E">
        <w:rPr>
          <w:rFonts w:eastAsia="EUUKQ+OfficinaSansBookC"/>
          <w:color w:val="000000"/>
        </w:rPr>
        <w:t>дисфу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кции</w:t>
      </w:r>
      <w:r w:rsidRPr="006C251E">
        <w:rPr>
          <w:rFonts w:eastAsia="EUUKQ+OfficinaSansBookC"/>
          <w:color w:val="000000"/>
          <w:spacing w:val="6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рганизма</w:t>
      </w:r>
      <w:r w:rsidRPr="006C251E">
        <w:rPr>
          <w:rFonts w:eastAsia="EUUKQ+OfficinaSansBookC"/>
          <w:color w:val="000000"/>
          <w:spacing w:val="61"/>
        </w:rPr>
        <w:t xml:space="preserve"> </w:t>
      </w:r>
      <w:r w:rsidRPr="006C251E">
        <w:rPr>
          <w:rFonts w:eastAsia="EUUKQ+OfficinaSansBookC"/>
          <w:color w:val="000000"/>
        </w:rPr>
        <w:t>вы</w:t>
      </w:r>
      <w:r w:rsidRPr="006C251E">
        <w:rPr>
          <w:rFonts w:eastAsia="EUUKQ+OfficinaSansBookC"/>
          <w:color w:val="000000"/>
          <w:spacing w:val="-1"/>
        </w:rPr>
        <w:t>зв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63"/>
        </w:rPr>
        <w:t xml:space="preserve"> </w:t>
      </w:r>
      <w:r w:rsidRPr="006C251E">
        <w:rPr>
          <w:rFonts w:eastAsia="EUUKQ+OfficinaSansBookC"/>
          <w:color w:val="000000"/>
        </w:rPr>
        <w:t>ск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рую,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 xml:space="preserve">давшего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ер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 xml:space="preserve">сти на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ровать, с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1"/>
        </w:rPr>
        <w:t>ь</w:t>
      </w:r>
      <w:r w:rsidRPr="006C251E">
        <w:rPr>
          <w:rFonts w:eastAsia="EUUKQ+OfficinaSansBookC"/>
          <w:color w:val="000000"/>
        </w:rPr>
        <w:t>.</w:t>
      </w:r>
      <w:proofErr w:type="gramEnd"/>
    </w:p>
    <w:p w:rsidR="000063C1" w:rsidRPr="006C251E" w:rsidRDefault="000063C1" w:rsidP="000063C1">
      <w:pPr>
        <w:widowControl w:val="0"/>
        <w:tabs>
          <w:tab w:val="left" w:pos="1471"/>
          <w:tab w:val="left" w:pos="2291"/>
          <w:tab w:val="left" w:pos="4337"/>
          <w:tab w:val="left" w:pos="5313"/>
          <w:tab w:val="left" w:pos="5723"/>
          <w:tab w:val="left" w:pos="6903"/>
          <w:tab w:val="left" w:pos="8797"/>
        </w:tabs>
        <w:ind w:right="36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</w:t>
      </w:r>
      <w:r w:rsidRPr="006C251E">
        <w:rPr>
          <w:rFonts w:eastAsia="EUUKQ+OfficinaSansBookC"/>
          <w:color w:val="000000"/>
          <w:spacing w:val="23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оп</w:t>
      </w:r>
      <w:r w:rsidRPr="006C251E">
        <w:rPr>
          <w:rFonts w:eastAsia="EUUKQ+OfficinaSansBookC"/>
          <w:color w:val="000000"/>
        </w:rPr>
        <w:t>росить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давшего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у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ыбнуться,</w:t>
      </w:r>
      <w:r w:rsidRPr="006C251E">
        <w:rPr>
          <w:rFonts w:eastAsia="EUUKQ+OfficinaSansBookC"/>
          <w:color w:val="000000"/>
          <w:spacing w:val="21"/>
        </w:rPr>
        <w:t xml:space="preserve"> </w:t>
      </w:r>
      <w:r w:rsidRPr="006C251E">
        <w:rPr>
          <w:rFonts w:eastAsia="EUUKQ+OfficinaSansBookC"/>
          <w:color w:val="000000"/>
        </w:rPr>
        <w:t>назвать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свое</w:t>
      </w:r>
      <w:r w:rsidRPr="006C251E">
        <w:rPr>
          <w:rFonts w:eastAsia="EUUKQ+OfficinaSansBookC"/>
          <w:color w:val="000000"/>
          <w:spacing w:val="23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мя,</w:t>
      </w:r>
      <w:r w:rsidRPr="006C251E">
        <w:rPr>
          <w:rFonts w:eastAsia="EUUKQ+OfficinaSansBookC"/>
          <w:color w:val="000000"/>
          <w:spacing w:val="32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поднять обе</w:t>
      </w:r>
      <w:r w:rsidRPr="006C251E">
        <w:rPr>
          <w:rFonts w:eastAsia="EUUKQ+OfficinaSansBookC"/>
          <w:color w:val="000000"/>
        </w:rPr>
        <w:tab/>
        <w:t>руки</w:t>
      </w:r>
      <w:r w:rsidRPr="006C251E">
        <w:rPr>
          <w:rFonts w:eastAsia="EUUKQ+OfficinaSansBookC"/>
          <w:color w:val="000000"/>
        </w:rPr>
        <w:tab/>
        <w:t>од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овременно.</w:t>
      </w:r>
      <w:r w:rsidRPr="006C251E">
        <w:rPr>
          <w:rFonts w:eastAsia="EUUKQ+OfficinaSansBookC"/>
          <w:color w:val="000000"/>
        </w:rPr>
        <w:tab/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йти</w:t>
      </w:r>
      <w:r w:rsidRPr="006C251E">
        <w:rPr>
          <w:rFonts w:eastAsia="EUUKQ+OfficinaSansBookC"/>
          <w:color w:val="000000"/>
        </w:rPr>
        <w:tab/>
        <w:t>в</w:t>
      </w:r>
      <w:r w:rsidRPr="006C251E">
        <w:rPr>
          <w:rFonts w:eastAsia="EUUKQ+OfficinaSansBookC"/>
          <w:color w:val="000000"/>
        </w:rPr>
        <w:tab/>
        <w:t>аптечке</w:t>
      </w:r>
      <w:r w:rsidRPr="006C251E">
        <w:rPr>
          <w:rFonts w:eastAsia="EUUKQ+OfficinaSansBookC"/>
          <w:color w:val="000000"/>
        </w:rPr>
        <w:tab/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паз</w:t>
      </w:r>
      <w:r w:rsidRPr="006C251E">
        <w:rPr>
          <w:rFonts w:eastAsia="EUUKQ+OfficinaSansBookC"/>
          <w:color w:val="000000"/>
          <w:spacing w:val="-2"/>
        </w:rPr>
        <w:t>м</w:t>
      </w:r>
      <w:r w:rsidRPr="006C251E">
        <w:rPr>
          <w:rFonts w:eastAsia="EUUKQ+OfficinaSansBookC"/>
          <w:color w:val="000000"/>
        </w:rPr>
        <w:t>олитики</w:t>
      </w:r>
      <w:r w:rsidRPr="006C251E">
        <w:rPr>
          <w:rFonts w:eastAsia="EUUKQ+OfficinaSansBookC"/>
          <w:color w:val="000000"/>
        </w:rPr>
        <w:tab/>
        <w:t>дать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давшему,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ы</w:t>
      </w:r>
      <w:r w:rsidRPr="006C251E">
        <w:rPr>
          <w:rFonts w:eastAsia="EUUKQ+OfficinaSansBookC"/>
          <w:color w:val="000000"/>
          <w:spacing w:val="-2"/>
        </w:rPr>
        <w:t>з</w:t>
      </w:r>
      <w:r w:rsidRPr="006C251E">
        <w:rPr>
          <w:rFonts w:eastAsia="EUUKQ+OfficinaSansBookC"/>
          <w:color w:val="000000"/>
        </w:rPr>
        <w:t>ва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 xml:space="preserve">ь </w:t>
      </w:r>
      <w:proofErr w:type="gramStart"/>
      <w:r w:rsidRPr="006C251E">
        <w:rPr>
          <w:rFonts w:eastAsia="EUUKQ+OfficinaSansBookC"/>
          <w:color w:val="000000"/>
        </w:rPr>
        <w:t>ско</w:t>
      </w:r>
      <w:r w:rsidRPr="006C251E">
        <w:rPr>
          <w:rFonts w:eastAsia="EUUKQ+OfficinaSansBookC"/>
          <w:color w:val="000000"/>
          <w:spacing w:val="1"/>
        </w:rPr>
        <w:t>рую</w:t>
      </w:r>
      <w:proofErr w:type="gramEnd"/>
      <w:r w:rsidRPr="006C251E">
        <w:rPr>
          <w:rFonts w:eastAsia="EUUKQ+OfficinaSansBookC"/>
          <w:color w:val="000000"/>
          <w:spacing w:val="1"/>
        </w:rPr>
        <w:t>.</w:t>
      </w:r>
    </w:p>
    <w:p w:rsidR="000063C1" w:rsidRPr="006C251E" w:rsidRDefault="000063C1" w:rsidP="000063C1">
      <w:pPr>
        <w:widowControl w:val="0"/>
        <w:ind w:right="675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5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proofErr w:type="gramEnd"/>
      <w:r w:rsidRPr="006C251E">
        <w:rPr>
          <w:rFonts w:eastAsia="EUUKQ+OfficinaSansBookC"/>
          <w:color w:val="000000"/>
        </w:rPr>
        <w:t>аскройте понятие,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ответ запиши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словами.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пас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ости 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звити</w:t>
      </w:r>
      <w:r w:rsidRPr="006C251E">
        <w:rPr>
          <w:rFonts w:eastAsia="EUUKQ+OfficinaSansBookC"/>
          <w:color w:val="000000"/>
          <w:spacing w:val="6"/>
        </w:rPr>
        <w:t>я</w:t>
      </w:r>
      <w:r w:rsidRPr="006C251E">
        <w:rPr>
          <w:rFonts w:eastAsia="EUUKQ+OfficinaSansBookC"/>
          <w:color w:val="000000"/>
        </w:rPr>
        <w:t>- это… 6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proofErr w:type="gramEnd"/>
      <w:r w:rsidRPr="006C251E">
        <w:rPr>
          <w:rFonts w:eastAsia="EUUKQ+OfficinaSansBookC"/>
          <w:color w:val="000000"/>
        </w:rPr>
        <w:t>пиш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те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ответ по</w:t>
      </w:r>
      <w:r w:rsidRPr="006C251E">
        <w:rPr>
          <w:rFonts w:eastAsia="EUUKQ+OfficinaSansBookC"/>
          <w:color w:val="000000"/>
          <w:spacing w:val="-3"/>
        </w:rPr>
        <w:t>с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при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ед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нных по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ий,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ло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ом.</w:t>
      </w:r>
    </w:p>
    <w:p w:rsidR="000063C1" w:rsidRPr="006C251E" w:rsidRDefault="000063C1" w:rsidP="000063C1">
      <w:pPr>
        <w:widowControl w:val="0"/>
        <w:spacing w:line="239" w:lineRule="auto"/>
        <w:ind w:right="36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</w:t>
      </w:r>
      <w:r w:rsidRPr="006C251E">
        <w:rPr>
          <w:rFonts w:eastAsia="EUUKQ+OfficinaSansBookC"/>
          <w:color w:val="000000"/>
          <w:spacing w:val="118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по</w:t>
      </w:r>
      <w:r w:rsidRPr="006C251E">
        <w:rPr>
          <w:rFonts w:eastAsia="EUUKQ+OfficinaSansBookC"/>
          <w:color w:val="000000"/>
        </w:rPr>
        <w:t>страдавш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19"/>
        </w:rPr>
        <w:t xml:space="preserve"> </w:t>
      </w:r>
      <w:r w:rsidRPr="006C251E">
        <w:rPr>
          <w:rFonts w:eastAsia="EUUKQ+OfficinaSansBookC"/>
          <w:color w:val="000000"/>
        </w:rPr>
        <w:t>размахивает</w:t>
      </w:r>
      <w:r w:rsidRPr="006C251E">
        <w:rPr>
          <w:rFonts w:eastAsia="EUUKQ+OfficinaSansBookC"/>
          <w:color w:val="000000"/>
          <w:spacing w:val="116"/>
        </w:rPr>
        <w:t xml:space="preserve"> </w:t>
      </w:r>
      <w:r w:rsidRPr="006C251E">
        <w:rPr>
          <w:rFonts w:eastAsia="EUUKQ+OfficinaSansBookC"/>
          <w:color w:val="000000"/>
        </w:rPr>
        <w:t>руками,</w:t>
      </w:r>
      <w:r w:rsidRPr="006C251E">
        <w:rPr>
          <w:rFonts w:eastAsia="EUUKQ+OfficinaSansBookC"/>
          <w:color w:val="000000"/>
          <w:spacing w:val="121"/>
        </w:rPr>
        <w:t xml:space="preserve"> </w:t>
      </w:r>
      <w:r w:rsidRPr="006C251E">
        <w:rPr>
          <w:rFonts w:eastAsia="EUUKQ+OfficinaSansBookC"/>
          <w:color w:val="000000"/>
        </w:rPr>
        <w:t>кр</w:t>
      </w:r>
      <w:r w:rsidRPr="006C251E">
        <w:rPr>
          <w:rFonts w:eastAsia="EUUKQ+OfficinaSansBookC"/>
          <w:color w:val="000000"/>
          <w:spacing w:val="2"/>
        </w:rPr>
        <w:t>и</w:t>
      </w:r>
      <w:r w:rsidRPr="006C251E">
        <w:rPr>
          <w:rFonts w:eastAsia="EUUKQ+OfficinaSansBookC"/>
          <w:color w:val="000000"/>
        </w:rPr>
        <w:t>чит</w:t>
      </w:r>
      <w:r w:rsidRPr="006C251E">
        <w:rPr>
          <w:rFonts w:eastAsia="EUUKQ+OfficinaSansBookC"/>
          <w:color w:val="000000"/>
          <w:spacing w:val="119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118"/>
        </w:rPr>
        <w:t xml:space="preserve"> </w:t>
      </w:r>
      <w:r w:rsidRPr="006C251E">
        <w:rPr>
          <w:rFonts w:eastAsia="EUUKQ+OfficinaSansBookC"/>
          <w:color w:val="000000"/>
        </w:rPr>
        <w:t>плачет,</w:t>
      </w:r>
      <w:r w:rsidRPr="006C251E">
        <w:rPr>
          <w:rFonts w:eastAsia="EUUKQ+OfficinaSansBookC"/>
          <w:color w:val="000000"/>
          <w:spacing w:val="119"/>
        </w:rPr>
        <w:t xml:space="preserve"> </w:t>
      </w:r>
      <w:r w:rsidRPr="006C251E">
        <w:rPr>
          <w:rFonts w:eastAsia="EUUKQ+OfficinaSansBookC"/>
          <w:color w:val="000000"/>
        </w:rPr>
        <w:t>не</w:t>
      </w:r>
      <w:r w:rsidRPr="006C251E">
        <w:rPr>
          <w:rFonts w:eastAsia="EUUKQ+OfficinaSansBookC"/>
          <w:color w:val="000000"/>
          <w:spacing w:val="120"/>
        </w:rPr>
        <w:t xml:space="preserve"> </w:t>
      </w:r>
      <w:r w:rsidRPr="006C251E">
        <w:rPr>
          <w:rFonts w:eastAsia="EUUKQ+OfficinaSansBookC"/>
          <w:color w:val="000000"/>
        </w:rPr>
        <w:t>д</w:t>
      </w:r>
      <w:r w:rsidRPr="006C251E">
        <w:rPr>
          <w:rFonts w:eastAsia="EUUKQ+OfficinaSansBookC"/>
          <w:color w:val="000000"/>
          <w:spacing w:val="-1"/>
        </w:rPr>
        <w:t>ае</w:t>
      </w:r>
      <w:r w:rsidRPr="006C251E">
        <w:rPr>
          <w:rFonts w:eastAsia="EUUKQ+OfficinaSansBookC"/>
          <w:color w:val="000000"/>
        </w:rPr>
        <w:t>т возмо</w:t>
      </w:r>
      <w:r w:rsidRPr="006C251E">
        <w:rPr>
          <w:rFonts w:eastAsia="EUUKQ+OfficinaSansBookC"/>
          <w:color w:val="000000"/>
          <w:spacing w:val="1"/>
        </w:rPr>
        <w:t>ж</w:t>
      </w:r>
      <w:r w:rsidRPr="006C251E">
        <w:rPr>
          <w:rFonts w:eastAsia="EUUKQ+OfficinaSansBookC"/>
          <w:color w:val="000000"/>
        </w:rPr>
        <w:t>нос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53"/>
        </w:rPr>
        <w:t xml:space="preserve"> </w:t>
      </w:r>
      <w:r w:rsidRPr="006C251E">
        <w:rPr>
          <w:rFonts w:eastAsia="EUUKQ+OfficinaSansBookC"/>
          <w:color w:val="000000"/>
        </w:rPr>
        <w:t>оказ</w:t>
      </w:r>
      <w:r w:rsidRPr="006C251E">
        <w:rPr>
          <w:rFonts w:eastAsia="EUUKQ+OfficinaSansBookC"/>
          <w:color w:val="000000"/>
          <w:spacing w:val="-2"/>
        </w:rPr>
        <w:t>ы</w:t>
      </w:r>
      <w:r w:rsidRPr="006C251E">
        <w:rPr>
          <w:rFonts w:eastAsia="EUUKQ+OfficinaSansBookC"/>
          <w:color w:val="000000"/>
        </w:rPr>
        <w:t>ва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51"/>
        </w:rPr>
        <w:t xml:space="preserve"> </w:t>
      </w:r>
      <w:r w:rsidRPr="006C251E">
        <w:rPr>
          <w:rFonts w:eastAsia="EUUKQ+OfficinaSansBookC"/>
          <w:color w:val="000000"/>
        </w:rPr>
        <w:t>ему</w:t>
      </w:r>
      <w:r w:rsidRPr="006C251E">
        <w:rPr>
          <w:rFonts w:eastAsia="EUUKQ+OfficinaSansBookC"/>
          <w:color w:val="000000"/>
          <w:spacing w:val="53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3"/>
        </w:rPr>
        <w:t>о</w:t>
      </w:r>
      <w:r w:rsidRPr="006C251E">
        <w:rPr>
          <w:rFonts w:eastAsia="EUUKQ+OfficinaSansBookC"/>
          <w:color w:val="000000"/>
        </w:rPr>
        <w:t>щь,</w:t>
      </w:r>
      <w:r w:rsidRPr="006C251E">
        <w:rPr>
          <w:rFonts w:eastAsia="EUUKQ+OfficinaSansBookC"/>
          <w:color w:val="000000"/>
          <w:spacing w:val="50"/>
        </w:rPr>
        <w:t xml:space="preserve"> </w:t>
      </w:r>
      <w:r w:rsidRPr="006C251E">
        <w:rPr>
          <w:rFonts w:eastAsia="EUUKQ+OfficinaSansBookC"/>
          <w:color w:val="000000"/>
        </w:rPr>
        <w:t>перемещ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ется,</w:t>
      </w:r>
      <w:r w:rsidRPr="006C251E">
        <w:rPr>
          <w:rFonts w:eastAsia="EUUKQ+OfficinaSansBookC"/>
          <w:color w:val="000000"/>
          <w:spacing w:val="52"/>
        </w:rPr>
        <w:t xml:space="preserve"> </w:t>
      </w:r>
      <w:r w:rsidRPr="006C251E">
        <w:rPr>
          <w:rFonts w:eastAsia="EUUKQ+OfficinaSansBookC"/>
          <w:color w:val="000000"/>
        </w:rPr>
        <w:t>ход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51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53"/>
        </w:rPr>
        <w:t xml:space="preserve"> </w:t>
      </w:r>
      <w:proofErr w:type="gramStart"/>
      <w:r w:rsidRPr="006C251E">
        <w:rPr>
          <w:rFonts w:eastAsia="EUUKQ+OfficinaSansBookC"/>
          <w:color w:val="000000"/>
        </w:rPr>
        <w:t>бегае</w:t>
      </w:r>
      <w:r w:rsidRPr="006C251E">
        <w:rPr>
          <w:rFonts w:eastAsia="EUUKQ+OfficinaSansBookC"/>
          <w:color w:val="000000"/>
          <w:spacing w:val="8"/>
        </w:rPr>
        <w:t>т</w:t>
      </w:r>
      <w:r w:rsidRPr="006C251E">
        <w:rPr>
          <w:rFonts w:eastAsia="EUUKQ+OfficinaSansBookC"/>
          <w:color w:val="000000"/>
        </w:rPr>
        <w:t>-это</w:t>
      </w:r>
      <w:proofErr w:type="gramEnd"/>
      <w:r w:rsidRPr="006C251E">
        <w:rPr>
          <w:rFonts w:eastAsia="EUUKQ+OfficinaSansBookC"/>
          <w:color w:val="000000"/>
        </w:rPr>
        <w:t>…агрессия</w:t>
      </w:r>
    </w:p>
    <w:p w:rsidR="000063C1" w:rsidRPr="006C251E" w:rsidRDefault="000063C1" w:rsidP="000063C1">
      <w:pPr>
        <w:widowControl w:val="0"/>
        <w:ind w:right="42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</w:t>
      </w:r>
      <w:r w:rsidRPr="006C251E">
        <w:rPr>
          <w:rFonts w:eastAsia="EUUKQ+OfficinaSansBookC"/>
          <w:color w:val="000000"/>
          <w:spacing w:val="114"/>
        </w:rPr>
        <w:t xml:space="preserve"> </w:t>
      </w:r>
      <w:r w:rsidRPr="006C251E">
        <w:rPr>
          <w:rFonts w:eastAsia="EUUKQ+OfficinaSansBookC"/>
          <w:color w:val="000000"/>
        </w:rPr>
        <w:t>пострадавший</w:t>
      </w:r>
      <w:r w:rsidRPr="006C251E">
        <w:rPr>
          <w:rFonts w:eastAsia="EUUKQ+OfficinaSansBookC"/>
          <w:color w:val="000000"/>
          <w:spacing w:val="115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15"/>
        </w:rPr>
        <w:t xml:space="preserve"> </w:t>
      </w:r>
      <w:r w:rsidRPr="006C251E">
        <w:rPr>
          <w:rFonts w:eastAsia="EUUKQ+OfficinaSansBookC"/>
          <w:color w:val="000000"/>
        </w:rPr>
        <w:t>чувст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ует</w:t>
      </w:r>
      <w:r w:rsidRPr="006C251E">
        <w:rPr>
          <w:rFonts w:eastAsia="EUUKQ+OfficinaSansBookC"/>
          <w:color w:val="000000"/>
          <w:spacing w:val="115"/>
        </w:rPr>
        <w:t xml:space="preserve"> </w:t>
      </w:r>
      <w:r w:rsidRPr="006C251E">
        <w:rPr>
          <w:rFonts w:eastAsia="EUUKQ+OfficinaSansBookC"/>
          <w:color w:val="000000"/>
        </w:rPr>
        <w:t>собств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ю</w:t>
      </w:r>
      <w:r w:rsidRPr="006C251E">
        <w:rPr>
          <w:rFonts w:eastAsia="EUUKQ+OfficinaSansBookC"/>
          <w:color w:val="000000"/>
          <w:spacing w:val="115"/>
        </w:rPr>
        <w:t xml:space="preserve"> </w:t>
      </w:r>
      <w:r w:rsidRPr="006C251E">
        <w:rPr>
          <w:rFonts w:eastAsia="EUUKQ+OfficinaSansBookC"/>
          <w:color w:val="000000"/>
        </w:rPr>
        <w:t>бо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ь,</w:t>
      </w:r>
      <w:r w:rsidRPr="006C251E">
        <w:rPr>
          <w:rFonts w:eastAsia="EUUKQ+OfficinaSansBookC"/>
          <w:color w:val="000000"/>
          <w:spacing w:val="115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15"/>
        </w:rPr>
        <w:t xml:space="preserve"> </w:t>
      </w:r>
      <w:r w:rsidRPr="006C251E">
        <w:rPr>
          <w:rFonts w:eastAsia="EUUKQ+OfficinaSansBookC"/>
          <w:color w:val="000000"/>
        </w:rPr>
        <w:t>реагиру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113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а собственн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08"/>
        </w:rPr>
        <w:t xml:space="preserve"> </w:t>
      </w:r>
      <w:r w:rsidRPr="006C251E">
        <w:rPr>
          <w:rFonts w:eastAsia="EUUKQ+OfficinaSansBookC"/>
          <w:color w:val="000000"/>
        </w:rPr>
        <w:t>ув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чья,</w:t>
      </w:r>
      <w:r w:rsidRPr="006C251E">
        <w:rPr>
          <w:rFonts w:eastAsia="EUUKQ+OfficinaSansBookC"/>
          <w:color w:val="000000"/>
          <w:spacing w:val="107"/>
        </w:rPr>
        <w:t xml:space="preserve"> </w:t>
      </w:r>
      <w:r w:rsidRPr="006C251E">
        <w:rPr>
          <w:rFonts w:eastAsia="EUUKQ+OfficinaSansBookC"/>
          <w:color w:val="000000"/>
        </w:rPr>
        <w:t>продолж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ет</w:t>
      </w:r>
      <w:r w:rsidRPr="006C251E">
        <w:rPr>
          <w:rFonts w:eastAsia="EUUKQ+OfficinaSansBookC"/>
          <w:color w:val="000000"/>
          <w:spacing w:val="106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>ерш</w:t>
      </w:r>
      <w:r w:rsidRPr="006C251E">
        <w:rPr>
          <w:rFonts w:eastAsia="EUUKQ+OfficinaSansBookC"/>
          <w:color w:val="000000"/>
        </w:rPr>
        <w:t>ать</w:t>
      </w:r>
      <w:r w:rsidRPr="006C251E">
        <w:rPr>
          <w:rFonts w:eastAsia="EUUKQ+OfficinaSansBookC"/>
          <w:color w:val="000000"/>
          <w:spacing w:val="105"/>
        </w:rPr>
        <w:t xml:space="preserve"> </w:t>
      </w:r>
      <w:r w:rsidRPr="006C251E">
        <w:rPr>
          <w:rFonts w:eastAsia="EUUKQ+OfficinaSansBookC"/>
          <w:color w:val="000000"/>
        </w:rPr>
        <w:t>раз</w:t>
      </w:r>
      <w:r w:rsidRPr="006C251E">
        <w:rPr>
          <w:rFonts w:eastAsia="EUUKQ+OfficinaSansBookC"/>
          <w:color w:val="000000"/>
          <w:spacing w:val="1"/>
        </w:rPr>
        <w:t>ли</w:t>
      </w:r>
      <w:r w:rsidRPr="006C251E">
        <w:rPr>
          <w:rFonts w:eastAsia="EUUKQ+OfficinaSansBookC"/>
          <w:color w:val="000000"/>
        </w:rPr>
        <w:t>чные</w:t>
      </w:r>
      <w:r w:rsidRPr="006C251E">
        <w:rPr>
          <w:rFonts w:eastAsia="EUUKQ+OfficinaSansBookC"/>
          <w:color w:val="000000"/>
          <w:spacing w:val="106"/>
        </w:rPr>
        <w:t xml:space="preserve"> </w:t>
      </w:r>
      <w:r w:rsidRPr="006C251E">
        <w:rPr>
          <w:rFonts w:eastAsia="EUUKQ+OfficinaSansBookC"/>
          <w:color w:val="000000"/>
        </w:rPr>
        <w:t>действия</w:t>
      </w:r>
      <w:r w:rsidRPr="006C251E">
        <w:rPr>
          <w:rFonts w:eastAsia="EUUKQ+OfficinaSansBookC"/>
          <w:color w:val="000000"/>
          <w:spacing w:val="106"/>
        </w:rPr>
        <w:t xml:space="preserve"> </w:t>
      </w:r>
      <w:r w:rsidRPr="006C251E">
        <w:rPr>
          <w:rFonts w:eastAsia="EUUKQ+OfficinaSansBookC"/>
          <w:color w:val="000000"/>
          <w:spacing w:val="-3"/>
        </w:rPr>
        <w:t>п</w:t>
      </w:r>
      <w:r w:rsidRPr="006C251E">
        <w:rPr>
          <w:rFonts w:eastAsia="EUUKQ+OfficinaSansBookC"/>
          <w:color w:val="000000"/>
        </w:rPr>
        <w:t>о отн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ению</w:t>
      </w:r>
      <w:r w:rsidRPr="006C251E">
        <w:rPr>
          <w:rFonts w:eastAsia="EUUKQ+OfficinaSansBookC"/>
          <w:color w:val="000000"/>
          <w:spacing w:val="96"/>
        </w:rPr>
        <w:t xml:space="preserve"> </w:t>
      </w:r>
      <w:r w:rsidRPr="006C251E">
        <w:rPr>
          <w:rFonts w:eastAsia="EUUKQ+OfficinaSansBookC"/>
          <w:color w:val="000000"/>
        </w:rPr>
        <w:t>к</w:t>
      </w:r>
      <w:r w:rsidRPr="006C251E">
        <w:rPr>
          <w:rFonts w:eastAsia="EUUKQ+OfficinaSansBookC"/>
          <w:color w:val="000000"/>
          <w:spacing w:val="95"/>
        </w:rPr>
        <w:t xml:space="preserve"> </w:t>
      </w:r>
      <w:r w:rsidRPr="006C251E">
        <w:rPr>
          <w:rFonts w:eastAsia="EUUKQ+OfficinaSansBookC"/>
          <w:color w:val="000000"/>
        </w:rPr>
        <w:t>дру</w:t>
      </w:r>
      <w:r w:rsidRPr="006C251E">
        <w:rPr>
          <w:rFonts w:eastAsia="EUUKQ+OfficinaSansBookC"/>
          <w:color w:val="000000"/>
          <w:spacing w:val="-1"/>
        </w:rPr>
        <w:t>ги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95"/>
        </w:rPr>
        <w:t xml:space="preserve"> </w:t>
      </w:r>
      <w:r w:rsidRPr="006C251E">
        <w:rPr>
          <w:rFonts w:eastAsia="EUUKQ+OfficinaSansBookC"/>
          <w:color w:val="000000"/>
        </w:rPr>
        <w:t>гра</w:t>
      </w:r>
      <w:r w:rsidRPr="006C251E">
        <w:rPr>
          <w:rFonts w:eastAsia="EUUKQ+OfficinaSansBookC"/>
          <w:color w:val="000000"/>
          <w:spacing w:val="3"/>
        </w:rPr>
        <w:t>ж</w:t>
      </w:r>
      <w:r w:rsidRPr="006C251E">
        <w:rPr>
          <w:rFonts w:eastAsia="EUUKQ+OfficinaSansBookC"/>
          <w:color w:val="000000"/>
          <w:spacing w:val="1"/>
        </w:rPr>
        <w:t>данам</w:t>
      </w:r>
      <w:r w:rsidRPr="006C251E">
        <w:rPr>
          <w:rFonts w:eastAsia="EUUKQ+OfficinaSansBookC"/>
          <w:color w:val="000000"/>
          <w:spacing w:val="93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94"/>
        </w:rPr>
        <w:t xml:space="preserve"> </w:t>
      </w:r>
      <w:r w:rsidRPr="006C251E">
        <w:rPr>
          <w:rFonts w:eastAsia="EUUKQ+OfficinaSansBookC"/>
          <w:color w:val="000000"/>
        </w:rPr>
        <w:t>оказывает</w:t>
      </w:r>
      <w:r w:rsidRPr="006C251E">
        <w:rPr>
          <w:rFonts w:eastAsia="EUUKQ+OfficinaSansBookC"/>
          <w:color w:val="000000"/>
          <w:spacing w:val="95"/>
        </w:rPr>
        <w:t xml:space="preserve"> </w:t>
      </w:r>
      <w:r w:rsidRPr="006C251E">
        <w:rPr>
          <w:rFonts w:eastAsia="EUUKQ+OfficinaSansBookC"/>
          <w:color w:val="000000"/>
        </w:rPr>
        <w:t>помощь</w:t>
      </w:r>
      <w:r w:rsidRPr="006C251E">
        <w:rPr>
          <w:rFonts w:eastAsia="EUUKQ+OfficinaSansBookC"/>
          <w:color w:val="000000"/>
          <w:spacing w:val="93"/>
        </w:rPr>
        <w:t xml:space="preserve"> </w:t>
      </w:r>
      <w:r w:rsidRPr="006C251E">
        <w:rPr>
          <w:rFonts w:eastAsia="EUUKQ+OfficinaSansBookC"/>
          <w:color w:val="000000"/>
        </w:rPr>
        <w:t>другим.</w:t>
      </w:r>
      <w:r w:rsidRPr="006C251E">
        <w:rPr>
          <w:rFonts w:eastAsia="EUUKQ+OfficinaSansBookC"/>
          <w:color w:val="000000"/>
          <w:spacing w:val="97"/>
        </w:rPr>
        <w:t xml:space="preserve"> </w:t>
      </w:r>
      <w:r w:rsidRPr="006C251E">
        <w:rPr>
          <w:rFonts w:eastAsia="EUUKQ+OfficinaSansBookC"/>
          <w:color w:val="000000"/>
        </w:rPr>
        <w:t>Не зам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ч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ет дейст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ите</w:t>
      </w:r>
      <w:r w:rsidRPr="006C251E">
        <w:rPr>
          <w:rFonts w:eastAsia="EUUKQ+OfficinaSansBookC"/>
          <w:color w:val="000000"/>
          <w:spacing w:val="-1"/>
        </w:rPr>
        <w:t>ль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 xml:space="preserve">сти 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за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ова</w:t>
      </w:r>
      <w:r w:rsidRPr="006C251E">
        <w:rPr>
          <w:rFonts w:eastAsia="EUUKQ+OfficinaSansBookC"/>
          <w:color w:val="000000"/>
          <w:spacing w:val="-1"/>
        </w:rPr>
        <w:t>рив</w:t>
      </w:r>
      <w:r w:rsidRPr="006C251E">
        <w:rPr>
          <w:rFonts w:eastAsia="EUUKQ+OfficinaSansBookC"/>
          <w:color w:val="000000"/>
        </w:rPr>
        <w:t>ается. Э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…</w:t>
      </w:r>
      <w:r w:rsidRPr="006C251E">
        <w:rPr>
          <w:rFonts w:eastAsia="EUUKQ+OfficinaSansBookC"/>
          <w:color w:val="000000"/>
        </w:rPr>
        <w:t xml:space="preserve"> шок</w:t>
      </w:r>
    </w:p>
    <w:p w:rsidR="000063C1" w:rsidRPr="006C251E" w:rsidRDefault="000063C1" w:rsidP="000063C1">
      <w:pPr>
        <w:widowControl w:val="0"/>
        <w:ind w:right="42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</w:t>
      </w:r>
      <w:r w:rsidRPr="006C251E">
        <w:rPr>
          <w:rFonts w:eastAsia="EUUKQ+OfficinaSansBookC"/>
          <w:color w:val="000000"/>
          <w:spacing w:val="-5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страдав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п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ч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т,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рыд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ет,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кричит</w:t>
      </w:r>
      <w:r w:rsidRPr="006C251E">
        <w:rPr>
          <w:rFonts w:eastAsia="EUUKQ+OfficinaSansBookC"/>
          <w:color w:val="000000"/>
          <w:spacing w:val="-5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г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ом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</w:rPr>
        <w:t>см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ется</w:t>
      </w:r>
      <w:r w:rsidRPr="006C251E">
        <w:rPr>
          <w:rFonts w:eastAsia="EUUKQ+OfficinaSansBookC"/>
          <w:color w:val="000000"/>
          <w:spacing w:val="-5"/>
        </w:rPr>
        <w:t xml:space="preserve"> </w:t>
      </w:r>
      <w:r w:rsidRPr="006C251E">
        <w:rPr>
          <w:rFonts w:eastAsia="EUUKQ+OfficinaSansBookC"/>
          <w:color w:val="000000"/>
        </w:rPr>
        <w:t>сквозь</w:t>
      </w:r>
      <w:r w:rsidRPr="006C251E">
        <w:rPr>
          <w:rFonts w:eastAsia="EUUKQ+OfficinaSansBookC"/>
          <w:color w:val="000000"/>
          <w:spacing w:val="-5"/>
        </w:rPr>
        <w:t xml:space="preserve"> </w:t>
      </w:r>
      <w:r w:rsidRPr="006C251E">
        <w:rPr>
          <w:rFonts w:eastAsia="EUUKQ+OfficinaSansBookC"/>
          <w:color w:val="000000"/>
        </w:rPr>
        <w:t>сл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ы или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</w:rPr>
        <w:t>икоту.</w:t>
      </w:r>
      <w:r w:rsidRPr="006C251E">
        <w:rPr>
          <w:rFonts w:eastAsia="EUUKQ+OfficinaSansBookC"/>
          <w:color w:val="000000"/>
          <w:spacing w:val="65"/>
        </w:rPr>
        <w:t xml:space="preserve"> </w:t>
      </w:r>
      <w:r w:rsidRPr="006C251E">
        <w:rPr>
          <w:rFonts w:eastAsia="EUUKQ+OfficinaSansBookC"/>
          <w:color w:val="000000"/>
        </w:rPr>
        <w:t>Высказ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вает</w:t>
      </w:r>
      <w:r w:rsidRPr="006C251E">
        <w:rPr>
          <w:rFonts w:eastAsia="EUUKQ+OfficinaSansBookC"/>
          <w:color w:val="000000"/>
          <w:spacing w:val="66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редполо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ения</w:t>
      </w:r>
      <w:r w:rsidRPr="006C251E">
        <w:rPr>
          <w:rFonts w:eastAsia="EUUKQ+OfficinaSansBookC"/>
          <w:color w:val="000000"/>
          <w:spacing w:val="66"/>
        </w:rPr>
        <w:t xml:space="preserve"> 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</w:rPr>
        <w:t>неминуемой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</w:rPr>
        <w:t>смерт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</w:rPr>
        <w:t>Это… истерия.</w:t>
      </w:r>
    </w:p>
    <w:p w:rsidR="000063C1" w:rsidRPr="006C251E" w:rsidRDefault="000063C1" w:rsidP="000063C1">
      <w:pPr>
        <w:widowControl w:val="0"/>
        <w:ind w:right="-1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г)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страдавший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замкнут,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молчалив,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мо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ри</w:t>
      </w:r>
      <w:r w:rsidRPr="006C251E">
        <w:rPr>
          <w:rFonts w:eastAsia="EUUKQ+OfficinaSansBookC"/>
          <w:color w:val="000000"/>
          <w:spacing w:val="1"/>
        </w:rPr>
        <w:t>т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одну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очку</w:t>
      </w:r>
      <w:proofErr w:type="gramStart"/>
      <w:r w:rsidRPr="006C251E">
        <w:rPr>
          <w:rFonts w:eastAsia="EUUKQ+OfficinaSansBookC"/>
          <w:color w:val="000000"/>
        </w:rPr>
        <w:t>.</w:t>
      </w:r>
      <w:proofErr w:type="gramEnd"/>
      <w:r w:rsidRPr="006C251E">
        <w:rPr>
          <w:rFonts w:eastAsia="EUUKQ+OfficinaSansBookC"/>
          <w:color w:val="000000"/>
          <w:spacing w:val="22"/>
        </w:rPr>
        <w:t xml:space="preserve"> </w:t>
      </w:r>
      <w:proofErr w:type="gramStart"/>
      <w:r w:rsidRPr="006C251E">
        <w:rPr>
          <w:rFonts w:eastAsia="EUUKQ+OfficinaSansBookC"/>
          <w:color w:val="000000"/>
          <w:spacing w:val="-1"/>
        </w:rPr>
        <w:t>н</w:t>
      </w:r>
      <w:proofErr w:type="gramEnd"/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агир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ет на прои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х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дя</w:t>
      </w:r>
      <w:r w:rsidRPr="006C251E">
        <w:rPr>
          <w:rFonts w:eastAsia="EUUKQ+OfficinaSansBookC"/>
          <w:color w:val="000000"/>
          <w:spacing w:val="-1"/>
        </w:rPr>
        <w:t>щ</w:t>
      </w:r>
      <w:r w:rsidRPr="006C251E">
        <w:rPr>
          <w:rFonts w:eastAsia="EUUKQ+OfficinaSansBookC"/>
          <w:color w:val="000000"/>
        </w:rPr>
        <w:t>ее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3"/>
        </w:rPr>
        <w:t>в</w:t>
      </w:r>
      <w:r w:rsidRPr="006C251E">
        <w:rPr>
          <w:rFonts w:eastAsia="EUUKQ+OfficinaSansBookC"/>
          <w:color w:val="000000"/>
        </w:rPr>
        <w:t>округ, выгля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ит н</w:t>
      </w:r>
      <w:r w:rsidRPr="006C251E">
        <w:rPr>
          <w:rFonts w:eastAsia="EUUKQ+OfficinaSansBookC"/>
          <w:color w:val="000000"/>
          <w:spacing w:val="-2"/>
        </w:rPr>
        <w:t>е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-2"/>
        </w:rPr>
        <w:t>р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Это… депрессия</w:t>
      </w:r>
    </w:p>
    <w:p w:rsidR="000063C1" w:rsidRPr="006C251E" w:rsidRDefault="000063C1" w:rsidP="000063C1">
      <w:pPr>
        <w:widowControl w:val="0"/>
        <w:spacing w:line="239" w:lineRule="auto"/>
        <w:ind w:right="1123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401955</wp:posOffset>
                </wp:positionV>
                <wp:extent cx="5739130" cy="1376680"/>
                <wp:effectExtent l="0" t="0" r="13970" b="13970"/>
                <wp:wrapNone/>
                <wp:docPr id="618" name="Группа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39130" cy="1376680"/>
                          <a:chOff x="0" y="0"/>
                          <a:chExt cx="5738826" cy="1376552"/>
                        </a:xfrm>
                        <a:noFill/>
                      </wpg:grpSpPr>
                      <wps:wsp>
                        <wps:cNvPr id="619" name="Shape 619"/>
                        <wps:cNvSpPr/>
                        <wps:spPr>
                          <a:xfrm>
                            <a:off x="6096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0" y="609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12193" y="6095"/>
                            <a:ext cx="1582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2165">
                                <a:moveTo>
                                  <a:pt x="0" y="0"/>
                                </a:moveTo>
                                <a:lnTo>
                                  <a:pt x="158216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1600531" y="12191"/>
                            <a:ext cx="0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8">
                                <a:moveTo>
                                  <a:pt x="0" y="64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1594435" y="609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1606627" y="6095"/>
                            <a:ext cx="41261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6103">
                                <a:moveTo>
                                  <a:pt x="0" y="0"/>
                                </a:moveTo>
                                <a:lnTo>
                                  <a:pt x="412610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5738826" y="12191"/>
                            <a:ext cx="0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8">
                                <a:moveTo>
                                  <a:pt x="0" y="64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5738826" y="0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6096" y="76200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1600531" y="76200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5738826" y="76200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6096" y="341376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12193" y="347471"/>
                            <a:ext cx="1582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2165">
                                <a:moveTo>
                                  <a:pt x="0" y="0"/>
                                </a:moveTo>
                                <a:lnTo>
                                  <a:pt x="158216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1600531" y="341376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1606627" y="347471"/>
                            <a:ext cx="41261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6103">
                                <a:moveTo>
                                  <a:pt x="0" y="0"/>
                                </a:moveTo>
                                <a:lnTo>
                                  <a:pt x="412610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5738826" y="341376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6096" y="417576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1600531" y="417576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5738826" y="417576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6096" y="68122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12193" y="687323"/>
                            <a:ext cx="1582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2165">
                                <a:moveTo>
                                  <a:pt x="0" y="0"/>
                                </a:moveTo>
                                <a:lnTo>
                                  <a:pt x="1582165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1600531" y="68122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1606627" y="687323"/>
                            <a:ext cx="41261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6103">
                                <a:moveTo>
                                  <a:pt x="0" y="0"/>
                                </a:moveTo>
                                <a:lnTo>
                                  <a:pt x="4126103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5738826" y="681227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6096" y="757504"/>
                            <a:ext cx="0" cy="2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480">
                                <a:moveTo>
                                  <a:pt x="0" y="265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1600531" y="757504"/>
                            <a:ext cx="0" cy="2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480">
                                <a:moveTo>
                                  <a:pt x="0" y="265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5738826" y="757504"/>
                            <a:ext cx="0" cy="2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480">
                                <a:moveTo>
                                  <a:pt x="0" y="265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6096" y="102298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12193" y="1029080"/>
                            <a:ext cx="1582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2165">
                                <a:moveTo>
                                  <a:pt x="0" y="0"/>
                                </a:moveTo>
                                <a:lnTo>
                                  <a:pt x="1582165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1600531" y="102298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1606627" y="1029080"/>
                            <a:ext cx="41261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6103">
                                <a:moveTo>
                                  <a:pt x="0" y="0"/>
                                </a:moveTo>
                                <a:lnTo>
                                  <a:pt x="4126103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5738826" y="1022985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6096" y="1099185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0" y="1370457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12193" y="1370457"/>
                            <a:ext cx="1582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2165">
                                <a:moveTo>
                                  <a:pt x="0" y="0"/>
                                </a:moveTo>
                                <a:lnTo>
                                  <a:pt x="158216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1600531" y="1099185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1594435" y="1370457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1606627" y="1370457"/>
                            <a:ext cx="41261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6103">
                                <a:moveTo>
                                  <a:pt x="0" y="0"/>
                                </a:moveTo>
                                <a:lnTo>
                                  <a:pt x="4126103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5738826" y="1099185"/>
                            <a:ext cx="0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5176">
                                <a:moveTo>
                                  <a:pt x="0" y="2651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5738826" y="1364361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626B60B" id="Группа 618" o:spid="_x0000_s1026" style="position:absolute;margin-left:85.1pt;margin-top:31.65pt;width:451.9pt;height:108.4pt;z-index:-251636736;mso-position-horizontal-relative:page" coordsize="57388,1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" o:allowincell="f">
                <v:shape id="Shape 619" o:spid="_x0000_s1027" style="position:absolute;left:6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" path="m,76200l,e" filled="f" strokeweight=".96pt">
                  <v:path arrowok="t" textboxrect="0,0,0,76200"/>
                </v:shape>
                <v:shape id="Shape 620" o:spid="_x0000_s1028" style="position:absolute;top:60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" path="m,l12192,e" filled="f" strokeweight=".33864mm">
                  <v:path arrowok="t" textboxrect="0,0,12192,0"/>
                </v:shape>
                <v:shape id="Shape 621" o:spid="_x0000_s1029" style="position:absolute;left:121;top:60;width:15822;height:0;visibility:visible;mso-wrap-style:square;v-text-anchor:top" coordsize="15821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" path="m,l1582165,e" filled="f" strokeweight=".33864mm">
                  <v:path arrowok="t" textboxrect="0,0,1582165,0"/>
                </v:shape>
                <v:shape id="Shape 622" o:spid="_x0000_s1030" style="position:absolute;left:16005;top:121;width:0;height:640;visibility:visible;mso-wrap-style:square;v-text-anchor:top" coordsize="0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" path="m,64008l,e" filled="f" strokeweight=".96pt">
                  <v:path arrowok="t" textboxrect="0,0,0,64008"/>
                </v:shape>
                <v:shape id="Shape 623" o:spid="_x0000_s1031" style="position:absolute;left:15944;top:60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" path="m,l12192,e" filled="f" strokeweight=".33864mm">
                  <v:path arrowok="t" textboxrect="0,0,12192,0"/>
                </v:shape>
                <v:shape id="Shape 624" o:spid="_x0000_s1032" style="position:absolute;left:16066;top:60;width:41261;height:0;visibility:visible;mso-wrap-style:square;v-text-anchor:top" coordsize="41261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" path="m,l4126103,e" filled="f" strokeweight=".33864mm">
                  <v:path arrowok="t" textboxrect="0,0,4126103,0"/>
                </v:shape>
                <v:shape id="Shape 625" o:spid="_x0000_s1033" style="position:absolute;left:57388;top:121;width:0;height:640;visibility:visible;mso-wrap-style:square;v-text-anchor:top" coordsize="0,64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" path="m,64008l,e" filled="f" strokeweight=".33861mm">
                  <v:path arrowok="t" textboxrect="0,0,0,64008"/>
                </v:shape>
                <v:shape id="Shape 626" o:spid="_x0000_s1034" style="position:absolute;left:57388;width:0;height:121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" path="m,12191l,e" filled="f" strokeweight=".33861mm">
                  <v:path arrowok="t" textboxrect="0,0,0,12191"/>
                </v:shape>
                <v:shape id="Shape 627" o:spid="_x0000_s1035" style="position:absolute;left:60;top:762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" path="m,265176l,e" filled="f" strokeweight=".96pt">
                  <v:path arrowok="t" textboxrect="0,0,0,265176"/>
                </v:shape>
                <v:shape id="Shape 628" o:spid="_x0000_s1036" style="position:absolute;left:16005;top:762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" path="m,265176l,e" filled="f" strokeweight=".96pt">
                  <v:path arrowok="t" textboxrect="0,0,0,265176"/>
                </v:shape>
                <v:shape id="Shape 629" o:spid="_x0000_s1037" style="position:absolute;left:57388;top:762;width:0;height:2651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" path="m,265176l,e" filled="f" strokeweight=".33861mm">
                  <v:path arrowok="t" textboxrect="0,0,0,265176"/>
                </v:shape>
                <v:shape id="Shape 630" o:spid="_x0000_s1038" style="position:absolute;left:60;top:341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" path="m,76200l,e" filled="f" strokeweight=".96pt">
                  <v:path arrowok="t" textboxrect="0,0,0,76200"/>
                </v:shape>
                <v:shape id="Shape 631" o:spid="_x0000_s1039" style="position:absolute;left:121;top:3474;width:15822;height:0;visibility:visible;mso-wrap-style:square;v-text-anchor:top" coordsize="15821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" path="m,l1582165,e" filled="f" strokeweight=".33864mm">
                  <v:path arrowok="t" textboxrect="0,0,1582165,0"/>
                </v:shape>
                <v:shape id="Shape 632" o:spid="_x0000_s1040" style="position:absolute;left:16005;top:341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" path="m,76200l,e" filled="f" strokeweight=".96pt">
                  <v:path arrowok="t" textboxrect="0,0,0,76200"/>
                </v:shape>
                <v:shape id="Shape 633" o:spid="_x0000_s1041" style="position:absolute;left:16066;top:3474;width:41261;height:0;visibility:visible;mso-wrap-style:square;v-text-anchor:top" coordsize="41261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" path="m,l4126103,e" filled="f" strokeweight=".33864mm">
                  <v:path arrowok="t" textboxrect="0,0,4126103,0"/>
                </v:shape>
                <v:shape id="Shape 634" o:spid="_x0000_s1042" style="position:absolute;left:57388;top:3413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" path="m,76200l,e" filled="f" strokeweight=".33861mm">
                  <v:path arrowok="t" textboxrect="0,0,0,76200"/>
                </v:shape>
                <v:shape id="Shape 635" o:spid="_x0000_s1043" style="position:absolute;left:60;top:4175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" path="m,263651l,e" filled="f" strokeweight=".96pt">
                  <v:path arrowok="t" textboxrect="0,0,0,263651"/>
                </v:shape>
                <v:shape id="Shape 636" o:spid="_x0000_s1044" style="position:absolute;left:16005;top:4175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" path="m,263651l,e" filled="f" strokeweight=".96pt">
                  <v:path arrowok="t" textboxrect="0,0,0,263651"/>
                </v:shape>
                <v:shape id="Shape 637" o:spid="_x0000_s1045" style="position:absolute;left:57388;top:4175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" path="m,263651l,e" filled="f" strokeweight=".33861mm">
                  <v:path arrowok="t" textboxrect="0,0,0,263651"/>
                </v:shape>
                <v:shape id="Shape 638" o:spid="_x0000_s1046" style="position:absolute;left:60;top:681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" path="m,76200l,e" filled="f" strokeweight=".96pt">
                  <v:path arrowok="t" textboxrect="0,0,0,76200"/>
                </v:shape>
                <v:shape id="Shape 639" o:spid="_x0000_s1047" style="position:absolute;left:121;top:6873;width:15822;height:0;visibility:visible;mso-wrap-style:square;v-text-anchor:top" coordsize="15821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" path="m,l1582165,e" filled="f" strokeweight=".96pt">
                  <v:path arrowok="t" textboxrect="0,0,1582165,0"/>
                </v:shape>
                <v:shape id="Shape 640" o:spid="_x0000_s1048" style="position:absolute;left:16005;top:681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" path="m,76200l,e" filled="f" strokeweight=".96pt">
                  <v:path arrowok="t" textboxrect="0,0,0,76200"/>
                </v:shape>
                <v:shape id="Shape 641" o:spid="_x0000_s1049" style="position:absolute;left:16066;top:6873;width:41261;height:0;visibility:visible;mso-wrap-style:square;v-text-anchor:top" coordsize="41261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" path="m,l4126103,e" filled="f" strokeweight=".96pt">
                  <v:path arrowok="t" textboxrect="0,0,4126103,0"/>
                </v:shape>
                <v:shape id="Shape 642" o:spid="_x0000_s1050" style="position:absolute;left:57388;top:681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" path="m,76200l,e" filled="f" strokeweight=".33861mm">
                  <v:path arrowok="t" textboxrect="0,0,0,76200"/>
                </v:shape>
                <v:shape id="Shape 643" o:spid="_x0000_s1051" style="position:absolute;left:60;top:7575;width:0;height:2654;visibility:visible;mso-wrap-style:square;v-text-anchor:top" coordsize="0,265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" path="m,265480l,e" filled="f" strokeweight=".96pt">
                  <v:path arrowok="t" textboxrect="0,0,0,265480"/>
                </v:shape>
                <v:shape id="Shape 644" o:spid="_x0000_s1052" style="position:absolute;left:16005;top:7575;width:0;height:2654;visibility:visible;mso-wrap-style:square;v-text-anchor:top" coordsize="0,265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" path="m,265480l,e" filled="f" strokeweight=".96pt">
                  <v:path arrowok="t" textboxrect="0,0,0,265480"/>
                </v:shape>
                <v:shape id="Shape 645" o:spid="_x0000_s1053" style="position:absolute;left:57388;top:7575;width:0;height:2654;visibility:visible;mso-wrap-style:square;v-text-anchor:top" coordsize="0,265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" path="m,265480l,e" filled="f" strokeweight=".33861mm">
                  <v:path arrowok="t" textboxrect="0,0,0,265480"/>
                </v:shape>
                <v:shape id="Shape 646" o:spid="_x0000_s1054" style="position:absolute;left:60;top:10229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" path="m,76200l,e" filled="f" strokeweight=".96pt">
                  <v:path arrowok="t" textboxrect="0,0,0,76200"/>
                </v:shape>
                <v:shape id="Shape 647" o:spid="_x0000_s1055" style="position:absolute;left:121;top:10290;width:15822;height:0;visibility:visible;mso-wrap-style:square;v-text-anchor:top" coordsize="15821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" path="m,l1582165,e" filled="f" strokeweight=".96pt">
                  <v:path arrowok="t" textboxrect="0,0,1582165,0"/>
                </v:shape>
                <v:shape id="Shape 648" o:spid="_x0000_s1056" style="position:absolute;left:16005;top:10229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" path="m,76200l,e" filled="f" strokeweight=".96pt">
                  <v:path arrowok="t" textboxrect="0,0,0,76200"/>
                </v:shape>
                <v:shape id="Shape 649" o:spid="_x0000_s1057" style="position:absolute;left:16066;top:10290;width:41261;height:0;visibility:visible;mso-wrap-style:square;v-text-anchor:top" coordsize="41261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" path="m,l4126103,e" filled="f" strokeweight=".96pt">
                  <v:path arrowok="t" textboxrect="0,0,4126103,0"/>
                </v:shape>
                <v:shape id="Shape 650" o:spid="_x0000_s1058" style="position:absolute;left:57388;top:10229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" path="m,76200l,e" filled="f" strokeweight=".33861mm">
                  <v:path arrowok="t" textboxrect="0,0,0,76200"/>
                </v:shape>
                <v:shape id="Shape 651" o:spid="_x0000_s1059" style="position:absolute;left:60;top:10991;width:0;height:2652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" path="m,265176l,e" filled="f" strokeweight=".96pt">
                  <v:path arrowok="t" textboxrect="0,0,0,265176"/>
                </v:shape>
                <v:shape id="Shape 652" o:spid="_x0000_s1060" style="position:absolute;top:13704;width:121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" path="m,l12192,e" filled="f" strokeweight=".33864mm">
                  <v:path arrowok="t" textboxrect="0,0,12192,0"/>
                </v:shape>
                <v:shape id="Shape 653" o:spid="_x0000_s1061" style="position:absolute;left:121;top:13704;width:15822;height:0;visibility:visible;mso-wrap-style:square;v-text-anchor:top" coordsize="15821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" path="m,l1582165,e" filled="f" strokeweight=".33864mm">
                  <v:path arrowok="t" textboxrect="0,0,1582165,0"/>
                </v:shape>
                <v:shape id="Shape 654" o:spid="_x0000_s1062" style="position:absolute;left:16005;top:10991;width:0;height:2652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" path="m,265176l,e" filled="f" strokeweight=".96pt">
                  <v:path arrowok="t" textboxrect="0,0,0,265176"/>
                </v:shape>
                <v:shape id="Shape 655" o:spid="_x0000_s1063" style="position:absolute;left:15944;top:13704;width:122;height:0;visibility:visible;mso-wrap-style:square;v-text-anchor:top" coordsize="121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" path="m,l12192,e" filled="f" strokeweight=".33864mm">
                  <v:path arrowok="t" textboxrect="0,0,12192,0"/>
                </v:shape>
                <v:shape id="Shape 656" o:spid="_x0000_s1064" style="position:absolute;left:16066;top:13704;width:41261;height:0;visibility:visible;mso-wrap-style:square;v-text-anchor:top" coordsize="41261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" path="m,l4126103,e" filled="f" strokeweight=".33864mm">
                  <v:path arrowok="t" textboxrect="0,0,4126103,0"/>
                </v:shape>
                <v:shape id="Shape 657" o:spid="_x0000_s1065" style="position:absolute;left:57388;top:10991;width:0;height:2652;visibility:visible;mso-wrap-style:square;v-text-anchor:top" coordsize="0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" path="m,265176l,e" filled="f" strokeweight=".33861mm">
                  <v:path arrowok="t" textboxrect="0,0,0,265176"/>
                </v:shape>
                <v:shape id="Shape 658" o:spid="_x0000_s1066" style="position:absolute;left:57388;top:13643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" path="m,12191l,e" filled="f" strokeweight=".33861mm">
                  <v:path arrowok="t" textboxrect="0,0,0,12191"/>
                </v:shape>
                <w10:wrap anchorx="page"/>
              </v:group>
            </w:pict>
          </mc:Fallback>
        </mc:AlternateContent>
      </w:r>
      <w:r w:rsidRPr="006C251E">
        <w:rPr>
          <w:rFonts w:eastAsia="EUUKQ+OfficinaSansBookC"/>
          <w:color w:val="000000"/>
        </w:rPr>
        <w:t>7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proofErr w:type="gramEnd"/>
      <w:r w:rsidRPr="006C251E">
        <w:rPr>
          <w:rFonts w:eastAsia="EUUKQ+OfficinaSansBookC"/>
          <w:color w:val="000000"/>
        </w:rPr>
        <w:t>пиш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 xml:space="preserve">те </w:t>
      </w:r>
      <w:r w:rsidRPr="006C251E">
        <w:rPr>
          <w:rFonts w:eastAsia="EUUKQ+OfficinaSansBookC"/>
          <w:color w:val="000000"/>
          <w:spacing w:val="1"/>
        </w:rPr>
        <w:t>в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та</w:t>
      </w:r>
      <w:r w:rsidRPr="006C251E">
        <w:rPr>
          <w:rFonts w:eastAsia="EUUKQ+OfficinaSansBookC"/>
          <w:color w:val="000000"/>
          <w:spacing w:val="-1"/>
        </w:rPr>
        <w:t>бл</w:t>
      </w:r>
      <w:r w:rsidRPr="006C251E">
        <w:rPr>
          <w:rFonts w:eastAsia="EUUKQ+OfficinaSansBookC"/>
          <w:color w:val="000000"/>
        </w:rPr>
        <w:t>ицу алгоритм оказа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ия пом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  <w:spacing w:val="-2"/>
        </w:rPr>
        <w:t>щ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ри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психологичес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их состоя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иях:</w:t>
      </w:r>
    </w:p>
    <w:p w:rsidR="000063C1" w:rsidRPr="006C251E" w:rsidRDefault="000063C1" w:rsidP="000063C1">
      <w:pPr>
        <w:spacing w:line="12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tabs>
          <w:tab w:val="left" w:pos="831"/>
        </w:tabs>
        <w:ind w:left="284"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1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</w:rPr>
        <w:tab/>
        <w:t>Агрес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ия</w:t>
      </w:r>
    </w:p>
    <w:p w:rsidR="000063C1" w:rsidRPr="006C251E" w:rsidRDefault="000063C1" w:rsidP="000063C1">
      <w:pPr>
        <w:spacing w:after="1" w:line="220" w:lineRule="exact"/>
        <w:ind w:left="284"/>
        <w:rPr>
          <w:rFonts w:eastAsia="Calibri"/>
        </w:rPr>
      </w:pPr>
    </w:p>
    <w:p w:rsidR="000063C1" w:rsidRDefault="000063C1" w:rsidP="0085666B">
      <w:pPr>
        <w:widowControl w:val="0"/>
        <w:numPr>
          <w:ilvl w:val="0"/>
          <w:numId w:val="17"/>
        </w:numPr>
        <w:tabs>
          <w:tab w:val="left" w:pos="831"/>
        </w:tabs>
        <w:suppressAutoHyphens w:val="0"/>
        <w:ind w:right="-20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</w:rPr>
        <w:t>Шок</w:t>
      </w:r>
    </w:p>
    <w:p w:rsidR="000063C1" w:rsidRPr="006C251E" w:rsidRDefault="000063C1" w:rsidP="000063C1">
      <w:pPr>
        <w:widowControl w:val="0"/>
        <w:tabs>
          <w:tab w:val="left" w:pos="831"/>
        </w:tabs>
        <w:ind w:left="720" w:right="-20"/>
        <w:rPr>
          <w:rFonts w:eastAsia="Calibri"/>
          <w:color w:val="000000"/>
        </w:rPr>
      </w:pPr>
    </w:p>
    <w:p w:rsidR="000063C1" w:rsidRPr="006C251E" w:rsidRDefault="000063C1" w:rsidP="000063C1">
      <w:pPr>
        <w:spacing w:after="18" w:line="200" w:lineRule="exact"/>
        <w:ind w:left="284"/>
        <w:rPr>
          <w:rFonts w:eastAsia="Calibri"/>
        </w:rPr>
      </w:pPr>
    </w:p>
    <w:p w:rsidR="000063C1" w:rsidRPr="006C251E" w:rsidRDefault="000063C1" w:rsidP="000063C1">
      <w:pPr>
        <w:widowControl w:val="0"/>
        <w:tabs>
          <w:tab w:val="left" w:pos="831"/>
        </w:tabs>
        <w:ind w:left="284" w:right="-20"/>
        <w:rPr>
          <w:rFonts w:eastAsia="Calibri"/>
          <w:color w:val="000000"/>
        </w:rPr>
      </w:pPr>
      <w:r>
        <w:rPr>
          <w:rFonts w:eastAsia="EUUKQ+OfficinaSansBookC"/>
          <w:color w:val="000000"/>
        </w:rPr>
        <w:t>3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</w:rPr>
        <w:tab/>
        <w:t>Истер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я</w:t>
      </w:r>
    </w:p>
    <w:p w:rsidR="000063C1" w:rsidRPr="006C251E" w:rsidRDefault="000063C1" w:rsidP="000063C1">
      <w:pPr>
        <w:spacing w:after="2" w:line="220" w:lineRule="exact"/>
        <w:ind w:left="284"/>
        <w:rPr>
          <w:rFonts w:eastAsia="Calibri"/>
        </w:rPr>
      </w:pPr>
    </w:p>
    <w:p w:rsidR="000063C1" w:rsidRPr="006C251E" w:rsidRDefault="000063C1" w:rsidP="000063C1">
      <w:pPr>
        <w:widowControl w:val="0"/>
        <w:tabs>
          <w:tab w:val="left" w:pos="831"/>
        </w:tabs>
        <w:ind w:left="284" w:right="-20"/>
        <w:rPr>
          <w:rFonts w:eastAsia="Calibri"/>
          <w:color w:val="000000"/>
        </w:rPr>
      </w:pPr>
      <w:r>
        <w:rPr>
          <w:rFonts w:eastAsia="EUUKQ+OfficinaSansBookC"/>
          <w:color w:val="000000"/>
        </w:rPr>
        <w:t>4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</w:rPr>
        <w:tab/>
        <w:t>Депр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ия</w:t>
      </w:r>
    </w:p>
    <w:p w:rsidR="000063C1" w:rsidRPr="006C251E" w:rsidRDefault="000063C1" w:rsidP="000063C1">
      <w:pPr>
        <w:spacing w:line="240" w:lineRule="exact"/>
        <w:rPr>
          <w:rFonts w:eastAsia="Calibri"/>
        </w:rPr>
      </w:pPr>
    </w:p>
    <w:p w:rsidR="000063C1" w:rsidRPr="006C251E" w:rsidRDefault="000063C1" w:rsidP="000063C1">
      <w:pPr>
        <w:spacing w:after="17" w:line="18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8</w:t>
      </w:r>
      <w:proofErr w:type="gramStart"/>
      <w:r w:rsidRPr="006C251E">
        <w:rPr>
          <w:rFonts w:eastAsia="EUUKQ+OfficinaSansBookC"/>
          <w:color w:val="000000"/>
        </w:rPr>
        <w:t xml:space="preserve"> В</w:t>
      </w:r>
      <w:proofErr w:type="gramEnd"/>
      <w:r w:rsidRPr="006C251E">
        <w:rPr>
          <w:rFonts w:eastAsia="EUUKQ+OfficinaSansBookC"/>
          <w:color w:val="000000"/>
        </w:rPr>
        <w:t>ыберите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ЕР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 xml:space="preserve">ЫЙ 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лгоритм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помо</w:t>
      </w:r>
      <w:r w:rsidRPr="006C251E">
        <w:rPr>
          <w:rFonts w:eastAsia="EUUKQ+OfficinaSansBookC"/>
          <w:color w:val="000000"/>
          <w:spacing w:val="-2"/>
        </w:rPr>
        <w:t>щ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пос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радавшим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при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ДТП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и ЧС</w:t>
      </w:r>
    </w:p>
    <w:p w:rsidR="000063C1" w:rsidRPr="006C251E" w:rsidRDefault="000063C1" w:rsidP="000063C1">
      <w:pPr>
        <w:widowControl w:val="0"/>
        <w:spacing w:line="239" w:lineRule="auto"/>
        <w:ind w:right="44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</w:t>
      </w:r>
      <w:r w:rsidRPr="006C251E">
        <w:rPr>
          <w:rFonts w:eastAsia="EUUKQ+OfficinaSansBookC"/>
          <w:color w:val="000000"/>
          <w:spacing w:val="73"/>
        </w:rPr>
        <w:t xml:space="preserve"> </w:t>
      </w:r>
      <w:r w:rsidRPr="006C251E">
        <w:rPr>
          <w:rFonts w:eastAsia="EUUKQ+OfficinaSansBookC"/>
          <w:color w:val="000000"/>
        </w:rPr>
        <w:t>устано</w:t>
      </w:r>
      <w:r w:rsidRPr="006C251E">
        <w:rPr>
          <w:rFonts w:eastAsia="EUUKQ+OfficinaSansBookC"/>
          <w:color w:val="000000"/>
          <w:spacing w:val="1"/>
        </w:rPr>
        <w:t>вить</w:t>
      </w:r>
      <w:r w:rsidRPr="006C251E">
        <w:rPr>
          <w:rFonts w:eastAsia="EUUKQ+OfficinaSansBookC"/>
          <w:color w:val="000000"/>
          <w:spacing w:val="74"/>
        </w:rPr>
        <w:t xml:space="preserve"> 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ичие</w:t>
      </w:r>
      <w:r w:rsidRPr="006C251E">
        <w:rPr>
          <w:rFonts w:eastAsia="EUUKQ+OfficinaSansBookC"/>
          <w:color w:val="000000"/>
          <w:spacing w:val="75"/>
        </w:rPr>
        <w:t xml:space="preserve"> </w:t>
      </w:r>
      <w:r w:rsidRPr="006C251E">
        <w:rPr>
          <w:rFonts w:eastAsia="EUUKQ+OfficinaSansBookC"/>
          <w:color w:val="000000"/>
        </w:rPr>
        <w:t>реакц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и,</w:t>
      </w:r>
      <w:r w:rsidRPr="006C251E">
        <w:rPr>
          <w:rFonts w:eastAsia="EUUKQ+OfficinaSansBookC"/>
          <w:color w:val="000000"/>
          <w:spacing w:val="72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зв</w:t>
      </w:r>
      <w:r w:rsidRPr="006C251E">
        <w:rPr>
          <w:rFonts w:eastAsia="EUUKQ+OfficinaSansBookC"/>
          <w:color w:val="000000"/>
          <w:spacing w:val="-1"/>
        </w:rPr>
        <w:t>ат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72"/>
        </w:rPr>
        <w:t xml:space="preserve"> 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74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по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1"/>
        </w:rPr>
        <w:t>ощ</w:t>
      </w:r>
      <w:r w:rsidRPr="006C251E">
        <w:rPr>
          <w:rFonts w:eastAsia="EUUKQ+OfficinaSansBookC"/>
          <w:color w:val="000000"/>
        </w:rPr>
        <w:t>ь,</w:t>
      </w:r>
      <w:r w:rsidRPr="006C251E">
        <w:rPr>
          <w:rFonts w:eastAsia="EUUKQ+OfficinaSansBookC"/>
          <w:color w:val="000000"/>
          <w:spacing w:val="74"/>
        </w:rPr>
        <w:t xml:space="preserve"> </w:t>
      </w:r>
      <w:r w:rsidRPr="006C251E">
        <w:rPr>
          <w:rFonts w:eastAsia="EUUKQ+OfficinaSansBookC"/>
          <w:color w:val="000000"/>
        </w:rPr>
        <w:t>выз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72"/>
        </w:rPr>
        <w:t xml:space="preserve"> </w:t>
      </w:r>
      <w:r w:rsidRPr="006C251E">
        <w:rPr>
          <w:rFonts w:eastAsia="EUUKQ+OfficinaSansBookC"/>
          <w:color w:val="000000"/>
        </w:rPr>
        <w:t>ск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рую, восстан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вить</w:t>
      </w:r>
      <w:r w:rsidRPr="006C251E">
        <w:rPr>
          <w:rFonts w:eastAsia="EUUKQ+OfficinaSansBookC"/>
          <w:color w:val="000000"/>
          <w:spacing w:val="43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роходимость</w:t>
      </w:r>
      <w:r w:rsidRPr="006C251E">
        <w:rPr>
          <w:rFonts w:eastAsia="EUUKQ+OfficinaSansBookC"/>
          <w:color w:val="000000"/>
          <w:spacing w:val="43"/>
        </w:rPr>
        <w:t xml:space="preserve"> </w:t>
      </w:r>
      <w:r w:rsidRPr="006C251E">
        <w:rPr>
          <w:rFonts w:eastAsia="EUUKQ+OfficinaSansBookC"/>
          <w:color w:val="000000"/>
        </w:rPr>
        <w:t>ВДП,</w:t>
      </w:r>
      <w:r w:rsidRPr="006C251E">
        <w:rPr>
          <w:rFonts w:eastAsia="EUUKQ+OfficinaSansBookC"/>
          <w:color w:val="000000"/>
          <w:spacing w:val="45"/>
        </w:rPr>
        <w:t xml:space="preserve"> </w:t>
      </w:r>
      <w:r w:rsidRPr="006C251E">
        <w:rPr>
          <w:rFonts w:eastAsia="EUUKQ+OfficinaSansBookC"/>
          <w:color w:val="000000"/>
        </w:rPr>
        <w:t>пр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вер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ть</w:t>
      </w:r>
      <w:r w:rsidRPr="006C251E">
        <w:rPr>
          <w:rFonts w:eastAsia="EUUKQ+OfficinaSansBookC"/>
          <w:color w:val="000000"/>
          <w:spacing w:val="43"/>
        </w:rPr>
        <w:t xml:space="preserve"> </w:t>
      </w:r>
      <w:r w:rsidRPr="006C251E">
        <w:rPr>
          <w:rFonts w:eastAsia="EUUKQ+OfficinaSansBookC"/>
          <w:color w:val="000000"/>
        </w:rPr>
        <w:t>дыхание,</w:t>
      </w:r>
      <w:r w:rsidRPr="006C251E">
        <w:rPr>
          <w:rFonts w:eastAsia="EUUKQ+OfficinaSansBookC"/>
          <w:color w:val="000000"/>
          <w:spacing w:val="45"/>
        </w:rPr>
        <w:t xml:space="preserve"> </w:t>
      </w:r>
      <w:r w:rsidRPr="006C251E">
        <w:rPr>
          <w:rFonts w:eastAsia="EUUKQ+OfficinaSansBookC"/>
          <w:color w:val="000000"/>
        </w:rPr>
        <w:t>кро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ообра</w:t>
      </w:r>
      <w:r w:rsidRPr="006C251E">
        <w:rPr>
          <w:rFonts w:eastAsia="EUUKQ+OfficinaSansBookC"/>
          <w:color w:val="000000"/>
          <w:spacing w:val="-1"/>
        </w:rPr>
        <w:t>щ</w:t>
      </w:r>
      <w:r w:rsidRPr="006C251E">
        <w:rPr>
          <w:rFonts w:eastAsia="EUUKQ+OfficinaSansBookC"/>
          <w:color w:val="000000"/>
        </w:rPr>
        <w:t>ение, начать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ко</w:t>
      </w:r>
      <w:r w:rsidRPr="006C251E">
        <w:rPr>
          <w:rFonts w:eastAsia="EUUKQ+OfficinaSansBookC"/>
          <w:color w:val="000000"/>
          <w:spacing w:val="1"/>
        </w:rPr>
        <w:t>м</w:t>
      </w:r>
      <w:r w:rsidRPr="006C251E">
        <w:rPr>
          <w:rFonts w:eastAsia="EUUKQ+OfficinaSansBookC"/>
          <w:color w:val="000000"/>
        </w:rPr>
        <w:t>пр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ию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3"/>
        </w:rPr>
        <w:t>г</w:t>
      </w:r>
      <w:r w:rsidRPr="006C251E">
        <w:rPr>
          <w:rFonts w:eastAsia="EUUKQ+OfficinaSansBookC"/>
          <w:color w:val="000000"/>
        </w:rPr>
        <w:t>рудн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лет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 xml:space="preserve">и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 xml:space="preserve"> ИВ</w:t>
      </w:r>
      <w:r w:rsidRPr="006C251E">
        <w:rPr>
          <w:rFonts w:eastAsia="EUUKQ+OfficinaSansBookC"/>
          <w:color w:val="000000"/>
          <w:spacing w:val="-2"/>
        </w:rPr>
        <w:t>Л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ind w:right="33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</w:t>
      </w:r>
      <w:r w:rsidRPr="006C251E">
        <w:rPr>
          <w:rFonts w:eastAsia="EUUKQ+OfficinaSansBookC"/>
          <w:color w:val="000000"/>
          <w:spacing w:val="90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смотреть</w:t>
      </w:r>
      <w:r w:rsidRPr="006C251E">
        <w:rPr>
          <w:rFonts w:eastAsia="EUUKQ+OfficinaSansBookC"/>
          <w:color w:val="000000"/>
          <w:spacing w:val="91"/>
        </w:rPr>
        <w:t xml:space="preserve"> </w:t>
      </w:r>
      <w:r w:rsidRPr="006C251E">
        <w:rPr>
          <w:rFonts w:eastAsia="EUUKQ+OfficinaSansBookC"/>
          <w:color w:val="000000"/>
        </w:rPr>
        <w:t>себя</w:t>
      </w:r>
      <w:r w:rsidRPr="006C251E">
        <w:rPr>
          <w:rFonts w:eastAsia="EUUKQ+OfficinaSansBookC"/>
          <w:color w:val="000000"/>
          <w:spacing w:val="88"/>
        </w:rPr>
        <w:t xml:space="preserve"> 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90"/>
        </w:rPr>
        <w:t xml:space="preserve"> </w:t>
      </w:r>
      <w:r w:rsidRPr="006C251E">
        <w:rPr>
          <w:rFonts w:eastAsia="EUUKQ+OfficinaSansBookC"/>
          <w:color w:val="000000"/>
        </w:rPr>
        <w:t>наличие</w:t>
      </w:r>
      <w:r w:rsidRPr="006C251E">
        <w:rPr>
          <w:rFonts w:eastAsia="EUUKQ+OfficinaSansBookC"/>
          <w:color w:val="000000"/>
          <w:spacing w:val="8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д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ий,</w:t>
      </w:r>
      <w:r w:rsidRPr="006C251E">
        <w:rPr>
          <w:rFonts w:eastAsia="EUUKQ+OfficinaSansBookC"/>
          <w:color w:val="000000"/>
          <w:spacing w:val="91"/>
        </w:rPr>
        <w:t xml:space="preserve"> </w:t>
      </w:r>
      <w:r w:rsidRPr="006C251E">
        <w:rPr>
          <w:rFonts w:eastAsia="EUUKQ+OfficinaSansBookC"/>
          <w:color w:val="000000"/>
        </w:rPr>
        <w:t>покинуть</w:t>
      </w:r>
      <w:r w:rsidRPr="006C251E">
        <w:rPr>
          <w:rFonts w:eastAsia="EUUKQ+OfficinaSansBookC"/>
          <w:color w:val="000000"/>
          <w:spacing w:val="94"/>
        </w:rPr>
        <w:t xml:space="preserve"> 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анс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ортное ср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дство,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ызва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</w:rPr>
        <w:t>скорую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АИ,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отой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 xml:space="preserve"> о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транспортн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р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дст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1</w:t>
      </w:r>
      <w:r w:rsidRPr="006C251E">
        <w:rPr>
          <w:rFonts w:eastAsia="EUUKQ+OfficinaSansBookC"/>
          <w:color w:val="000000"/>
          <w:spacing w:val="6"/>
        </w:rPr>
        <w:t>0</w:t>
      </w:r>
      <w:r w:rsidRPr="006C251E">
        <w:rPr>
          <w:rFonts w:eastAsia="EUUKQ+OfficinaSansBookC"/>
          <w:color w:val="000000"/>
          <w:spacing w:val="1"/>
        </w:rPr>
        <w:t>-15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тров и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и уеха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 на попутном тран</w:t>
      </w:r>
      <w:r w:rsidRPr="006C251E">
        <w:rPr>
          <w:rFonts w:eastAsia="EUUKQ+OfficinaSansBookC"/>
          <w:color w:val="000000"/>
          <w:spacing w:val="-1"/>
        </w:rPr>
        <w:t>сп</w:t>
      </w:r>
      <w:r w:rsidRPr="006C251E">
        <w:rPr>
          <w:rFonts w:eastAsia="EUUKQ+OfficinaSansBookC"/>
          <w:color w:val="000000"/>
        </w:rPr>
        <w:t>орт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.</w:t>
      </w:r>
    </w:p>
    <w:bookmarkEnd w:id="8"/>
    <w:p w:rsidR="000063C1" w:rsidRDefault="000063C1" w:rsidP="000063C1">
      <w:pPr>
        <w:widowControl w:val="0"/>
        <w:spacing w:before="16" w:line="245" w:lineRule="auto"/>
        <w:ind w:right="-20"/>
        <w:rPr>
          <w:rFonts w:eastAsia="Calibri"/>
          <w:color w:val="000000"/>
        </w:rPr>
      </w:pPr>
    </w:p>
    <w:p w:rsidR="000063C1" w:rsidRPr="006C251E" w:rsidRDefault="000063C1" w:rsidP="000063C1">
      <w:pPr>
        <w:widowControl w:val="0"/>
        <w:ind w:right="31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9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proofErr w:type="gramEnd"/>
      <w:r w:rsidRPr="006C251E">
        <w:rPr>
          <w:rFonts w:eastAsia="EUUKQ+OfficinaSansBookC"/>
          <w:color w:val="000000"/>
        </w:rPr>
        <w:t>ыбери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 один в</w:t>
      </w:r>
      <w:r w:rsidRPr="006C251E">
        <w:rPr>
          <w:rFonts w:eastAsia="EUUKQ+OfficinaSansBookC"/>
          <w:color w:val="000000"/>
          <w:spacing w:val="-1"/>
        </w:rPr>
        <w:t>ер</w:t>
      </w:r>
      <w:r w:rsidRPr="006C251E">
        <w:rPr>
          <w:rFonts w:eastAsia="EUUKQ+OfficinaSansBookC"/>
          <w:color w:val="000000"/>
        </w:rPr>
        <w:t>ный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ва</w:t>
      </w:r>
      <w:r w:rsidRPr="006C251E">
        <w:rPr>
          <w:rFonts w:eastAsia="EUUKQ+OfficinaSansBookC"/>
          <w:color w:val="000000"/>
          <w:spacing w:val="-2"/>
        </w:rPr>
        <w:t>р</w:t>
      </w:r>
      <w:r w:rsidRPr="006C251E">
        <w:rPr>
          <w:rFonts w:eastAsia="EUUKQ+OfficinaSansBookC"/>
          <w:color w:val="000000"/>
        </w:rPr>
        <w:t>иант 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ета.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Ко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ичество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сии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на гр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дную к</w:t>
      </w:r>
      <w:r w:rsidRPr="006C251E">
        <w:rPr>
          <w:rFonts w:eastAsia="EUUKQ+OfficinaSansBookC"/>
          <w:color w:val="000000"/>
          <w:spacing w:val="1"/>
        </w:rPr>
        <w:t>ле</w:t>
      </w:r>
      <w:r w:rsidRPr="006C251E">
        <w:rPr>
          <w:rFonts w:eastAsia="EUUKQ+OfficinaSansBookC"/>
          <w:color w:val="000000"/>
        </w:rPr>
        <w:t>тку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и вдохов, е</w:t>
      </w:r>
      <w:r w:rsidRPr="006C251E">
        <w:rPr>
          <w:rFonts w:eastAsia="EUUKQ+OfficinaSansBookC"/>
          <w:color w:val="000000"/>
          <w:spacing w:val="-1"/>
        </w:rPr>
        <w:t>сл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нимацию пров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дит один</w:t>
      </w:r>
      <w:r w:rsidRPr="006C251E">
        <w:rPr>
          <w:rFonts w:eastAsia="EUUKQ+OfficinaSansBookC"/>
          <w:color w:val="000000"/>
          <w:spacing w:val="5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ч</w:t>
      </w:r>
      <w:r w:rsidRPr="006C251E">
        <w:rPr>
          <w:rFonts w:eastAsia="EUUKQ+OfficinaSansBookC"/>
          <w:color w:val="000000"/>
        </w:rPr>
        <w:t>елове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ind w:right="5120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 2 вд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 xml:space="preserve">ха Х </w:t>
      </w:r>
      <w:r w:rsidRPr="006C251E">
        <w:rPr>
          <w:rFonts w:eastAsia="EUUKQ+OfficinaSansBookC"/>
          <w:color w:val="000000"/>
          <w:spacing w:val="-1"/>
        </w:rPr>
        <w:t>1</w:t>
      </w:r>
      <w:r w:rsidRPr="006C251E">
        <w:rPr>
          <w:rFonts w:eastAsia="EUUKQ+OfficinaSansBookC"/>
          <w:color w:val="000000"/>
        </w:rPr>
        <w:t>5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нада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лива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ий б) 2 вд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 xml:space="preserve">ха Х </w:t>
      </w:r>
      <w:r w:rsidRPr="006C251E">
        <w:rPr>
          <w:rFonts w:eastAsia="EUUKQ+OfficinaSansBookC"/>
          <w:color w:val="000000"/>
          <w:spacing w:val="-1"/>
        </w:rPr>
        <w:t>3</w:t>
      </w:r>
      <w:r w:rsidRPr="006C251E">
        <w:rPr>
          <w:rFonts w:eastAsia="EUUKQ+OfficinaSansBookC"/>
          <w:color w:val="000000"/>
        </w:rPr>
        <w:t>0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над</w:t>
      </w:r>
      <w:r w:rsidRPr="006C251E">
        <w:rPr>
          <w:rFonts w:eastAsia="EUUKQ+OfficinaSansBookC"/>
          <w:color w:val="000000"/>
          <w:spacing w:val="-1"/>
        </w:rPr>
        <w:t>ав</w:t>
      </w:r>
      <w:r w:rsidRPr="006C251E">
        <w:rPr>
          <w:rFonts w:eastAsia="EUUKQ+OfficinaSansBookC"/>
          <w:color w:val="000000"/>
        </w:rPr>
        <w:t xml:space="preserve">ливаний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1 вд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х Х 15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нада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лива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ий</w:t>
      </w:r>
    </w:p>
    <w:p w:rsidR="000063C1" w:rsidRPr="006C251E" w:rsidRDefault="000063C1" w:rsidP="000063C1">
      <w:pPr>
        <w:widowControl w:val="0"/>
        <w:ind w:right="775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10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proofErr w:type="gramEnd"/>
      <w:r w:rsidRPr="006C251E">
        <w:rPr>
          <w:rFonts w:eastAsia="EUUKQ+OfficinaSansBookC"/>
          <w:color w:val="000000"/>
        </w:rPr>
        <w:t>ыбе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ите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один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ве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вариант ответ</w:t>
      </w:r>
      <w:r w:rsidRPr="006C251E">
        <w:rPr>
          <w:rFonts w:eastAsia="EUUKQ+OfficinaSansBookC"/>
          <w:color w:val="000000"/>
          <w:spacing w:val="-3"/>
        </w:rPr>
        <w:t>а</w:t>
      </w:r>
      <w:r w:rsidRPr="006C251E">
        <w:rPr>
          <w:rFonts w:eastAsia="EUUKQ+OfficinaSansBookC"/>
          <w:color w:val="000000"/>
        </w:rPr>
        <w:t>. При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нии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 xml:space="preserve">в 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рудную клетку запрещено:</w:t>
      </w:r>
    </w:p>
    <w:p w:rsidR="000063C1" w:rsidRPr="006C251E" w:rsidRDefault="000063C1" w:rsidP="000063C1">
      <w:pPr>
        <w:widowControl w:val="0"/>
        <w:ind w:right="343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 Оказыва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щь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</w:rPr>
        <w:t>сам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му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или пр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хо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им б) извл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кать из 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 xml:space="preserve">ны раневой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редм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т</w:t>
      </w:r>
    </w:p>
    <w:p w:rsidR="000063C1" w:rsidRPr="006C251E" w:rsidRDefault="000063C1" w:rsidP="000063C1">
      <w:pPr>
        <w:widowControl w:val="0"/>
        <w:ind w:right="-1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</w:t>
      </w:r>
      <w:r w:rsidRPr="006C251E">
        <w:rPr>
          <w:rFonts w:eastAsia="EUUKQ+OfficinaSansBookC"/>
          <w:color w:val="000000"/>
          <w:spacing w:val="174"/>
        </w:rPr>
        <w:t xml:space="preserve"> </w:t>
      </w:r>
      <w:r w:rsidRPr="006C251E">
        <w:rPr>
          <w:rFonts w:eastAsia="EUUKQ+OfficinaSansBookC"/>
          <w:color w:val="000000"/>
        </w:rPr>
        <w:t>транс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ортировать</w:t>
      </w:r>
      <w:r w:rsidRPr="006C251E">
        <w:rPr>
          <w:rFonts w:eastAsia="EUUKQ+OfficinaSansBookC"/>
          <w:color w:val="000000"/>
          <w:spacing w:val="173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по</w:t>
      </w:r>
      <w:r w:rsidRPr="006C251E">
        <w:rPr>
          <w:rFonts w:eastAsia="EUUKQ+OfficinaSansBookC"/>
          <w:color w:val="000000"/>
        </w:rPr>
        <w:t>страдавше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7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в</w:t>
      </w:r>
      <w:r w:rsidRPr="006C251E">
        <w:rPr>
          <w:rFonts w:eastAsia="EUUKQ+OfficinaSansBookC"/>
          <w:color w:val="000000"/>
          <w:spacing w:val="173"/>
        </w:rPr>
        <w:t xml:space="preserve"> </w:t>
      </w:r>
      <w:r w:rsidRPr="006C251E">
        <w:rPr>
          <w:rFonts w:eastAsia="EUUKQ+OfficinaSansBookC"/>
          <w:color w:val="000000"/>
        </w:rPr>
        <w:t>бо</w:t>
      </w:r>
      <w:r w:rsidRPr="006C251E">
        <w:rPr>
          <w:rFonts w:eastAsia="EUUKQ+OfficinaSansBookC"/>
          <w:color w:val="000000"/>
          <w:spacing w:val="1"/>
        </w:rPr>
        <w:t>льницу</w:t>
      </w:r>
      <w:r w:rsidRPr="006C251E">
        <w:rPr>
          <w:rFonts w:eastAsia="EUUKQ+OfficinaSansBookC"/>
          <w:color w:val="000000"/>
          <w:spacing w:val="174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обс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ен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ым</w:t>
      </w:r>
      <w:r w:rsidRPr="006C251E">
        <w:rPr>
          <w:rFonts w:eastAsia="EUUKQ+OfficinaSansBookC"/>
          <w:color w:val="000000"/>
          <w:spacing w:val="170"/>
        </w:rPr>
        <w:t xml:space="preserve"> </w:t>
      </w:r>
      <w:r w:rsidRPr="006C251E">
        <w:rPr>
          <w:rFonts w:eastAsia="EUUKQ+OfficinaSansBookC"/>
          <w:color w:val="000000"/>
        </w:rPr>
        <w:t>не оборудо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анным транспортом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 xml:space="preserve">г)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ранспортировать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да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шего в 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ль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цу в лежа</w:t>
      </w:r>
      <w:r w:rsidRPr="006C251E">
        <w:rPr>
          <w:rFonts w:eastAsia="EUUKQ+OfficinaSansBookC"/>
          <w:color w:val="000000"/>
          <w:spacing w:val="-1"/>
        </w:rPr>
        <w:t>ч</w:t>
      </w:r>
      <w:r w:rsidRPr="006C251E">
        <w:rPr>
          <w:rFonts w:eastAsia="EUUKQ+OfficinaSansBookC"/>
          <w:color w:val="000000"/>
        </w:rPr>
        <w:t xml:space="preserve">ем 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ст</w:t>
      </w:r>
      <w:r w:rsidRPr="006C251E">
        <w:rPr>
          <w:rFonts w:eastAsia="EUUKQ+OfficinaSansBookC"/>
          <w:color w:val="000000"/>
        </w:rPr>
        <w:t>оянии</w:t>
      </w:r>
    </w:p>
    <w:p w:rsidR="000063C1" w:rsidRPr="006C251E" w:rsidRDefault="000063C1" w:rsidP="000063C1">
      <w:pPr>
        <w:widowControl w:val="0"/>
        <w:tabs>
          <w:tab w:val="left" w:pos="566"/>
          <w:tab w:val="left" w:pos="1775"/>
          <w:tab w:val="left" w:pos="3838"/>
          <w:tab w:val="left" w:pos="5100"/>
          <w:tab w:val="left" w:pos="6266"/>
          <w:tab w:val="left" w:pos="7091"/>
          <w:tab w:val="left" w:pos="7508"/>
          <w:tab w:val="left" w:pos="9230"/>
        </w:tabs>
        <w:ind w:right="-58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11</w:t>
      </w:r>
      <w:proofErr w:type="gramStart"/>
      <w:r w:rsidRPr="006C251E">
        <w:rPr>
          <w:rFonts w:eastAsia="EUUKQ+OfficinaSansBookC"/>
          <w:color w:val="000000"/>
        </w:rPr>
        <w:tab/>
      </w:r>
      <w:r w:rsidRPr="006C251E">
        <w:rPr>
          <w:rFonts w:eastAsia="EUUKQ+OfficinaSansBookC"/>
          <w:color w:val="000000"/>
          <w:spacing w:val="-1"/>
        </w:rPr>
        <w:t>С</w:t>
      </w:r>
      <w:proofErr w:type="gramEnd"/>
      <w:r w:rsidRPr="006C251E">
        <w:rPr>
          <w:rFonts w:eastAsia="EUUKQ+OfficinaSansBookC"/>
          <w:color w:val="000000"/>
        </w:rPr>
        <w:t>колько</w:t>
      </w:r>
      <w:r w:rsidRPr="006C251E">
        <w:rPr>
          <w:rFonts w:eastAsia="EUUKQ+OfficinaSansBookC"/>
          <w:color w:val="000000"/>
        </w:rPr>
        <w:tab/>
        <w:t>эвак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ационных</w:t>
      </w:r>
      <w:r w:rsidRPr="006C251E">
        <w:rPr>
          <w:rFonts w:eastAsia="EUUKQ+OfficinaSansBookC"/>
          <w:color w:val="000000"/>
        </w:rPr>
        <w:tab/>
        <w:t>выходов</w:t>
      </w:r>
      <w:r w:rsidRPr="006C251E">
        <w:rPr>
          <w:rFonts w:eastAsia="EUUKQ+OfficinaSansBookC"/>
          <w:color w:val="000000"/>
        </w:rPr>
        <w:tab/>
        <w:t>д</w:t>
      </w:r>
      <w:r w:rsidRPr="006C251E">
        <w:rPr>
          <w:rFonts w:eastAsia="EUUKQ+OfficinaSansBookC"/>
          <w:color w:val="000000"/>
          <w:spacing w:val="1"/>
        </w:rPr>
        <w:t>ол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но</w:t>
      </w:r>
      <w:r w:rsidRPr="006C251E">
        <w:rPr>
          <w:rFonts w:eastAsia="EUUKQ+OfficinaSansBookC"/>
          <w:color w:val="000000"/>
        </w:rPr>
        <w:tab/>
        <w:t>быть</w:t>
      </w:r>
      <w:r w:rsidRPr="006C251E">
        <w:rPr>
          <w:rFonts w:eastAsia="EUUKQ+OfficinaSansBookC"/>
          <w:color w:val="000000"/>
        </w:rPr>
        <w:tab/>
        <w:t>в</w:t>
      </w:r>
      <w:r w:rsidRPr="006C251E">
        <w:rPr>
          <w:rFonts w:eastAsia="EUUKQ+OfficinaSansBookC"/>
          <w:color w:val="000000"/>
        </w:rPr>
        <w:tab/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мещениях</w:t>
      </w:r>
      <w:r w:rsidRPr="006C251E">
        <w:rPr>
          <w:rFonts w:eastAsia="EUUKQ+OfficinaSansBookC"/>
          <w:color w:val="000000"/>
        </w:rPr>
        <w:tab/>
        <w:t>с одновременным пребы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анием </w:t>
      </w:r>
      <w:r w:rsidRPr="006C251E">
        <w:rPr>
          <w:rFonts w:eastAsia="EUUKQ+OfficinaSansBookC"/>
          <w:color w:val="000000"/>
          <w:spacing w:val="-1"/>
        </w:rPr>
        <w:t>5</w:t>
      </w:r>
      <w:r w:rsidRPr="006C251E">
        <w:rPr>
          <w:rFonts w:eastAsia="EUUKQ+OfficinaSansBookC"/>
          <w:color w:val="000000"/>
        </w:rPr>
        <w:t>0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ч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ло</w:t>
      </w:r>
      <w:r w:rsidRPr="006C251E">
        <w:rPr>
          <w:rFonts w:eastAsia="EUUKQ+OfficinaSansBookC"/>
          <w:color w:val="000000"/>
          <w:spacing w:val="-1"/>
        </w:rPr>
        <w:t>ве</w:t>
      </w:r>
      <w:r w:rsidRPr="006C251E">
        <w:rPr>
          <w:rFonts w:eastAsia="EUUKQ+OfficinaSansBookC"/>
          <w:color w:val="000000"/>
        </w:rPr>
        <w:t>к и более.</w:t>
      </w:r>
    </w:p>
    <w:p w:rsidR="000063C1" w:rsidRPr="006C251E" w:rsidRDefault="000063C1" w:rsidP="000063C1">
      <w:pPr>
        <w:widowControl w:val="0"/>
        <w:ind w:right="764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 од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н б) д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а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)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ри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5227955" cy="400685"/>
                <wp:effectExtent l="0" t="0" r="0" b="0"/>
                <wp:wrapNone/>
                <wp:docPr id="659" name="Группа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27955" cy="400685"/>
                          <a:chOff x="0" y="0"/>
                          <a:chExt cx="5228159" cy="400811"/>
                        </a:xfrm>
                        <a:noFill/>
                      </wpg:grpSpPr>
                      <wps:wsp>
                        <wps:cNvPr id="660" name="Shape 660"/>
                        <wps:cNvSpPr/>
                        <wps:spPr>
                          <a:xfrm>
                            <a:off x="220930" y="0"/>
                            <a:ext cx="5007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07228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007228" y="201167"/>
                                </a:lnTo>
                                <a:lnTo>
                                  <a:pt x="5007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0" y="201167"/>
                            <a:ext cx="1653795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3795" h="199644">
                                <a:moveTo>
                                  <a:pt x="0" y="0"/>
                                </a:moveTo>
                                <a:lnTo>
                                  <a:pt x="0" y="199644"/>
                                </a:lnTo>
                                <a:lnTo>
                                  <a:pt x="1653795" y="199644"/>
                                </a:lnTo>
                                <a:lnTo>
                                  <a:pt x="16537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FFEA3A3" id="Группа 659" o:spid="_x0000_s1026" style="position:absolute;margin-left:85.1pt;margin-top:15.85pt;width:411.65pt;height:31.55pt;z-index:-251635712;mso-position-horizontal-relative:page" coordsize="52281,4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" o:allowincell="f">
                <v:shape id="Shape 660" o:spid="_x0000_s1027" style="position:absolute;left:2209;width:50072;height:2011;visibility:visible;mso-wrap-style:square;v-text-anchor:top" coordsize="5007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" path="m,l,201167r5007228,l5007228,,,xe" stroked="f">
                  <v:path arrowok="t" textboxrect="0,0,5007228,201167"/>
                </v:shape>
                <v:shape id="Shape 661" o:spid="_x0000_s1028" style="position:absolute;top:2011;width:16537;height:1997;visibility:visible;mso-wrap-style:square;v-text-anchor:top" coordsize="1653795,19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" path="m,l,199644r1653795,l1653795,,,xe" stroked="f">
                  <v:path arrowok="t" textboxrect="0,0,1653795,199644"/>
                </v:shape>
                <w10:wrap anchorx="page"/>
              </v:group>
            </w:pict>
          </mc:Fallback>
        </mc:AlternateContent>
      </w:r>
      <w:r w:rsidRPr="006C251E">
        <w:rPr>
          <w:rFonts w:eastAsia="EUUKQ+OfficinaSansBookC"/>
          <w:color w:val="000000"/>
        </w:rPr>
        <w:t>г) д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 и бо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ее</w:t>
      </w:r>
    </w:p>
    <w:p w:rsidR="000063C1" w:rsidRPr="006C251E" w:rsidRDefault="000063C1" w:rsidP="000063C1">
      <w:pPr>
        <w:widowControl w:val="0"/>
        <w:spacing w:line="238" w:lineRule="auto"/>
        <w:ind w:right="1066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1</w:t>
      </w:r>
      <w:r w:rsidRPr="006C251E">
        <w:rPr>
          <w:rFonts w:eastAsia="EUUKQ+OfficinaSansBookC"/>
          <w:color w:val="000000"/>
        </w:rPr>
        <w:t>2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proofErr w:type="gramEnd"/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есече</w:t>
      </w:r>
      <w:r w:rsidRPr="006C251E">
        <w:rPr>
          <w:rFonts w:eastAsia="EUUKQ+OfficinaSansBookC"/>
          <w:color w:val="000000"/>
          <w:spacing w:val="-1"/>
        </w:rPr>
        <w:t>ни</w:t>
      </w:r>
      <w:r w:rsidRPr="006C251E">
        <w:rPr>
          <w:rFonts w:eastAsia="EUUKQ+OfficinaSansBookC"/>
          <w:color w:val="000000"/>
        </w:rPr>
        <w:t>и прое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 xml:space="preserve">жей части 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ор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ги по пе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еход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ому</w:t>
      </w:r>
      <w:r w:rsidRPr="006C251E">
        <w:rPr>
          <w:rFonts w:eastAsia="EUUKQ+OfficinaSansBookC"/>
          <w:color w:val="000000"/>
          <w:spacing w:val="-1"/>
        </w:rPr>
        <w:t xml:space="preserve"> п</w:t>
      </w:r>
      <w:r w:rsidRPr="006C251E">
        <w:rPr>
          <w:rFonts w:eastAsia="EUUKQ+OfficinaSansBookC"/>
          <w:color w:val="000000"/>
        </w:rPr>
        <w:t>ереходу велос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пе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ист дол</w:t>
      </w:r>
      <w:r w:rsidRPr="006C251E">
        <w:rPr>
          <w:rFonts w:eastAsia="EUUKQ+OfficinaSansBookC"/>
          <w:color w:val="000000"/>
          <w:spacing w:val="-2"/>
        </w:rPr>
        <w:t>ж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н:</w:t>
      </w:r>
    </w:p>
    <w:p w:rsidR="000063C1" w:rsidRPr="006C251E" w:rsidRDefault="000063C1" w:rsidP="000063C1">
      <w:pPr>
        <w:widowControl w:val="0"/>
        <w:spacing w:before="2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</w:t>
      </w:r>
      <w:r w:rsidRPr="006C251E">
        <w:rPr>
          <w:rFonts w:eastAsia="EUUKQ+OfficinaSansBookC"/>
          <w:color w:val="000000"/>
          <w:spacing w:val="107"/>
        </w:rPr>
        <w:t xml:space="preserve"> </w:t>
      </w:r>
      <w:r w:rsidRPr="006C251E">
        <w:rPr>
          <w:rFonts w:eastAsia="EUUKQ+OfficinaSansBookC"/>
          <w:color w:val="000000"/>
        </w:rPr>
        <w:t>вести</w:t>
      </w:r>
      <w:r w:rsidRPr="006C251E">
        <w:rPr>
          <w:rFonts w:eastAsia="EUUKQ+OfficinaSansBookC"/>
          <w:color w:val="000000"/>
          <w:spacing w:val="107"/>
        </w:rPr>
        <w:t xml:space="preserve"> </w:t>
      </w:r>
      <w:r w:rsidRPr="006C251E">
        <w:rPr>
          <w:rFonts w:eastAsia="EUUKQ+OfficinaSansBookC"/>
          <w:color w:val="000000"/>
        </w:rPr>
        <w:t>ве</w:t>
      </w:r>
      <w:r w:rsidRPr="006C251E">
        <w:rPr>
          <w:rFonts w:eastAsia="EUUKQ+OfficinaSansBookC"/>
          <w:color w:val="000000"/>
          <w:spacing w:val="1"/>
        </w:rPr>
        <w:t>лосипед</w:t>
      </w:r>
      <w:r w:rsidRPr="006C251E">
        <w:rPr>
          <w:rFonts w:eastAsia="EUUKQ+OfficinaSansBookC"/>
          <w:color w:val="000000"/>
          <w:spacing w:val="105"/>
        </w:rPr>
        <w:t xml:space="preserve"> </w:t>
      </w:r>
      <w:r w:rsidRPr="006C251E">
        <w:rPr>
          <w:rFonts w:eastAsia="EUUKQ+OfficinaSansBookC"/>
          <w:color w:val="000000"/>
        </w:rPr>
        <w:t>ряд</w:t>
      </w:r>
      <w:r w:rsidRPr="006C251E">
        <w:rPr>
          <w:rFonts w:eastAsia="EUUKQ+OfficinaSansBookC"/>
          <w:color w:val="000000"/>
          <w:spacing w:val="1"/>
        </w:rPr>
        <w:t>ом</w:t>
      </w:r>
      <w:r w:rsidRPr="006C251E">
        <w:rPr>
          <w:rFonts w:eastAsia="EUUKQ+OfficinaSansBookC"/>
          <w:color w:val="000000"/>
          <w:spacing w:val="108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107"/>
        </w:rPr>
        <w:t xml:space="preserve"> </w:t>
      </w:r>
      <w:r w:rsidRPr="006C251E">
        <w:rPr>
          <w:rFonts w:eastAsia="EUUKQ+OfficinaSansBookC"/>
          <w:color w:val="000000"/>
        </w:rPr>
        <w:t>собой,</w:t>
      </w:r>
      <w:r w:rsidRPr="006C251E">
        <w:rPr>
          <w:rFonts w:eastAsia="EUUKQ+OfficinaSansBookC"/>
          <w:color w:val="000000"/>
          <w:spacing w:val="108"/>
        </w:rPr>
        <w:t xml:space="preserve"> </w:t>
      </w:r>
      <w:r w:rsidRPr="006C251E">
        <w:rPr>
          <w:rFonts w:eastAsia="EUUKQ+OfficinaSansBookC"/>
          <w:color w:val="000000"/>
        </w:rPr>
        <w:t>руководс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вуясь</w:t>
      </w:r>
      <w:r w:rsidRPr="006C251E">
        <w:rPr>
          <w:rFonts w:eastAsia="EUUKQ+OfficinaSansBookC"/>
          <w:color w:val="000000"/>
          <w:spacing w:val="10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равилами</w:t>
      </w:r>
      <w:r w:rsidRPr="006C251E">
        <w:rPr>
          <w:rFonts w:eastAsia="EUUKQ+OfficinaSansBookC"/>
          <w:color w:val="000000"/>
          <w:spacing w:val="109"/>
        </w:rPr>
        <w:t xml:space="preserve"> </w:t>
      </w:r>
      <w:r w:rsidRPr="006C251E">
        <w:rPr>
          <w:rFonts w:eastAsia="EUUKQ+OfficinaSansBookC"/>
          <w:color w:val="000000"/>
        </w:rPr>
        <w:t>для п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шех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да</w:t>
      </w:r>
    </w:p>
    <w:p w:rsidR="000063C1" w:rsidRPr="006C251E" w:rsidRDefault="000063C1" w:rsidP="000063C1">
      <w:pPr>
        <w:widowControl w:val="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</w:t>
      </w:r>
      <w:r w:rsidRPr="006C251E">
        <w:rPr>
          <w:rFonts w:eastAsia="EUUKQ+OfficinaSansBookC"/>
          <w:color w:val="000000"/>
          <w:spacing w:val="106"/>
        </w:rPr>
        <w:t xml:space="preserve"> </w:t>
      </w:r>
      <w:r w:rsidRPr="006C251E">
        <w:rPr>
          <w:rFonts w:eastAsia="EUUKQ+OfficinaSansBookC"/>
          <w:color w:val="000000"/>
        </w:rPr>
        <w:t>вести</w:t>
      </w:r>
      <w:r w:rsidRPr="006C251E">
        <w:rPr>
          <w:rFonts w:eastAsia="EUUKQ+OfficinaSansBookC"/>
          <w:color w:val="000000"/>
          <w:spacing w:val="108"/>
        </w:rPr>
        <w:t xml:space="preserve"> </w:t>
      </w:r>
      <w:r w:rsidRPr="006C251E">
        <w:rPr>
          <w:rFonts w:eastAsia="EUUKQ+OfficinaSansBookC"/>
          <w:color w:val="000000"/>
        </w:rPr>
        <w:t>велосипед</w:t>
      </w:r>
      <w:r w:rsidRPr="006C251E">
        <w:rPr>
          <w:rFonts w:eastAsia="EUUKQ+OfficinaSansBookC"/>
          <w:color w:val="000000"/>
          <w:spacing w:val="105"/>
        </w:rPr>
        <w:t xml:space="preserve"> </w:t>
      </w:r>
      <w:r w:rsidRPr="006C251E">
        <w:rPr>
          <w:rFonts w:eastAsia="EUUKQ+OfficinaSansBookC"/>
          <w:color w:val="000000"/>
        </w:rPr>
        <w:t>рядом</w:t>
      </w:r>
      <w:r w:rsidRPr="006C251E">
        <w:rPr>
          <w:rFonts w:eastAsia="EUUKQ+OfficinaSansBookC"/>
          <w:color w:val="000000"/>
          <w:spacing w:val="108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107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2"/>
        </w:rPr>
        <w:t>б</w:t>
      </w:r>
      <w:r w:rsidRPr="006C251E">
        <w:rPr>
          <w:rFonts w:eastAsia="EUUKQ+OfficinaSansBookC"/>
          <w:color w:val="000000"/>
        </w:rPr>
        <w:t>ой,</w:t>
      </w:r>
      <w:r w:rsidRPr="006C251E">
        <w:rPr>
          <w:rFonts w:eastAsia="EUUKQ+OfficinaSansBookC"/>
          <w:color w:val="000000"/>
          <w:spacing w:val="106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ук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дствуясь</w:t>
      </w:r>
      <w:r w:rsidRPr="006C251E">
        <w:rPr>
          <w:rFonts w:eastAsia="EUUKQ+OfficinaSansBookC"/>
          <w:color w:val="000000"/>
          <w:spacing w:val="10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равилами</w:t>
      </w:r>
      <w:r w:rsidRPr="006C251E">
        <w:rPr>
          <w:rFonts w:eastAsia="EUUKQ+OfficinaSansBookC"/>
          <w:color w:val="000000"/>
          <w:spacing w:val="108"/>
        </w:rPr>
        <w:t xml:space="preserve"> </w:t>
      </w:r>
      <w:r w:rsidRPr="006C251E">
        <w:rPr>
          <w:rFonts w:eastAsia="EUUKQ+OfficinaSansBookC"/>
          <w:color w:val="000000"/>
        </w:rPr>
        <w:t>для вод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лей</w:t>
      </w:r>
    </w:p>
    <w:p w:rsidR="000063C1" w:rsidRPr="006C251E" w:rsidRDefault="000063C1" w:rsidP="000063C1">
      <w:pPr>
        <w:widowControl w:val="0"/>
        <w:spacing w:before="1"/>
        <w:ind w:right="-20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5389880" cy="201295"/>
                <wp:effectExtent l="0" t="0" r="1270" b="8255"/>
                <wp:wrapNone/>
                <wp:docPr id="662" name="Полилиния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988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89753" h="201166">
                              <a:moveTo>
                                <a:pt x="0" y="0"/>
                              </a:moveTo>
                              <a:lnTo>
                                <a:pt x="0" y="201166"/>
                              </a:lnTo>
                              <a:lnTo>
                                <a:pt x="5389753" y="201166"/>
                              </a:lnTo>
                              <a:lnTo>
                                <a:pt x="53897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46BE25F" id="Полилиния 662" o:spid="_x0000_s1026" style="position:absolute;margin-left:85.1pt;margin-top:15.85pt;width:424.4pt;height:15.8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89753,20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" o:allowincell="f" path="m,l,201166r5389753,l5389753,,,xe" stroked="f">
                <v:path arrowok="t" textboxrect="0,0,5389753,201166"/>
                <w10:wrap anchorx="page"/>
              </v:shape>
            </w:pict>
          </mc:Fallback>
        </mc:AlternateConten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быс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ро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 xml:space="preserve">проехать </w:t>
      </w:r>
      <w:r w:rsidRPr="006C251E">
        <w:rPr>
          <w:rFonts w:eastAsia="EUUKQ+OfficinaSansBookC"/>
          <w:color w:val="000000"/>
          <w:spacing w:val="-2"/>
        </w:rPr>
        <w:t>п</w:t>
      </w:r>
      <w:r w:rsidRPr="006C251E">
        <w:rPr>
          <w:rFonts w:eastAsia="EUUKQ+OfficinaSansBookC"/>
          <w:color w:val="000000"/>
        </w:rPr>
        <w:t>еше</w:t>
      </w:r>
      <w:r w:rsidRPr="006C251E">
        <w:rPr>
          <w:rFonts w:eastAsia="EUUKQ+OfficinaSansBookC"/>
          <w:color w:val="000000"/>
          <w:spacing w:val="-1"/>
        </w:rPr>
        <w:t>х</w:t>
      </w:r>
      <w:r w:rsidRPr="006C251E">
        <w:rPr>
          <w:rFonts w:eastAsia="EUUKQ+OfficinaSansBookC"/>
          <w:color w:val="000000"/>
        </w:rPr>
        <w:t>одный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еход</w:t>
      </w:r>
    </w:p>
    <w:p w:rsidR="000063C1" w:rsidRPr="006C251E" w:rsidRDefault="000063C1" w:rsidP="000063C1">
      <w:pPr>
        <w:widowControl w:val="0"/>
        <w:ind w:right="80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13</w:t>
      </w:r>
      <w:proofErr w:type="gramStart"/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Д</w:t>
      </w:r>
      <w:proofErr w:type="gramEnd"/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я с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ения опасности воздейс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ия</w:t>
      </w:r>
      <w:r w:rsidRPr="006C251E">
        <w:rPr>
          <w:rFonts w:eastAsia="EUUKQ+OfficinaSansBookC"/>
          <w:color w:val="000000"/>
          <w:spacing w:val="-1"/>
        </w:rPr>
        <w:t xml:space="preserve"> ш</w:t>
      </w:r>
      <w:r w:rsidRPr="006C251E">
        <w:rPr>
          <w:rFonts w:eastAsia="EUUKQ+OfficinaSansBookC"/>
          <w:color w:val="000000"/>
        </w:rPr>
        <w:t>ума на человека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применяются а) наушн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и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 шлемофон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5752465" cy="402590"/>
                <wp:effectExtent l="0" t="0" r="635" b="0"/>
                <wp:wrapNone/>
                <wp:docPr id="663" name="Группа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2465" cy="402590"/>
                          <a:chOff x="0" y="0"/>
                          <a:chExt cx="5752466" cy="402335"/>
                        </a:xfrm>
                        <a:noFill/>
                      </wpg:grpSpPr>
                      <wps:wsp>
                        <wps:cNvPr id="664" name="Shape 664"/>
                        <wps:cNvSpPr/>
                        <wps:spPr>
                          <a:xfrm>
                            <a:off x="0" y="0"/>
                            <a:ext cx="5752466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2466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752466" y="201167"/>
                                </a:lnTo>
                                <a:lnTo>
                                  <a:pt x="57524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0" y="201167"/>
                            <a:ext cx="56540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40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65404" y="201167"/>
                                </a:lnTo>
                                <a:lnTo>
                                  <a:pt x="5654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6E03DCA" id="Группа 663" o:spid="_x0000_s1026" style="position:absolute;margin-left:85.1pt;margin-top:15.8pt;width:452.95pt;height:31.7pt;z-index:-251633664;mso-position-horizontal-relative:page" coordsize="57524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" o:allowincell="f">
                <v:shape id="Shape 664" o:spid="_x0000_s1027" style="position:absolute;width:57524;height:2011;visibility:visible;mso-wrap-style:square;v-text-anchor:top" coordsize="5752466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" path="m,l,201167r5752466,l5752466,,,xe" stroked="f">
                  <v:path arrowok="t" textboxrect="0,0,5752466,201167"/>
                </v:shape>
                <v:shape id="Shape 665" o:spid="_x0000_s1028" style="position:absolute;top:2011;width:5654;height:2012;visibility:visible;mso-wrap-style:square;v-text-anchor:top" coordsize="56540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" path="m,l,201167r565404,l565404,,,xe" stroked="f">
                  <v:path arrowok="t" textboxrect="0,0,565404,201167"/>
                </v:shape>
                <w10:wrap anchorx="page"/>
              </v:group>
            </w:pict>
          </mc:Fallback>
        </mc:AlternateConten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) </w:t>
      </w:r>
      <w:proofErr w:type="spellStart"/>
      <w:r w:rsidRPr="006C251E">
        <w:rPr>
          <w:rFonts w:eastAsia="EUUKQ+OfficinaSansBookC"/>
          <w:color w:val="000000"/>
        </w:rPr>
        <w:t>виброрукавицы</w:t>
      </w:r>
      <w:proofErr w:type="spellEnd"/>
    </w:p>
    <w:p w:rsidR="000063C1" w:rsidRPr="006C251E" w:rsidRDefault="000063C1" w:rsidP="000063C1">
      <w:pPr>
        <w:widowControl w:val="0"/>
        <w:ind w:right="24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14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В</w:t>
      </w:r>
      <w:proofErr w:type="gramEnd"/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емя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эвакуа</w:t>
      </w:r>
      <w:r w:rsidRPr="006C251E">
        <w:rPr>
          <w:rFonts w:eastAsia="EUUKQ+OfficinaSansBookC"/>
          <w:color w:val="000000"/>
          <w:spacing w:val="-3"/>
        </w:rPr>
        <w:t>ц</w:t>
      </w:r>
      <w:r w:rsidRPr="006C251E">
        <w:rPr>
          <w:rFonts w:eastAsia="EUUKQ+OfficinaSansBookC"/>
          <w:color w:val="000000"/>
        </w:rPr>
        <w:t xml:space="preserve">ии </w:t>
      </w:r>
      <w:r w:rsidRPr="006C251E">
        <w:rPr>
          <w:rFonts w:eastAsia="EUUKQ+OfficinaSansBookC"/>
          <w:color w:val="000000"/>
          <w:spacing w:val="1"/>
        </w:rPr>
        <w:t>в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случ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е возникнове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ия пожара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нео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>хо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имо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окинуть здание:</w:t>
      </w:r>
    </w:p>
    <w:p w:rsidR="000063C1" w:rsidRPr="006C251E" w:rsidRDefault="000063C1" w:rsidP="000063C1">
      <w:pPr>
        <w:widowControl w:val="0"/>
        <w:ind w:right="681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а) по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лестн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2"/>
        </w:rPr>
        <w:t>ц</w:t>
      </w:r>
      <w:r w:rsidRPr="006C251E">
        <w:rPr>
          <w:rFonts w:eastAsia="EUUKQ+OfficinaSansBookC"/>
          <w:color w:val="000000"/>
        </w:rPr>
        <w:t>е б) на л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фте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2670175" cy="201295"/>
                <wp:effectExtent l="0" t="0" r="0" b="8255"/>
                <wp:wrapNone/>
                <wp:docPr id="666" name="Полилиния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0175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70301" h="201168">
                              <a:moveTo>
                                <a:pt x="0" y="0"/>
                              </a:moveTo>
                              <a:lnTo>
                                <a:pt x="0" y="201168"/>
                              </a:lnTo>
                              <a:lnTo>
                                <a:pt x="2670301" y="201168"/>
                              </a:lnTo>
                              <a:lnTo>
                                <a:pt x="267030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935138F" id="Полилиния 666" o:spid="_x0000_s1026" style="position:absolute;margin-left:85.1pt;margin-top:15.8pt;width:210.25pt;height:15.8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70301,20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" o:allowincell="f" path="m,l,201168r2670301,l2670301,,,xe" stroked="f">
                <v:path arrowok="t" textboxrect="0,0,2670301,201168"/>
                <w10:wrap anchorx="page"/>
              </v:shape>
            </w:pict>
          </mc:Fallback>
        </mc:AlternateConten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чер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з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окна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15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ная вент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ля</w:t>
      </w:r>
      <w:r w:rsidRPr="006C251E">
        <w:rPr>
          <w:rFonts w:eastAsia="EUUKQ+OfficinaSansBookC"/>
          <w:color w:val="000000"/>
          <w:spacing w:val="-2"/>
        </w:rPr>
        <w:t>ц</w:t>
      </w:r>
      <w:r w:rsidRPr="006C251E">
        <w:rPr>
          <w:rFonts w:eastAsia="EUUKQ+OfficinaSansBookC"/>
          <w:color w:val="000000"/>
        </w:rPr>
        <w:t>ия от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 xml:space="preserve">осится </w:t>
      </w:r>
      <w:proofErr w:type="gramStart"/>
      <w:r w:rsidRPr="006C251E">
        <w:rPr>
          <w:rFonts w:eastAsia="EUUKQ+OfficinaSansBookC"/>
          <w:color w:val="000000"/>
        </w:rPr>
        <w:t>к</w:t>
      </w:r>
      <w:proofErr w:type="gramEnd"/>
      <w:r w:rsidRPr="006C251E">
        <w:rPr>
          <w:rFonts w:eastAsia="EUUKQ+OfficinaSansBookC"/>
          <w:color w:val="000000"/>
        </w:rPr>
        <w:t>:</w:t>
      </w:r>
    </w:p>
    <w:p w:rsidR="000063C1" w:rsidRPr="006C251E" w:rsidRDefault="000063C1" w:rsidP="000063C1">
      <w:pPr>
        <w:widowControl w:val="0"/>
        <w:ind w:right="4062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401955</wp:posOffset>
                </wp:positionV>
                <wp:extent cx="4993640" cy="201295"/>
                <wp:effectExtent l="0" t="0" r="0" b="8255"/>
                <wp:wrapNone/>
                <wp:docPr id="667" name="Полилиния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9364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93514" h="201167">
                              <a:moveTo>
                                <a:pt x="0" y="0"/>
                              </a:moveTo>
                              <a:lnTo>
                                <a:pt x="0" y="201167"/>
                              </a:lnTo>
                              <a:lnTo>
                                <a:pt x="4993514" y="201167"/>
                              </a:lnTo>
                              <a:lnTo>
                                <a:pt x="499351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EBD9AE7" id="Полилиния 667" o:spid="_x0000_s1026" style="position:absolute;margin-left:85.1pt;margin-top:31.65pt;width:393.2pt;height:15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93514,20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" o:allowincell="f" path="m,l,201167r4993514,l4993514,,,xe" stroked="f">
                <v:path arrowok="t" textboxrect="0,0,4993514,201167"/>
                <w10:wrap anchorx="page"/>
              </v:shape>
            </w:pict>
          </mc:Fallback>
        </mc:AlternateContent>
      </w:r>
      <w:r w:rsidRPr="006C251E">
        <w:rPr>
          <w:rFonts w:eastAsia="EUUKQ+OfficinaSansBookC"/>
          <w:color w:val="000000"/>
        </w:rPr>
        <w:t>а) инд</w:t>
      </w:r>
      <w:r w:rsidRPr="006C251E">
        <w:rPr>
          <w:rFonts w:eastAsia="EUUKQ+OfficinaSansBookC"/>
          <w:color w:val="000000"/>
          <w:spacing w:val="2"/>
        </w:rPr>
        <w:t>и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иду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льным ср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дствам защиты б) коллек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ивным</w:t>
      </w:r>
      <w:r w:rsidRPr="006C251E">
        <w:rPr>
          <w:rFonts w:eastAsia="EUUKQ+OfficinaSansBookC"/>
          <w:color w:val="000000"/>
          <w:spacing w:val="3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ре</w:t>
      </w:r>
      <w:r w:rsidRPr="006C251E">
        <w:rPr>
          <w:rFonts w:eastAsia="EUUKQ+OfficinaSansBookC"/>
          <w:color w:val="000000"/>
        </w:rPr>
        <w:t>дст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ам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защиты</w:t>
      </w:r>
    </w:p>
    <w:p w:rsidR="000063C1" w:rsidRPr="006C251E" w:rsidRDefault="000063C1" w:rsidP="000063C1">
      <w:pPr>
        <w:widowControl w:val="0"/>
        <w:spacing w:line="239" w:lineRule="auto"/>
        <w:ind w:right="1433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1</w:t>
      </w:r>
      <w:r w:rsidRPr="006C251E">
        <w:rPr>
          <w:rFonts w:eastAsia="EUUKQ+OfficinaSansBookC"/>
          <w:color w:val="000000"/>
        </w:rPr>
        <w:t>6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proofErr w:type="gramEnd"/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тур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зда</w:t>
      </w:r>
      <w:r w:rsidRPr="006C251E">
        <w:rPr>
          <w:rFonts w:eastAsia="EUUKQ+OfficinaSansBookC"/>
          <w:color w:val="000000"/>
          <w:spacing w:val="-1"/>
        </w:rPr>
        <w:t>ни</w:t>
      </w:r>
      <w:r w:rsidRPr="006C251E">
        <w:rPr>
          <w:rFonts w:eastAsia="EUUKQ+OfficinaSansBookC"/>
          <w:color w:val="000000"/>
        </w:rPr>
        <w:t>я при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осво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ж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ении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зал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ник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 xml:space="preserve">в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еоб</w:t>
      </w:r>
      <w:r w:rsidRPr="006C251E">
        <w:rPr>
          <w:rFonts w:eastAsia="EUUKQ+OfficinaSansBookC"/>
          <w:color w:val="000000"/>
          <w:spacing w:val="-1"/>
        </w:rPr>
        <w:t>хо</w:t>
      </w:r>
      <w:r w:rsidRPr="006C251E">
        <w:rPr>
          <w:rFonts w:eastAsia="EUUKQ+OfficinaSansBookC"/>
          <w:color w:val="000000"/>
        </w:rPr>
        <w:t>димо</w:t>
      </w:r>
      <w:r w:rsidRPr="006C251E">
        <w:rPr>
          <w:rFonts w:eastAsia="EUUKQ+OfficinaSansBookC"/>
          <w:color w:val="000000"/>
          <w:spacing w:val="1"/>
        </w:rPr>
        <w:t>:</w:t>
      </w:r>
      <w:r w:rsidRPr="006C251E">
        <w:rPr>
          <w:rFonts w:eastAsia="EUUKQ+OfficinaSansBookC"/>
          <w:color w:val="000000"/>
        </w:rPr>
        <w:t xml:space="preserve"> а) лечь на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пол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л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1"/>
        </w:rPr>
        <w:t>ц</w:t>
      </w:r>
      <w:r w:rsidRPr="006C251E">
        <w:rPr>
          <w:rFonts w:eastAsia="EUUKQ+OfficinaSansBookC"/>
          <w:color w:val="000000"/>
        </w:rPr>
        <w:t>ом</w:t>
      </w:r>
      <w:r w:rsidRPr="006C251E">
        <w:rPr>
          <w:rFonts w:eastAsia="EUUKQ+OfficinaSansBookC"/>
          <w:color w:val="000000"/>
          <w:spacing w:val="-1"/>
        </w:rPr>
        <w:t xml:space="preserve"> в</w:t>
      </w:r>
      <w:r w:rsidRPr="006C251E">
        <w:rPr>
          <w:rFonts w:eastAsia="EUUKQ+OfficinaSansBookC"/>
          <w:color w:val="000000"/>
        </w:rPr>
        <w:t>низ</w:t>
      </w:r>
    </w:p>
    <w:p w:rsidR="000063C1" w:rsidRPr="006C251E" w:rsidRDefault="000063C1" w:rsidP="000063C1">
      <w:pPr>
        <w:widowControl w:val="0"/>
        <w:ind w:right="4334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 бежать навс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речу осво</w:t>
      </w:r>
      <w:r w:rsidRPr="006C251E">
        <w:rPr>
          <w:rFonts w:eastAsia="EUUKQ+OfficinaSansBookC"/>
          <w:color w:val="000000"/>
          <w:spacing w:val="-1"/>
        </w:rPr>
        <w:t>б</w:t>
      </w:r>
      <w:r w:rsidRPr="006C251E">
        <w:rPr>
          <w:rFonts w:eastAsia="EUUKQ+OfficinaSansBookC"/>
          <w:color w:val="000000"/>
        </w:rPr>
        <w:t xml:space="preserve">одителям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бежать от освоб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дителей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1</w:t>
      </w:r>
      <w:r w:rsidRPr="006C251E">
        <w:rPr>
          <w:rFonts w:eastAsia="EUUKQ+OfficinaSansBookC"/>
          <w:color w:val="000000"/>
        </w:rPr>
        <w:t>7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Что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та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</w:rPr>
        <w:t>ое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воин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</w:rPr>
        <w:t>ая обязанность?</w:t>
      </w:r>
    </w:p>
    <w:p w:rsidR="000063C1" w:rsidRPr="006C251E" w:rsidRDefault="000063C1" w:rsidP="000063C1">
      <w:pPr>
        <w:widowControl w:val="0"/>
        <w:spacing w:line="239" w:lineRule="auto"/>
        <w:ind w:right="-14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ет: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воинская</w:t>
      </w:r>
      <w:r w:rsidRPr="006C251E">
        <w:rPr>
          <w:rFonts w:eastAsia="EUUKQ+OfficinaSansBookC"/>
          <w:color w:val="000000"/>
          <w:spacing w:val="20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бязанность</w:t>
      </w:r>
      <w:r w:rsidRPr="006C251E">
        <w:rPr>
          <w:rFonts w:eastAsia="EUUKQ+OfficinaSansBookC"/>
          <w:color w:val="000000"/>
          <w:spacing w:val="25"/>
        </w:rPr>
        <w:t xml:space="preserve"> </w:t>
      </w:r>
      <w:r w:rsidRPr="006C251E">
        <w:rPr>
          <w:rFonts w:eastAsia="EUUKQ+OfficinaSansBookC"/>
          <w:color w:val="000000"/>
        </w:rPr>
        <w:t>-</w:t>
      </w:r>
      <w:r w:rsidRPr="006C251E">
        <w:rPr>
          <w:rFonts w:eastAsia="EUUKQ+OfficinaSansBookC"/>
          <w:color w:val="000000"/>
          <w:spacing w:val="23"/>
        </w:rPr>
        <w:t xml:space="preserve"> </w:t>
      </w:r>
      <w:r w:rsidRPr="006C251E">
        <w:rPr>
          <w:rFonts w:eastAsia="EUUKQ+OfficinaSansBookC"/>
          <w:color w:val="000000"/>
        </w:rPr>
        <w:t>это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уста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овленн</w:t>
      </w:r>
      <w:r w:rsidRPr="006C251E">
        <w:rPr>
          <w:rFonts w:eastAsia="EUUKQ+OfficinaSansBookC"/>
          <w:color w:val="000000"/>
          <w:spacing w:val="-2"/>
        </w:rPr>
        <w:t>ы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за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оном</w:t>
      </w:r>
      <w:r w:rsidRPr="006C251E">
        <w:rPr>
          <w:rFonts w:eastAsia="EUUKQ+OfficinaSansBookC"/>
          <w:color w:val="000000"/>
          <w:spacing w:val="24"/>
        </w:rPr>
        <w:t xml:space="preserve"> </w:t>
      </w:r>
      <w:r w:rsidRPr="006C251E">
        <w:rPr>
          <w:rFonts w:eastAsia="EUUKQ+OfficinaSansBookC"/>
          <w:color w:val="000000"/>
        </w:rPr>
        <w:t>долг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гр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ждан</w:t>
      </w:r>
      <w:r w:rsidRPr="006C251E">
        <w:rPr>
          <w:rFonts w:eastAsia="EUUKQ+OfficinaSansBookC"/>
          <w:color w:val="000000"/>
          <w:spacing w:val="22"/>
        </w:rPr>
        <w:t xml:space="preserve"> 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и службу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3"/>
        </w:rPr>
        <w:t xml:space="preserve"> </w:t>
      </w:r>
      <w:r w:rsidRPr="006C251E">
        <w:rPr>
          <w:rFonts w:eastAsia="EUUKQ+OfficinaSansBookC"/>
          <w:color w:val="000000"/>
        </w:rPr>
        <w:t>рядах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</w:rPr>
        <w:t>Вооруженных</w:t>
      </w:r>
      <w:r w:rsidRPr="006C251E">
        <w:rPr>
          <w:rFonts w:eastAsia="EUUKQ+OfficinaSansBookC"/>
          <w:color w:val="000000"/>
          <w:spacing w:val="5"/>
        </w:rPr>
        <w:t xml:space="preserve"> </w:t>
      </w:r>
      <w:r w:rsidRPr="006C251E">
        <w:rPr>
          <w:rFonts w:eastAsia="EUUKQ+OfficinaSansBookC"/>
          <w:color w:val="000000"/>
        </w:rPr>
        <w:t>Сил</w:t>
      </w:r>
      <w:r w:rsidRPr="006C251E">
        <w:rPr>
          <w:rFonts w:eastAsia="EUUKQ+OfficinaSansBookC"/>
          <w:color w:val="000000"/>
          <w:spacing w:val="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</w:rPr>
        <w:t>выполнять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другие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бязанности,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</w:rPr>
        <w:t>связанн</w:t>
      </w:r>
      <w:r w:rsidRPr="006C251E">
        <w:rPr>
          <w:rFonts w:eastAsia="EUUKQ+OfficinaSansBookC"/>
          <w:color w:val="000000"/>
          <w:spacing w:val="1"/>
        </w:rPr>
        <w:t>ые</w:t>
      </w:r>
      <w:r w:rsidRPr="006C251E">
        <w:rPr>
          <w:rFonts w:eastAsia="EUUKQ+OfficinaSansBookC"/>
          <w:color w:val="000000"/>
          <w:spacing w:val="5"/>
        </w:rPr>
        <w:t xml:space="preserve"> </w:t>
      </w:r>
      <w:r w:rsidRPr="006C251E">
        <w:rPr>
          <w:rFonts w:eastAsia="EUUKQ+OfficinaSansBookC"/>
          <w:color w:val="000000"/>
        </w:rPr>
        <w:t>с обороной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ран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spacing w:after="7" w:line="20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spacing w:before="16" w:line="245" w:lineRule="auto"/>
        <w:ind w:right="-20"/>
        <w:rPr>
          <w:rFonts w:eastAsia="Calibri"/>
          <w:color w:val="000000"/>
        </w:rPr>
        <w:sectPr w:rsidR="000063C1" w:rsidRPr="006C251E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0063C1" w:rsidRPr="006C251E" w:rsidRDefault="000063C1" w:rsidP="000063C1">
      <w:pPr>
        <w:widowControl w:val="0"/>
        <w:ind w:right="-59"/>
        <w:rPr>
          <w:rFonts w:eastAsia="Calibri"/>
          <w:color w:val="000000"/>
        </w:rPr>
      </w:pPr>
      <w:bookmarkStart w:id="9" w:name="_page_54_0"/>
      <w:r w:rsidRPr="006C251E">
        <w:rPr>
          <w:rFonts w:eastAsia="EUUKQ+OfficinaSansBookC"/>
          <w:color w:val="000000"/>
        </w:rPr>
        <w:t>18</w:t>
      </w:r>
      <w:proofErr w:type="gramStart"/>
      <w:r w:rsidRPr="006C251E">
        <w:rPr>
          <w:rFonts w:eastAsia="EUUKQ+OfficinaSansBookC"/>
          <w:color w:val="000000"/>
        </w:rPr>
        <w:t xml:space="preserve"> О</w:t>
      </w:r>
      <w:proofErr w:type="gramEnd"/>
      <w:r w:rsidRPr="006C251E">
        <w:rPr>
          <w:rFonts w:eastAsia="EUUKQ+OfficinaSansBookC"/>
          <w:color w:val="000000"/>
        </w:rPr>
        <w:t>бъя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ните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разли</w:t>
      </w:r>
      <w:r w:rsidRPr="006C251E">
        <w:rPr>
          <w:rFonts w:eastAsia="EUUKQ+OfficinaSansBookC"/>
          <w:color w:val="000000"/>
          <w:spacing w:val="-1"/>
        </w:rPr>
        <w:t>ч</w:t>
      </w:r>
      <w:r w:rsidRPr="006C251E">
        <w:rPr>
          <w:rFonts w:eastAsia="EUUKQ+OfficinaSansBookC"/>
          <w:color w:val="000000"/>
        </w:rPr>
        <w:t>ие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между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понятия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во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нное по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ожение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и во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нное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время 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ет: во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нное положение</w:t>
      </w:r>
      <w:r w:rsidRPr="006C251E">
        <w:rPr>
          <w:rFonts w:eastAsia="EUUKQ+OfficinaSansBookC"/>
          <w:color w:val="000000"/>
          <w:spacing w:val="3"/>
        </w:rPr>
        <w:t xml:space="preserve"> </w:t>
      </w:r>
      <w:r w:rsidRPr="006C251E">
        <w:rPr>
          <w:rFonts w:eastAsia="EUUKQ+OfficinaSansBookC"/>
          <w:color w:val="000000"/>
        </w:rPr>
        <w:t>– особый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вовой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им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 стране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или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отдель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е</w:t>
      </w:r>
      <w:r w:rsidRPr="006C251E">
        <w:rPr>
          <w:rFonts w:eastAsia="EUUKQ+OfficinaSansBookC"/>
          <w:color w:val="000000"/>
        </w:rPr>
        <w:t>е части,</w:t>
      </w:r>
      <w:r w:rsidRPr="006C251E">
        <w:rPr>
          <w:rFonts w:eastAsia="EUUKQ+OfficinaSansBookC"/>
          <w:color w:val="000000"/>
          <w:spacing w:val="15"/>
        </w:rPr>
        <w:t xml:space="preserve"> </w:t>
      </w:r>
      <w:r w:rsidRPr="006C251E">
        <w:rPr>
          <w:rFonts w:eastAsia="EUUKQ+OfficinaSansBookC"/>
          <w:color w:val="000000"/>
        </w:rPr>
        <w:t>устанавл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ваемый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ени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высшего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органа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власти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ри</w:t>
      </w:r>
      <w:r w:rsidRPr="006C251E">
        <w:rPr>
          <w:rFonts w:eastAsia="EUUKQ+OfficinaSansBookC"/>
          <w:color w:val="000000"/>
          <w:spacing w:val="14"/>
        </w:rPr>
        <w:t xml:space="preserve"> </w:t>
      </w:r>
      <w:r w:rsidRPr="006C251E">
        <w:rPr>
          <w:rFonts w:eastAsia="EUUKQ+OfficinaSansBookC"/>
          <w:color w:val="000000"/>
        </w:rPr>
        <w:t>исключ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ельных обстоятельс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вах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9"/>
        </w:rPr>
        <w:t xml:space="preserve"> </w:t>
      </w:r>
      <w:r w:rsidRPr="006C251E">
        <w:rPr>
          <w:rFonts w:eastAsia="EUUKQ+OfficinaSansBookC"/>
          <w:color w:val="000000"/>
        </w:rPr>
        <w:t>выражаю</w:t>
      </w:r>
      <w:r w:rsidRPr="006C251E">
        <w:rPr>
          <w:rFonts w:eastAsia="EUUKQ+OfficinaSansBookC"/>
          <w:color w:val="000000"/>
          <w:spacing w:val="-1"/>
        </w:rPr>
        <w:t>щ</w:t>
      </w:r>
      <w:r w:rsidRPr="006C251E">
        <w:rPr>
          <w:rFonts w:eastAsia="EUUKQ+OfficinaSansBookC"/>
          <w:color w:val="000000"/>
        </w:rPr>
        <w:t>ийся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ра</w:t>
      </w:r>
      <w:r w:rsidRPr="006C251E">
        <w:rPr>
          <w:rFonts w:eastAsia="EUUKQ+OfficinaSansBookC"/>
          <w:color w:val="000000"/>
          <w:spacing w:val="-1"/>
        </w:rPr>
        <w:t>сш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рении</w:t>
      </w:r>
      <w:r w:rsidRPr="006C251E">
        <w:rPr>
          <w:rFonts w:eastAsia="EUUKQ+OfficinaSansBookC"/>
          <w:color w:val="000000"/>
          <w:spacing w:val="19"/>
        </w:rPr>
        <w:t xml:space="preserve"> </w:t>
      </w:r>
      <w:r w:rsidRPr="006C251E">
        <w:rPr>
          <w:rFonts w:eastAsia="EUUKQ+OfficinaSansBookC"/>
          <w:color w:val="000000"/>
        </w:rPr>
        <w:t>пол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омочий</w:t>
      </w:r>
      <w:r w:rsidRPr="006C251E">
        <w:rPr>
          <w:rFonts w:eastAsia="EUUKQ+OfficinaSansBookC"/>
          <w:color w:val="000000"/>
          <w:spacing w:val="19"/>
        </w:rPr>
        <w:t xml:space="preserve"> </w:t>
      </w:r>
      <w:r w:rsidRPr="006C251E">
        <w:rPr>
          <w:rFonts w:eastAsia="EUUKQ+OfficinaSansBookC"/>
          <w:color w:val="000000"/>
        </w:rPr>
        <w:t>воен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х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властей, возл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жении</w:t>
      </w:r>
      <w:r w:rsidRPr="006C251E">
        <w:rPr>
          <w:rFonts w:eastAsia="EUUKQ+OfficinaSansBookC"/>
          <w:color w:val="000000"/>
          <w:spacing w:val="54"/>
        </w:rPr>
        <w:t xml:space="preserve"> 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52"/>
        </w:rPr>
        <w:t xml:space="preserve"> </w:t>
      </w:r>
      <w:r w:rsidRPr="006C251E">
        <w:rPr>
          <w:rFonts w:eastAsia="EUUKQ+OfficinaSansBookC"/>
          <w:color w:val="000000"/>
        </w:rPr>
        <w:t>гр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ждан</w:t>
      </w:r>
      <w:r w:rsidRPr="006C251E">
        <w:rPr>
          <w:rFonts w:eastAsia="EUUKQ+OfficinaSansBookC"/>
          <w:color w:val="000000"/>
          <w:spacing w:val="55"/>
        </w:rPr>
        <w:t xml:space="preserve"> </w:t>
      </w:r>
      <w:r w:rsidRPr="006C251E">
        <w:rPr>
          <w:rFonts w:eastAsia="EUUKQ+OfficinaSansBookC"/>
          <w:color w:val="000000"/>
        </w:rPr>
        <w:t>ряда</w:t>
      </w:r>
      <w:r w:rsidRPr="006C251E">
        <w:rPr>
          <w:rFonts w:eastAsia="EUUKQ+OfficinaSansBookC"/>
          <w:color w:val="000000"/>
          <w:spacing w:val="52"/>
        </w:rPr>
        <w:t xml:space="preserve"> </w:t>
      </w:r>
      <w:r w:rsidRPr="006C251E">
        <w:rPr>
          <w:rFonts w:eastAsia="EUUKQ+OfficinaSansBookC"/>
          <w:color w:val="000000"/>
        </w:rPr>
        <w:t>допо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ни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ьных</w:t>
      </w:r>
      <w:r w:rsidRPr="006C251E">
        <w:rPr>
          <w:rFonts w:eastAsia="EUUKQ+OfficinaSansBookC"/>
          <w:color w:val="000000"/>
          <w:spacing w:val="53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бязаннос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ей</w:t>
      </w:r>
      <w:r w:rsidRPr="006C251E">
        <w:rPr>
          <w:rFonts w:eastAsia="EUUKQ+OfficinaSansBookC"/>
          <w:color w:val="000000"/>
          <w:spacing w:val="53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55"/>
        </w:rPr>
        <w:t xml:space="preserve"> </w:t>
      </w:r>
      <w:r w:rsidRPr="006C251E">
        <w:rPr>
          <w:rFonts w:eastAsia="EUUKQ+OfficinaSansBookC"/>
          <w:color w:val="000000"/>
        </w:rPr>
        <w:t>опре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еле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ных ограни</w:t>
      </w:r>
      <w:r w:rsidRPr="006C251E">
        <w:rPr>
          <w:rFonts w:eastAsia="EUUKQ+OfficinaSansBookC"/>
          <w:color w:val="000000"/>
          <w:spacing w:val="-1"/>
        </w:rPr>
        <w:t>ч</w:t>
      </w:r>
      <w:r w:rsidRPr="006C251E">
        <w:rPr>
          <w:rFonts w:eastAsia="EUUKQ+OfficinaSansBookC"/>
          <w:color w:val="000000"/>
        </w:rPr>
        <w:t>ений</w:t>
      </w:r>
      <w:r w:rsidRPr="006C251E">
        <w:rPr>
          <w:rFonts w:eastAsia="EUUKQ+OfficinaSansBookC"/>
          <w:color w:val="000000"/>
          <w:spacing w:val="1"/>
        </w:rPr>
        <w:t>.</w:t>
      </w:r>
    </w:p>
    <w:p w:rsidR="000063C1" w:rsidRPr="006C251E" w:rsidRDefault="000063C1" w:rsidP="000063C1">
      <w:pPr>
        <w:widowControl w:val="0"/>
        <w:ind w:right="-15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военное</w:t>
      </w:r>
      <w:r w:rsidRPr="006C251E">
        <w:rPr>
          <w:rFonts w:eastAsia="EUUKQ+OfficinaSansBookC"/>
          <w:color w:val="000000"/>
          <w:spacing w:val="57"/>
        </w:rPr>
        <w:t xml:space="preserve"> </w:t>
      </w:r>
      <w:r w:rsidRPr="006C251E">
        <w:rPr>
          <w:rFonts w:eastAsia="EUUKQ+OfficinaSansBookC"/>
          <w:color w:val="000000"/>
        </w:rPr>
        <w:t>время</w:t>
      </w:r>
      <w:r w:rsidRPr="006C251E">
        <w:rPr>
          <w:rFonts w:eastAsia="EUUKQ+OfficinaSansBookC"/>
          <w:color w:val="000000"/>
          <w:spacing w:val="58"/>
        </w:rPr>
        <w:t xml:space="preserve"> </w:t>
      </w:r>
      <w:r w:rsidRPr="006C251E">
        <w:rPr>
          <w:rFonts w:eastAsia="EUUKQ+OfficinaSansBookC"/>
          <w:color w:val="000000"/>
        </w:rPr>
        <w:t>–</w:t>
      </w:r>
      <w:r w:rsidRPr="006C251E">
        <w:rPr>
          <w:rFonts w:eastAsia="EUUKQ+OfficinaSansBookC"/>
          <w:color w:val="000000"/>
          <w:spacing w:val="58"/>
        </w:rPr>
        <w:t xml:space="preserve"> </w:t>
      </w:r>
      <w:r w:rsidRPr="006C251E">
        <w:rPr>
          <w:rFonts w:eastAsia="EUUKQ+OfficinaSansBookC"/>
          <w:color w:val="000000"/>
        </w:rPr>
        <w:t>период</w:t>
      </w:r>
      <w:r w:rsidRPr="006C251E">
        <w:rPr>
          <w:rFonts w:eastAsia="EUUKQ+OfficinaSansBookC"/>
          <w:color w:val="000000"/>
          <w:spacing w:val="58"/>
        </w:rPr>
        <w:t xml:space="preserve"> </w:t>
      </w:r>
      <w:r w:rsidRPr="006C251E">
        <w:rPr>
          <w:rFonts w:eastAsia="EUUKQ+OfficinaSansBookC"/>
          <w:color w:val="000000"/>
        </w:rPr>
        <w:t>фактичес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го</w:t>
      </w:r>
      <w:r w:rsidRPr="006C251E">
        <w:rPr>
          <w:rFonts w:eastAsia="EUUKQ+OfficinaSansBookC"/>
          <w:color w:val="000000"/>
          <w:spacing w:val="55"/>
        </w:rPr>
        <w:t xml:space="preserve"> </w:t>
      </w:r>
      <w:r w:rsidRPr="006C251E">
        <w:rPr>
          <w:rFonts w:eastAsia="EUUKQ+OfficinaSansBookC"/>
          <w:color w:val="000000"/>
        </w:rPr>
        <w:t>нах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ждения</w:t>
      </w:r>
      <w:r w:rsidRPr="006C251E">
        <w:rPr>
          <w:rFonts w:eastAsia="EUUKQ+OfficinaSansBookC"/>
          <w:color w:val="000000"/>
          <w:spacing w:val="57"/>
        </w:rPr>
        <w:t xml:space="preserve"> </w:t>
      </w:r>
      <w:r w:rsidRPr="006C251E">
        <w:rPr>
          <w:rFonts w:eastAsia="EUUKQ+OfficinaSansBookC"/>
          <w:color w:val="000000"/>
        </w:rPr>
        <w:t>гос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дарс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56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в</w:t>
      </w:r>
      <w:r w:rsidRPr="006C251E">
        <w:rPr>
          <w:rFonts w:eastAsia="EUUKQ+OfficinaSansBookC"/>
          <w:color w:val="000000"/>
          <w:spacing w:val="55"/>
        </w:rPr>
        <w:t xml:space="preserve"> </w:t>
      </w:r>
      <w:r w:rsidRPr="006C251E">
        <w:rPr>
          <w:rFonts w:eastAsia="EUUKQ+OfficinaSansBookC"/>
          <w:color w:val="000000"/>
        </w:rPr>
        <w:t xml:space="preserve">состоянии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  <w:spacing w:val="1"/>
        </w:rPr>
        <w:t>ой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-6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О</w:t>
      </w:r>
      <w:r w:rsidRPr="006C251E">
        <w:rPr>
          <w:rFonts w:eastAsia="EUUKQ+OfficinaSansBookC"/>
          <w:color w:val="000000"/>
        </w:rPr>
        <w:t>но</w:t>
      </w:r>
      <w:r w:rsidRPr="006C251E">
        <w:rPr>
          <w:rFonts w:eastAsia="EUUKQ+OfficinaSansBookC"/>
          <w:color w:val="000000"/>
          <w:spacing w:val="-8"/>
        </w:rPr>
        <w:t xml:space="preserve"> </w:t>
      </w:r>
      <w:r w:rsidRPr="006C251E">
        <w:rPr>
          <w:rFonts w:eastAsia="EUUKQ+OfficinaSansBookC"/>
          <w:color w:val="000000"/>
        </w:rPr>
        <w:t>характеризуется</w:t>
      </w:r>
      <w:r w:rsidRPr="006C251E">
        <w:rPr>
          <w:rFonts w:eastAsia="EUUKQ+OfficinaSansBookC"/>
          <w:color w:val="000000"/>
          <w:spacing w:val="-8"/>
        </w:rPr>
        <w:t xml:space="preserve"> </w:t>
      </w:r>
      <w:r w:rsidRPr="006C251E">
        <w:rPr>
          <w:rFonts w:eastAsia="EUUKQ+OfficinaSansBookC"/>
          <w:color w:val="000000"/>
        </w:rPr>
        <w:t>су</w:t>
      </w:r>
      <w:r w:rsidRPr="006C251E">
        <w:rPr>
          <w:rFonts w:eastAsia="EUUKQ+OfficinaSansBookC"/>
          <w:color w:val="000000"/>
          <w:spacing w:val="-1"/>
        </w:rPr>
        <w:t>щ</w:t>
      </w:r>
      <w:r w:rsidRPr="006C251E">
        <w:rPr>
          <w:rFonts w:eastAsia="EUUKQ+OfficinaSansBookC"/>
          <w:color w:val="000000"/>
        </w:rPr>
        <w:t>ест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енн</w:t>
      </w:r>
      <w:r w:rsidRPr="006C251E">
        <w:rPr>
          <w:rFonts w:eastAsia="EUUKQ+OfficinaSansBookC"/>
          <w:color w:val="000000"/>
          <w:spacing w:val="-3"/>
        </w:rPr>
        <w:t>ы</w:t>
      </w:r>
      <w:r w:rsidRPr="006C251E">
        <w:rPr>
          <w:rFonts w:eastAsia="EUUKQ+OfficinaSansBookC"/>
          <w:color w:val="000000"/>
        </w:rPr>
        <w:t>ми</w:t>
      </w:r>
      <w:r w:rsidRPr="006C251E">
        <w:rPr>
          <w:rFonts w:eastAsia="EUUKQ+OfficinaSansBookC"/>
          <w:color w:val="000000"/>
          <w:spacing w:val="-8"/>
        </w:rPr>
        <w:t xml:space="preserve"> </w:t>
      </w:r>
      <w:r w:rsidRPr="006C251E">
        <w:rPr>
          <w:rFonts w:eastAsia="EUUKQ+OfficinaSansBookC"/>
          <w:color w:val="000000"/>
        </w:rPr>
        <w:t>измене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иями</w:t>
      </w:r>
      <w:r w:rsidRPr="006C251E">
        <w:rPr>
          <w:rFonts w:eastAsia="EUUKQ+OfficinaSansBookC"/>
          <w:color w:val="000000"/>
          <w:spacing w:val="-8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7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сех</w:t>
      </w:r>
      <w:r w:rsidRPr="006C251E">
        <w:rPr>
          <w:rFonts w:eastAsia="EUUKQ+OfficinaSansBookC"/>
          <w:color w:val="000000"/>
          <w:spacing w:val="-6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ф</w:t>
      </w:r>
      <w:r w:rsidRPr="006C251E">
        <w:rPr>
          <w:rFonts w:eastAsia="EUUKQ+OfficinaSansBookC"/>
          <w:color w:val="000000"/>
        </w:rPr>
        <w:t>ерах</w:t>
      </w:r>
      <w:r w:rsidRPr="006C251E">
        <w:rPr>
          <w:rFonts w:eastAsia="EUUKQ+OfficinaSansBookC"/>
          <w:color w:val="000000"/>
          <w:spacing w:val="-8"/>
        </w:rPr>
        <w:t xml:space="preserve"> </w:t>
      </w:r>
      <w:r w:rsidRPr="006C251E">
        <w:rPr>
          <w:rFonts w:eastAsia="EUUKQ+OfficinaSansBookC"/>
          <w:color w:val="000000"/>
        </w:rPr>
        <w:t>ж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зни государства</w:t>
      </w:r>
      <w:r w:rsidRPr="006C251E">
        <w:rPr>
          <w:rFonts w:eastAsia="EUUKQ+OfficinaSansBookC"/>
          <w:color w:val="000000"/>
          <w:spacing w:val="92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94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92"/>
        </w:rPr>
        <w:t xml:space="preserve"> </w:t>
      </w:r>
      <w:r w:rsidRPr="006C251E">
        <w:rPr>
          <w:rFonts w:eastAsia="EUUKQ+OfficinaSansBookC"/>
          <w:color w:val="000000"/>
        </w:rPr>
        <w:t>межгосударствен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ых</w:t>
      </w:r>
      <w:r w:rsidRPr="006C251E">
        <w:rPr>
          <w:rFonts w:eastAsia="EUUKQ+OfficinaSansBookC"/>
          <w:color w:val="000000"/>
          <w:spacing w:val="90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тн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2"/>
        </w:rPr>
        <w:t>ш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ниях</w:t>
      </w:r>
      <w:r w:rsidRPr="006C251E">
        <w:rPr>
          <w:rFonts w:eastAsia="EUUKQ+OfficinaSansBookC"/>
          <w:color w:val="000000"/>
          <w:spacing w:val="93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93"/>
        </w:rPr>
        <w:t xml:space="preserve"> </w:t>
      </w:r>
      <w:r w:rsidRPr="006C251E">
        <w:rPr>
          <w:rFonts w:eastAsia="EUUKQ+OfficinaSansBookC"/>
          <w:color w:val="000000"/>
        </w:rPr>
        <w:t>вве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ени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94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92"/>
        </w:rPr>
        <w:t xml:space="preserve"> </w:t>
      </w:r>
      <w:r w:rsidRPr="006C251E">
        <w:rPr>
          <w:rFonts w:eastAsia="EUUKQ+OfficinaSansBookC"/>
          <w:color w:val="000000"/>
        </w:rPr>
        <w:t xml:space="preserve">действие законов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нного времени.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19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то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та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</w:rPr>
        <w:t>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призы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ни</w:t>
      </w:r>
      <w:r w:rsidRPr="006C251E">
        <w:rPr>
          <w:rFonts w:eastAsia="EUUKQ+OfficinaSansBookC"/>
          <w:color w:val="000000"/>
          <w:spacing w:val="1"/>
        </w:rPr>
        <w:t>к?</w:t>
      </w:r>
    </w:p>
    <w:p w:rsidR="000063C1" w:rsidRPr="006C251E" w:rsidRDefault="000063C1" w:rsidP="000063C1">
      <w:pPr>
        <w:widowControl w:val="0"/>
        <w:ind w:right="-6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ет: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</w:rPr>
        <w:t>Призывник</w:t>
      </w:r>
      <w:r w:rsidRPr="006C251E">
        <w:rPr>
          <w:rFonts w:eastAsia="EUUKQ+OfficinaSansBookC"/>
          <w:color w:val="000000"/>
          <w:spacing w:val="61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—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ицо,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одлежа</w:t>
      </w:r>
      <w:r w:rsidRPr="006C251E">
        <w:rPr>
          <w:rFonts w:eastAsia="EUUKQ+OfficinaSansBookC"/>
          <w:color w:val="000000"/>
          <w:spacing w:val="-2"/>
        </w:rPr>
        <w:t>щ</w:t>
      </w:r>
      <w:r w:rsidRPr="006C251E">
        <w:rPr>
          <w:rFonts w:eastAsia="EUUKQ+OfficinaSansBookC"/>
          <w:color w:val="000000"/>
        </w:rPr>
        <w:t>ее</w:t>
      </w:r>
      <w:r w:rsidRPr="006C251E">
        <w:rPr>
          <w:rFonts w:eastAsia="EUUKQ+OfficinaSansBookC"/>
          <w:color w:val="000000"/>
          <w:spacing w:val="60"/>
        </w:rPr>
        <w:t xml:space="preserve"> </w:t>
      </w:r>
      <w:r w:rsidRPr="006C251E">
        <w:rPr>
          <w:rFonts w:eastAsia="EUUKQ+OfficinaSansBookC"/>
          <w:color w:val="000000"/>
        </w:rPr>
        <w:t>по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</w:rPr>
        <w:t>законам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</w:rPr>
        <w:t>государст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2"/>
        </w:rPr>
        <w:t>и</w:t>
      </w:r>
      <w:r w:rsidRPr="006C251E">
        <w:rPr>
          <w:rFonts w:eastAsia="EUUKQ+OfficinaSansBookC"/>
          <w:color w:val="000000"/>
        </w:rPr>
        <w:t>зыву</w:t>
      </w:r>
      <w:r w:rsidRPr="006C251E">
        <w:rPr>
          <w:rFonts w:eastAsia="EUUKQ+OfficinaSansBookC"/>
          <w:color w:val="000000"/>
          <w:spacing w:val="59"/>
        </w:rPr>
        <w:t xml:space="preserve"> </w:t>
      </w:r>
      <w:r w:rsidRPr="006C251E">
        <w:rPr>
          <w:rFonts w:eastAsia="EUUKQ+OfficinaSansBookC"/>
          <w:color w:val="000000"/>
        </w:rPr>
        <w:t>на военную службу.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20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Ч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атус воен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ослужа</w:t>
      </w:r>
      <w:r w:rsidRPr="006C251E">
        <w:rPr>
          <w:rFonts w:eastAsia="EUUKQ+OfficinaSansBookC"/>
          <w:color w:val="000000"/>
          <w:spacing w:val="-1"/>
        </w:rPr>
        <w:t>щ</w:t>
      </w:r>
      <w:r w:rsidRPr="006C251E">
        <w:rPr>
          <w:rFonts w:eastAsia="EUUKQ+OfficinaSansBookC"/>
          <w:color w:val="000000"/>
        </w:rPr>
        <w:t>ег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?</w:t>
      </w:r>
    </w:p>
    <w:p w:rsidR="000063C1" w:rsidRPr="006C251E" w:rsidRDefault="000063C1" w:rsidP="000063C1">
      <w:pPr>
        <w:widowControl w:val="0"/>
        <w:ind w:right="-17"/>
        <w:jc w:val="both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ет:</w:t>
      </w:r>
      <w:r w:rsidRPr="006C251E">
        <w:rPr>
          <w:rFonts w:eastAsia="EUUKQ+OfficinaSansBookC"/>
          <w:color w:val="000000"/>
          <w:spacing w:val="153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</w:rPr>
        <w:t>та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ус</w:t>
      </w:r>
      <w:r w:rsidRPr="006C251E">
        <w:rPr>
          <w:rFonts w:eastAsia="EUUKQ+OfficinaSansBookC"/>
          <w:color w:val="000000"/>
          <w:spacing w:val="153"/>
        </w:rPr>
        <w:t xml:space="preserve"> </w:t>
      </w:r>
      <w:r w:rsidRPr="006C251E">
        <w:rPr>
          <w:rFonts w:eastAsia="EUUKQ+OfficinaSansBookC"/>
          <w:color w:val="000000"/>
        </w:rPr>
        <w:t>во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нн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лужаще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58"/>
        </w:rPr>
        <w:t xml:space="preserve"> </w:t>
      </w:r>
      <w:r w:rsidRPr="006C251E">
        <w:rPr>
          <w:rFonts w:eastAsia="EUUKQ+OfficinaSansBookC"/>
          <w:color w:val="000000"/>
        </w:rPr>
        <w:t>-</w:t>
      </w:r>
      <w:r w:rsidRPr="006C251E">
        <w:rPr>
          <w:rFonts w:eastAsia="EUUKQ+OfficinaSansBookC"/>
          <w:color w:val="000000"/>
          <w:spacing w:val="153"/>
        </w:rPr>
        <w:t xml:space="preserve"> </w:t>
      </w:r>
      <w:r w:rsidRPr="006C251E">
        <w:rPr>
          <w:rFonts w:eastAsia="EUUKQ+OfficinaSansBookC"/>
          <w:color w:val="000000"/>
        </w:rPr>
        <w:t>это</w:t>
      </w:r>
      <w:r w:rsidRPr="006C251E">
        <w:rPr>
          <w:rFonts w:eastAsia="EUUKQ+OfficinaSansBookC"/>
          <w:color w:val="000000"/>
          <w:spacing w:val="152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куп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ость</w:t>
      </w:r>
      <w:r w:rsidRPr="006C251E">
        <w:rPr>
          <w:rFonts w:eastAsia="EUUKQ+OfficinaSansBookC"/>
          <w:color w:val="000000"/>
          <w:spacing w:val="151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их</w:t>
      </w:r>
      <w:r w:rsidRPr="006C251E">
        <w:rPr>
          <w:rFonts w:eastAsia="EUUKQ+OfficinaSansBookC"/>
          <w:color w:val="000000"/>
          <w:spacing w:val="153"/>
        </w:rPr>
        <w:t xml:space="preserve"> </w:t>
      </w:r>
      <w:r w:rsidRPr="006C251E">
        <w:rPr>
          <w:rFonts w:eastAsia="EUUKQ+OfficinaSansBookC"/>
          <w:color w:val="000000"/>
        </w:rPr>
        <w:t>прав</w:t>
      </w:r>
      <w:r w:rsidRPr="006C251E">
        <w:rPr>
          <w:rFonts w:eastAsia="EUUKQ+OfficinaSansBookC"/>
          <w:color w:val="000000"/>
          <w:spacing w:val="152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54"/>
        </w:rPr>
        <w:t xml:space="preserve"> </w:t>
      </w:r>
      <w:r w:rsidRPr="006C251E">
        <w:rPr>
          <w:rFonts w:eastAsia="EUUKQ+OfficinaSansBookC"/>
          <w:color w:val="000000"/>
        </w:rPr>
        <w:t>свобод, гарантированных</w:t>
      </w:r>
      <w:r w:rsidRPr="006C251E">
        <w:rPr>
          <w:rFonts w:eastAsia="EUUKQ+OfficinaSansBookC"/>
          <w:color w:val="000000"/>
          <w:spacing w:val="69"/>
        </w:rPr>
        <w:t xml:space="preserve"> </w:t>
      </w:r>
      <w:r w:rsidRPr="006C251E">
        <w:rPr>
          <w:rFonts w:eastAsia="EUUKQ+OfficinaSansBookC"/>
          <w:color w:val="000000"/>
        </w:rPr>
        <w:t>государс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во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,</w:t>
      </w:r>
      <w:r w:rsidRPr="006C251E">
        <w:rPr>
          <w:rFonts w:eastAsia="EUUKQ+OfficinaSansBookC"/>
          <w:color w:val="000000"/>
          <w:spacing w:val="6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а</w:t>
      </w:r>
      <w:r w:rsidRPr="006C251E">
        <w:rPr>
          <w:rFonts w:eastAsia="EUUKQ+OfficinaSansBookC"/>
          <w:color w:val="000000"/>
          <w:spacing w:val="68"/>
        </w:rPr>
        <w:t xml:space="preserve"> </w:t>
      </w:r>
      <w:r w:rsidRPr="006C251E">
        <w:rPr>
          <w:rFonts w:eastAsia="EUUKQ+OfficinaSansBookC"/>
          <w:color w:val="000000"/>
        </w:rPr>
        <w:t>также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их</w:t>
      </w:r>
      <w:r w:rsidRPr="006C251E">
        <w:rPr>
          <w:rFonts w:eastAsia="EUUKQ+OfficinaSansBookC"/>
          <w:color w:val="000000"/>
          <w:spacing w:val="69"/>
        </w:rPr>
        <w:t xml:space="preserve"> </w:t>
      </w:r>
      <w:r w:rsidRPr="006C251E">
        <w:rPr>
          <w:rFonts w:eastAsia="EUUKQ+OfficinaSansBookC"/>
          <w:color w:val="000000"/>
        </w:rPr>
        <w:t>об</w:t>
      </w:r>
      <w:r w:rsidRPr="006C251E">
        <w:rPr>
          <w:rFonts w:eastAsia="EUUKQ+OfficinaSansBookC"/>
          <w:color w:val="000000"/>
          <w:spacing w:val="-1"/>
        </w:rPr>
        <w:t>я</w:t>
      </w:r>
      <w:r w:rsidRPr="006C251E">
        <w:rPr>
          <w:rFonts w:eastAsia="EUUKQ+OfficinaSansBookC"/>
          <w:color w:val="000000"/>
        </w:rPr>
        <w:t>заннос</w:t>
      </w:r>
      <w:r w:rsidRPr="006C251E">
        <w:rPr>
          <w:rFonts w:eastAsia="EUUKQ+OfficinaSansBookC"/>
          <w:color w:val="000000"/>
          <w:spacing w:val="-1"/>
        </w:rPr>
        <w:t>те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6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тветс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енности, устан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вленн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х за</w:t>
      </w:r>
      <w:r w:rsidRPr="006C251E">
        <w:rPr>
          <w:rFonts w:eastAsia="EUUKQ+OfficinaSansBookC"/>
          <w:color w:val="000000"/>
          <w:spacing w:val="-1"/>
        </w:rPr>
        <w:t>ко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дательство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spacing w:line="239" w:lineRule="auto"/>
        <w:ind w:right="-56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21</w:t>
      </w:r>
      <w:proofErr w:type="gramStart"/>
      <w:r w:rsidRPr="006C251E">
        <w:rPr>
          <w:rFonts w:eastAsia="EUUKQ+OfficinaSansBookC"/>
          <w:color w:val="000000"/>
          <w:spacing w:val="39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В</w:t>
      </w:r>
      <w:proofErr w:type="gramEnd"/>
      <w:r w:rsidRPr="006C251E">
        <w:rPr>
          <w:rFonts w:eastAsia="EUUKQ+OfficinaSansBookC"/>
          <w:color w:val="000000"/>
          <w:spacing w:val="40"/>
        </w:rPr>
        <w:t xml:space="preserve"> </w:t>
      </w:r>
      <w:r w:rsidRPr="006C251E">
        <w:rPr>
          <w:rFonts w:eastAsia="EUUKQ+OfficinaSansBookC"/>
          <w:color w:val="000000"/>
        </w:rPr>
        <w:t>ка</w:t>
      </w:r>
      <w:r w:rsidRPr="006C251E">
        <w:rPr>
          <w:rFonts w:eastAsia="EUUKQ+OfficinaSansBookC"/>
          <w:color w:val="000000"/>
          <w:spacing w:val="-1"/>
        </w:rPr>
        <w:t>ко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41"/>
        </w:rPr>
        <w:t xml:space="preserve"> </w:t>
      </w:r>
      <w:r w:rsidRPr="006C251E">
        <w:rPr>
          <w:rFonts w:eastAsia="EUUKQ+OfficinaSansBookC"/>
          <w:color w:val="000000"/>
        </w:rPr>
        <w:t>случае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при</w:t>
      </w:r>
      <w:r w:rsidRPr="006C251E">
        <w:rPr>
          <w:rFonts w:eastAsia="EUUKQ+OfficinaSansBookC"/>
          <w:color w:val="000000"/>
          <w:spacing w:val="39"/>
        </w:rPr>
        <w:t xml:space="preserve"> </w:t>
      </w:r>
      <w:r w:rsidRPr="006C251E">
        <w:rPr>
          <w:rFonts w:eastAsia="EUUKQ+OfficinaSansBookC"/>
          <w:color w:val="000000"/>
        </w:rPr>
        <w:t>нан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ении</w:t>
      </w:r>
      <w:r w:rsidRPr="006C251E">
        <w:rPr>
          <w:rFonts w:eastAsia="EUUKQ+OfficinaSansBookC"/>
          <w:color w:val="000000"/>
          <w:spacing w:val="41"/>
        </w:rPr>
        <w:t xml:space="preserve"> </w:t>
      </w:r>
      <w:r w:rsidRPr="006C251E">
        <w:rPr>
          <w:rFonts w:eastAsia="EUUKQ+OfficinaSansBookC"/>
          <w:color w:val="000000"/>
        </w:rPr>
        <w:t>мат</w:t>
      </w:r>
      <w:r w:rsidRPr="006C251E">
        <w:rPr>
          <w:rFonts w:eastAsia="EUUKQ+OfficinaSansBookC"/>
          <w:color w:val="000000"/>
          <w:spacing w:val="-1"/>
        </w:rPr>
        <w:t>ер</w:t>
      </w:r>
      <w:r w:rsidRPr="006C251E">
        <w:rPr>
          <w:rFonts w:eastAsia="EUUKQ+OfficinaSansBookC"/>
          <w:color w:val="000000"/>
        </w:rPr>
        <w:t>иаль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ого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ущерба</w:t>
      </w:r>
      <w:r w:rsidRPr="006C251E">
        <w:rPr>
          <w:rFonts w:eastAsia="EUUKQ+OfficinaSansBookC"/>
          <w:color w:val="000000"/>
          <w:spacing w:val="39"/>
        </w:rPr>
        <w:t xml:space="preserve"> </w:t>
      </w:r>
      <w:r w:rsidRPr="006C251E">
        <w:rPr>
          <w:rFonts w:eastAsia="EUUKQ+OfficinaSansBookC"/>
          <w:color w:val="000000"/>
        </w:rPr>
        <w:t>военно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лужа</w:t>
      </w:r>
      <w:r w:rsidRPr="006C251E">
        <w:rPr>
          <w:rFonts w:eastAsia="EUUKQ+OfficinaSansBookC"/>
          <w:color w:val="000000"/>
          <w:spacing w:val="-1"/>
        </w:rPr>
        <w:t>щ</w:t>
      </w:r>
      <w:r w:rsidRPr="006C251E">
        <w:rPr>
          <w:rFonts w:eastAsia="EUUKQ+OfficinaSansBookC"/>
          <w:color w:val="000000"/>
        </w:rPr>
        <w:t>ий</w:t>
      </w:r>
      <w:r w:rsidRPr="006C251E">
        <w:rPr>
          <w:rFonts w:eastAsia="EUUKQ+OfficinaSansBookC"/>
          <w:color w:val="000000"/>
          <w:spacing w:val="38"/>
        </w:rPr>
        <w:t xml:space="preserve"> </w:t>
      </w:r>
      <w:r w:rsidRPr="006C251E">
        <w:rPr>
          <w:rFonts w:eastAsia="EUUKQ+OfficinaSansBookC"/>
          <w:color w:val="000000"/>
        </w:rPr>
        <w:t>не 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сет матери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льной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ответс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енности?</w:t>
      </w:r>
    </w:p>
    <w:p w:rsidR="000063C1" w:rsidRPr="006C251E" w:rsidRDefault="000063C1" w:rsidP="000063C1">
      <w:pPr>
        <w:widowControl w:val="0"/>
        <w:ind w:right="-14"/>
        <w:jc w:val="both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803910</wp:posOffset>
                </wp:positionV>
                <wp:extent cx="4540885" cy="201295"/>
                <wp:effectExtent l="0" t="0" r="0" b="8255"/>
                <wp:wrapNone/>
                <wp:docPr id="668" name="Полилиния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40885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40886" h="201167">
                              <a:moveTo>
                                <a:pt x="0" y="0"/>
                              </a:moveTo>
                              <a:lnTo>
                                <a:pt x="0" y="201167"/>
                              </a:lnTo>
                              <a:lnTo>
                                <a:pt x="4540886" y="201167"/>
                              </a:lnTo>
                              <a:lnTo>
                                <a:pt x="45408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40F8BF1" id="Полилиния 668" o:spid="_x0000_s1026" style="position:absolute;margin-left:85.1pt;margin-top:63.3pt;width:357.55pt;height:15.8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40886,20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" o:allowincell="f" path="m,l,201167r4540886,l4540886,,,xe" stroked="f">
                <v:path arrowok="t" textboxrect="0,0,4540886,201167"/>
                <w10:wrap anchorx="page"/>
              </v:shape>
            </w:pict>
          </mc:Fallback>
        </mc:AlternateContent>
      </w:r>
      <w:r w:rsidRPr="006C251E">
        <w:rPr>
          <w:rFonts w:eastAsia="EUUKQ+OfficinaSansBookC"/>
          <w:color w:val="000000"/>
        </w:rPr>
        <w:t>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ет:</w:t>
      </w:r>
      <w:r w:rsidRPr="006C251E">
        <w:rPr>
          <w:rFonts w:eastAsia="EUUKQ+OfficinaSansBookC"/>
          <w:color w:val="000000"/>
          <w:spacing w:val="-11"/>
        </w:rPr>
        <w:t xml:space="preserve"> </w:t>
      </w:r>
      <w:proofErr w:type="spellStart"/>
      <w:r w:rsidRPr="006C251E">
        <w:rPr>
          <w:rFonts w:eastAsia="EUUKQ+OfficinaSansBookC"/>
          <w:color w:val="000000"/>
        </w:rPr>
        <w:t>Вое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служ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щ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  <w:spacing w:val="52"/>
        </w:rPr>
        <w:t>й</w:t>
      </w:r>
      <w:r w:rsidRPr="006C251E">
        <w:rPr>
          <w:rFonts w:eastAsia="EUUKQ+OfficinaSansBookC"/>
          <w:color w:val="000000"/>
        </w:rPr>
        <w:t>не</w:t>
      </w:r>
      <w:proofErr w:type="spellEnd"/>
      <w:r w:rsidRPr="006C251E">
        <w:rPr>
          <w:rFonts w:eastAsia="EUUKQ+OfficinaSansBookC"/>
          <w:color w:val="000000"/>
          <w:spacing w:val="-13"/>
        </w:rPr>
        <w:t xml:space="preserve"> 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ет</w:t>
      </w:r>
      <w:r w:rsidRPr="006C251E">
        <w:rPr>
          <w:rFonts w:eastAsia="EUUKQ+OfficinaSansBookC"/>
          <w:color w:val="000000"/>
          <w:spacing w:val="-13"/>
        </w:rPr>
        <w:t xml:space="preserve"> </w:t>
      </w:r>
      <w:r w:rsidRPr="006C251E">
        <w:rPr>
          <w:rFonts w:eastAsia="EUUKQ+OfficinaSansBookC"/>
          <w:color w:val="000000"/>
        </w:rPr>
        <w:t>материальной</w:t>
      </w:r>
      <w:r w:rsidRPr="006C251E">
        <w:rPr>
          <w:rFonts w:eastAsia="EUUKQ+OfficinaSansBookC"/>
          <w:color w:val="000000"/>
          <w:spacing w:val="-14"/>
        </w:rPr>
        <w:t xml:space="preserve"> </w:t>
      </w:r>
      <w:r w:rsidRPr="006C251E">
        <w:rPr>
          <w:rFonts w:eastAsia="EUUKQ+OfficinaSansBookC"/>
          <w:color w:val="000000"/>
        </w:rPr>
        <w:t>ответс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</w:rPr>
        <w:t>еннос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и,</w:t>
      </w:r>
      <w:r w:rsidRPr="006C251E">
        <w:rPr>
          <w:rFonts w:eastAsia="EUUKQ+OfficinaSansBookC"/>
          <w:color w:val="000000"/>
          <w:spacing w:val="-11"/>
        </w:rPr>
        <w:t xml:space="preserve"> 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2"/>
        </w:rPr>
        <w:t>с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1"/>
        </w:rPr>
        <w:t xml:space="preserve"> </w:t>
      </w:r>
      <w:r w:rsidRPr="006C251E">
        <w:rPr>
          <w:rFonts w:eastAsia="EUUKQ+OfficinaSansBookC"/>
          <w:color w:val="000000"/>
        </w:rPr>
        <w:t>ущ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рб</w:t>
      </w:r>
      <w:r w:rsidRPr="006C251E">
        <w:rPr>
          <w:rFonts w:eastAsia="EUUKQ+OfficinaSansBookC"/>
          <w:color w:val="000000"/>
          <w:spacing w:val="-11"/>
        </w:rPr>
        <w:t xml:space="preserve"> </w:t>
      </w:r>
      <w:r w:rsidRPr="006C251E">
        <w:rPr>
          <w:rFonts w:eastAsia="EUUKQ+OfficinaSansBookC"/>
          <w:color w:val="000000"/>
        </w:rPr>
        <w:t>б</w:t>
      </w:r>
      <w:r w:rsidRPr="006C251E">
        <w:rPr>
          <w:rFonts w:eastAsia="EUUKQ+OfficinaSansBookC"/>
          <w:color w:val="000000"/>
          <w:spacing w:val="-3"/>
        </w:rPr>
        <w:t>ы</w:t>
      </w:r>
      <w:r w:rsidRPr="006C251E">
        <w:rPr>
          <w:rFonts w:eastAsia="EUUKQ+OfficinaSansBookC"/>
          <w:color w:val="000000"/>
        </w:rPr>
        <w:t>л причинен</w:t>
      </w:r>
      <w:r w:rsidRPr="006C251E">
        <w:rPr>
          <w:rFonts w:eastAsia="EUUKQ+OfficinaSansBookC"/>
          <w:color w:val="000000"/>
          <w:spacing w:val="19"/>
        </w:rPr>
        <w:t xml:space="preserve"> </w:t>
      </w:r>
      <w:r w:rsidRPr="006C251E">
        <w:rPr>
          <w:rFonts w:eastAsia="EUUKQ+OfficinaSansBookC"/>
          <w:color w:val="000000"/>
        </w:rPr>
        <w:t>вследс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доб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осо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естн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9"/>
        </w:rPr>
        <w:t xml:space="preserve"> </w:t>
      </w:r>
      <w:r w:rsidRPr="006C251E">
        <w:rPr>
          <w:rFonts w:eastAsia="EUUKQ+OfficinaSansBookC"/>
          <w:color w:val="000000"/>
        </w:rPr>
        <w:t>исполне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ия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им</w:t>
      </w:r>
      <w:r w:rsidRPr="006C251E">
        <w:rPr>
          <w:rFonts w:eastAsia="EUUKQ+OfficinaSansBookC"/>
          <w:color w:val="000000"/>
          <w:spacing w:val="19"/>
        </w:rPr>
        <w:t xml:space="preserve"> </w:t>
      </w:r>
      <w:r w:rsidRPr="006C251E">
        <w:rPr>
          <w:rFonts w:eastAsia="EUUKQ+OfficinaSansBookC"/>
          <w:color w:val="000000"/>
        </w:rPr>
        <w:t>прик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за</w:t>
      </w:r>
      <w:r w:rsidRPr="006C251E">
        <w:rPr>
          <w:rFonts w:eastAsia="EUUKQ+OfficinaSansBookC"/>
          <w:color w:val="000000"/>
          <w:spacing w:val="18"/>
        </w:rPr>
        <w:t xml:space="preserve"> </w:t>
      </w:r>
      <w:r w:rsidRPr="006C251E">
        <w:rPr>
          <w:rFonts w:eastAsia="EUUKQ+OfficinaSansBookC"/>
          <w:color w:val="000000"/>
        </w:rPr>
        <w:t>начальника</w:t>
      </w:r>
      <w:r w:rsidRPr="006C251E">
        <w:rPr>
          <w:rFonts w:eastAsia="EUUKQ+OfficinaSansBookC"/>
          <w:color w:val="000000"/>
          <w:spacing w:val="16"/>
        </w:rPr>
        <w:t xml:space="preserve"> </w:t>
      </w:r>
      <w:r w:rsidRPr="006C251E">
        <w:rPr>
          <w:rFonts w:eastAsia="EUUKQ+OfficinaSansBookC"/>
          <w:color w:val="000000"/>
        </w:rPr>
        <w:t>или оправданного</w:t>
      </w:r>
      <w:r w:rsidRPr="006C251E">
        <w:rPr>
          <w:rFonts w:eastAsia="EUUKQ+OfficinaSansBookC"/>
          <w:color w:val="000000"/>
          <w:spacing w:val="7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5"/>
        </w:rPr>
        <w:t xml:space="preserve"> </w:t>
      </w:r>
      <w:r w:rsidRPr="006C251E">
        <w:rPr>
          <w:rFonts w:eastAsia="EUUKQ+OfficinaSansBookC"/>
          <w:color w:val="000000"/>
        </w:rPr>
        <w:t>д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нных</w:t>
      </w:r>
      <w:r w:rsidRPr="006C251E">
        <w:rPr>
          <w:rFonts w:eastAsia="EUUKQ+OfficinaSansBookC"/>
          <w:color w:val="000000"/>
          <w:spacing w:val="6"/>
        </w:rPr>
        <w:t xml:space="preserve"> </w:t>
      </w:r>
      <w:r w:rsidRPr="006C251E">
        <w:rPr>
          <w:rFonts w:eastAsia="EUUKQ+OfficinaSansBookC"/>
          <w:color w:val="000000"/>
        </w:rPr>
        <w:t>конкретных</w:t>
      </w:r>
      <w:r w:rsidRPr="006C251E">
        <w:rPr>
          <w:rFonts w:eastAsia="EUUKQ+OfficinaSansBookC"/>
          <w:color w:val="000000"/>
          <w:spacing w:val="7"/>
        </w:rPr>
        <w:t xml:space="preserve"> </w:t>
      </w:r>
      <w:r w:rsidRPr="006C251E">
        <w:rPr>
          <w:rFonts w:eastAsia="EUUKQ+OfficinaSansBookC"/>
          <w:color w:val="000000"/>
        </w:rPr>
        <w:t>у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л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иях</w:t>
      </w:r>
      <w:r w:rsidRPr="006C251E">
        <w:rPr>
          <w:rFonts w:eastAsia="EUUKQ+OfficinaSansBookC"/>
          <w:color w:val="000000"/>
          <w:spacing w:val="6"/>
        </w:rPr>
        <w:t xml:space="preserve"> </w:t>
      </w:r>
      <w:r w:rsidRPr="006C251E">
        <w:rPr>
          <w:rFonts w:eastAsia="EUUKQ+OfficinaSansBookC"/>
          <w:color w:val="000000"/>
        </w:rPr>
        <w:t>служе</w:t>
      </w:r>
      <w:r w:rsidRPr="006C251E">
        <w:rPr>
          <w:rFonts w:eastAsia="EUUKQ+OfficinaSansBookC"/>
          <w:color w:val="000000"/>
          <w:spacing w:val="1"/>
        </w:rPr>
        <w:t>б</w:t>
      </w:r>
      <w:r w:rsidRPr="006C251E">
        <w:rPr>
          <w:rFonts w:eastAsia="EUUKQ+OfficinaSansBookC"/>
          <w:color w:val="000000"/>
        </w:rPr>
        <w:t>но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7"/>
        </w:rPr>
        <w:t xml:space="preserve"> </w:t>
      </w:r>
      <w:r w:rsidRPr="006C251E">
        <w:rPr>
          <w:rFonts w:eastAsia="EUUKQ+OfficinaSansBookC"/>
          <w:color w:val="000000"/>
        </w:rPr>
        <w:t>рис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</w:rPr>
        <w:t>а,</w:t>
      </w:r>
      <w:r w:rsidRPr="006C251E">
        <w:rPr>
          <w:rFonts w:eastAsia="EUUKQ+OfficinaSansBookC"/>
          <w:color w:val="000000"/>
          <w:spacing w:val="7"/>
        </w:rPr>
        <w:t xml:space="preserve"> </w:t>
      </w:r>
      <w:r w:rsidRPr="006C251E">
        <w:rPr>
          <w:rFonts w:eastAsia="EUUKQ+OfficinaSansBookC"/>
          <w:color w:val="000000"/>
        </w:rPr>
        <w:t>либо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ричинен правомерными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ейс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виям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ind w:right="2141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22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Ч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не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ится к перви</w:t>
      </w:r>
      <w:r w:rsidRPr="006C251E">
        <w:rPr>
          <w:rFonts w:eastAsia="EUUKQ+OfficinaSansBookC"/>
          <w:color w:val="000000"/>
          <w:spacing w:val="3"/>
        </w:rPr>
        <w:t>ч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ым средст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ам пожаро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ушения? а) емк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и с во</w:t>
      </w:r>
      <w:r w:rsidRPr="006C251E">
        <w:rPr>
          <w:rFonts w:eastAsia="EUUKQ+OfficinaSansBookC"/>
          <w:color w:val="000000"/>
          <w:spacing w:val="-2"/>
        </w:rPr>
        <w:t>д</w:t>
      </w:r>
      <w:r w:rsidRPr="006C251E">
        <w:rPr>
          <w:rFonts w:eastAsia="EUUKQ+OfficinaSansBookC"/>
          <w:color w:val="000000"/>
        </w:rPr>
        <w:t>ой;</w:t>
      </w:r>
    </w:p>
    <w:p w:rsidR="000063C1" w:rsidRPr="006C251E" w:rsidRDefault="000063C1" w:rsidP="000063C1">
      <w:pPr>
        <w:widowControl w:val="0"/>
        <w:ind w:right="630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 ящики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 xml:space="preserve">с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 xml:space="preserve">еском;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кошма;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г) огн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тушители;</w:t>
      </w:r>
    </w:p>
    <w:p w:rsidR="000063C1" w:rsidRPr="006C251E" w:rsidRDefault="000063C1" w:rsidP="000063C1">
      <w:pPr>
        <w:widowControl w:val="0"/>
        <w:ind w:right="5326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401955</wp:posOffset>
                </wp:positionV>
                <wp:extent cx="4734560" cy="201295"/>
                <wp:effectExtent l="0" t="0" r="8890" b="8255"/>
                <wp:wrapNone/>
                <wp:docPr id="669" name="Полилиния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34560" cy="2012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4434" h="201167">
                              <a:moveTo>
                                <a:pt x="0" y="0"/>
                              </a:moveTo>
                              <a:lnTo>
                                <a:pt x="0" y="201167"/>
                              </a:lnTo>
                              <a:lnTo>
                                <a:pt x="4734434" y="201167"/>
                              </a:lnTo>
                              <a:lnTo>
                                <a:pt x="473443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DC86FA7" id="Полилиния 669" o:spid="_x0000_s1026" style="position:absolute;margin-left:85.1pt;margin-top:31.65pt;width:372.8pt;height:15.8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34434,201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" o:allowincell="f" path="m,l,201167r4734434,l4734434,,,xe" stroked="f">
                <v:path arrowok="t" textboxrect="0,0,4734434,201167"/>
                <w10:wrap anchorx="page"/>
              </v:shape>
            </w:pict>
          </mc:Fallback>
        </mc:AlternateContent>
      </w:r>
      <w:r w:rsidRPr="006C251E">
        <w:rPr>
          <w:rFonts w:eastAsia="EUUKQ+OfficinaSansBookC"/>
          <w:color w:val="000000"/>
        </w:rPr>
        <w:t>д)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ж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ая си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на</w:t>
      </w:r>
      <w:r w:rsidRPr="006C251E">
        <w:rPr>
          <w:rFonts w:eastAsia="EUUKQ+OfficinaSansBookC"/>
          <w:color w:val="000000"/>
          <w:spacing w:val="-1"/>
        </w:rPr>
        <w:t>ли</w:t>
      </w:r>
      <w:r w:rsidRPr="006C251E">
        <w:rPr>
          <w:rFonts w:eastAsia="EUUKQ+OfficinaSansBookC"/>
          <w:color w:val="000000"/>
        </w:rPr>
        <w:t xml:space="preserve">зация; е)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опоры.</w:t>
      </w:r>
    </w:p>
    <w:p w:rsidR="000063C1" w:rsidRPr="006C251E" w:rsidRDefault="000063C1" w:rsidP="000063C1">
      <w:pPr>
        <w:widowControl w:val="0"/>
        <w:ind w:right="1835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23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пре</w:t>
      </w:r>
      <w:r w:rsidRPr="006C251E">
        <w:rPr>
          <w:rFonts w:eastAsia="EUUKQ+OfficinaSansBookC"/>
          <w:color w:val="000000"/>
          <w:spacing w:val="-2"/>
        </w:rPr>
        <w:t>д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твращение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дальнейше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 ра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пр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странения пож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ра</w:t>
      </w:r>
      <w:r w:rsidRPr="006C251E">
        <w:rPr>
          <w:rFonts w:eastAsia="EUUKQ+OfficinaSansBookC"/>
          <w:color w:val="000000"/>
          <w:spacing w:val="6"/>
        </w:rPr>
        <w:t xml:space="preserve"> </w:t>
      </w:r>
      <w:r w:rsidRPr="006C251E">
        <w:rPr>
          <w:rFonts w:eastAsia="EUUKQ+OfficinaSansBookC"/>
          <w:color w:val="000000"/>
        </w:rPr>
        <w:t>- это а) ликвида</w:t>
      </w:r>
      <w:r w:rsidRPr="006C251E">
        <w:rPr>
          <w:rFonts w:eastAsia="EUUKQ+OfficinaSansBookC"/>
          <w:color w:val="000000"/>
          <w:spacing w:val="-1"/>
        </w:rPr>
        <w:t>ц</w:t>
      </w:r>
      <w:r w:rsidRPr="006C251E">
        <w:rPr>
          <w:rFonts w:eastAsia="EUUKQ+OfficinaSansBookC"/>
          <w:color w:val="000000"/>
        </w:rPr>
        <w:t>ия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 глушение</w:t>
      </w:r>
    </w:p>
    <w:p w:rsidR="000063C1" w:rsidRPr="006C251E" w:rsidRDefault="000063C1" w:rsidP="000063C1">
      <w:pPr>
        <w:widowControl w:val="0"/>
        <w:ind w:right="6733"/>
        <w:rPr>
          <w:rFonts w:eastAsia="Calibri"/>
          <w:color w:val="000000"/>
        </w:rPr>
      </w:pPr>
      <w:r w:rsidRPr="006C251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401955</wp:posOffset>
                </wp:positionV>
                <wp:extent cx="5977890" cy="201295"/>
                <wp:effectExtent l="0" t="0" r="3810" b="8255"/>
                <wp:wrapNone/>
                <wp:docPr id="670" name="Группа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7890" cy="201295"/>
                          <a:chOff x="0" y="0"/>
                          <a:chExt cx="5978017" cy="201472"/>
                        </a:xfrm>
                        <a:noFill/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5066665" y="0"/>
                            <a:ext cx="91135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35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911352" y="0"/>
                                </a:lnTo>
                                <a:lnTo>
                                  <a:pt x="91135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0" y="0"/>
                            <a:ext cx="18286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6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18286" y="0"/>
                                </a:lnTo>
                                <a:lnTo>
                                  <a:pt x="18286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18286" y="0"/>
                            <a:ext cx="504837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8378" h="201472">
                                <a:moveTo>
                                  <a:pt x="0" y="0"/>
                                </a:moveTo>
                                <a:lnTo>
                                  <a:pt x="0" y="201472"/>
                                </a:lnTo>
                                <a:lnTo>
                                  <a:pt x="5048378" y="201472"/>
                                </a:lnTo>
                                <a:lnTo>
                                  <a:pt x="50483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4239BC4" id="Группа 670" o:spid="_x0000_s1026" style="position:absolute;margin-left:83.65pt;margin-top:31.65pt;width:470.7pt;height:15.85pt;z-index:-251637760;mso-position-horizontal-relative:page" coordsize="59780,2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" o:allowincell="f">
                <v:shape id="Shape 671" o:spid="_x0000_s1027" style="position:absolute;left:50666;width:9114;height:2014;visibility:visible;mso-wrap-style:square;v-text-anchor:top" coordsize="91135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" path="m,201472l,,911352,r,201472l,201472xe" stroked="f">
                  <v:path arrowok="t" textboxrect="0,0,911352,201472"/>
                </v:shape>
                <v:shape id="Shape 672" o:spid="_x0000_s1028" style="position:absolute;width:182;height:2014;visibility:visible;mso-wrap-style:square;v-text-anchor:top" coordsize="18286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" path="m,201472l,,18286,r,201472l,201472xe" stroked="f">
                  <v:path arrowok="t" textboxrect="0,0,18286,201472"/>
                </v:shape>
                <v:shape id="Shape 673" o:spid="_x0000_s1029" style="position:absolute;left:182;width:50484;height:2014;visibility:visible;mso-wrap-style:square;v-text-anchor:top" coordsize="504837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" path="m,l,201472r5048378,l5048378,,,xe" stroked="f">
                  <v:path arrowok="t" textboxrect="0,0,5048378,201472"/>
                </v:shape>
                <w10:wrap anchorx="page"/>
              </v:group>
            </w:pict>
          </mc:Fallback>
        </mc:AlternateConten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л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кализация г) блоки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овка</w:t>
      </w:r>
    </w:p>
    <w:p w:rsidR="000063C1" w:rsidRPr="006C251E" w:rsidRDefault="000063C1" w:rsidP="000063C1">
      <w:pPr>
        <w:widowControl w:val="0"/>
        <w:ind w:right="134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24</w:t>
      </w:r>
      <w:proofErr w:type="gramStart"/>
      <w:r w:rsidRPr="006C251E">
        <w:rPr>
          <w:rFonts w:eastAsia="EUUKQ+OfficinaSansBookC"/>
          <w:color w:val="000000"/>
          <w:spacing w:val="1"/>
        </w:rPr>
        <w:t xml:space="preserve"> В</w:t>
      </w:r>
      <w:proofErr w:type="gramEnd"/>
      <w:r w:rsidRPr="006C251E">
        <w:rPr>
          <w:rFonts w:eastAsia="EUUKQ+OfficinaSansBookC"/>
          <w:color w:val="000000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луч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пер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релки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с</w:t>
      </w:r>
      <w:r w:rsidRPr="006C251E">
        <w:rPr>
          <w:rFonts w:eastAsia="EUUKQ+OfficinaSansBookC"/>
          <w:color w:val="000000"/>
        </w:rPr>
        <w:t>о сторо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ы улицы сам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2"/>
        </w:rPr>
        <w:t>б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ное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сто: а) 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д по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онни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ом</w:t>
      </w:r>
    </w:p>
    <w:p w:rsidR="000063C1" w:rsidRPr="006C251E" w:rsidRDefault="000063C1" w:rsidP="000063C1">
      <w:pPr>
        <w:widowControl w:val="0"/>
        <w:spacing w:line="239" w:lineRule="auto"/>
        <w:ind w:right="657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б) напротив о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 xml:space="preserve">на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) ок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ло двери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25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Ч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ис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? Нап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ши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ответ словами.</w:t>
      </w:r>
    </w:p>
    <w:p w:rsidR="000063C1" w:rsidRPr="006C251E" w:rsidRDefault="000063C1" w:rsidP="000063C1">
      <w:pPr>
        <w:widowControl w:val="0"/>
        <w:spacing w:line="239" w:lineRule="auto"/>
        <w:ind w:right="-5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От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ет:</w:t>
      </w:r>
      <w:r w:rsidRPr="006C251E">
        <w:rPr>
          <w:rFonts w:eastAsia="EUUKQ+OfficinaSansBookC"/>
          <w:color w:val="000000"/>
          <w:spacing w:val="69"/>
        </w:rPr>
        <w:t xml:space="preserve"> </w:t>
      </w:r>
      <w:r w:rsidRPr="006C251E">
        <w:rPr>
          <w:rFonts w:eastAsia="EUUKQ+OfficinaSansBookC"/>
          <w:color w:val="000000"/>
        </w:rPr>
        <w:t>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личественная</w:t>
      </w:r>
      <w:r w:rsidRPr="006C251E">
        <w:rPr>
          <w:rFonts w:eastAsia="EUUKQ+OfficinaSansBookC"/>
          <w:color w:val="000000"/>
          <w:spacing w:val="68"/>
        </w:rPr>
        <w:t xml:space="preserve"> 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ра</w:t>
      </w:r>
      <w:r w:rsidRPr="006C251E">
        <w:rPr>
          <w:rFonts w:eastAsia="EUUKQ+OfficinaSansBookC"/>
          <w:color w:val="000000"/>
          <w:spacing w:val="69"/>
        </w:rPr>
        <w:t xml:space="preserve"> </w:t>
      </w:r>
      <w:r w:rsidRPr="006C251E">
        <w:rPr>
          <w:rFonts w:eastAsia="EUUKQ+OfficinaSansBookC"/>
          <w:color w:val="000000"/>
        </w:rPr>
        <w:t>опас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ост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,</w:t>
      </w:r>
      <w:r w:rsidRPr="006C251E">
        <w:rPr>
          <w:rFonts w:eastAsia="EUUKQ+OfficinaSansBookC"/>
          <w:color w:val="000000"/>
          <w:spacing w:val="66"/>
        </w:rPr>
        <w:t xml:space="preserve"> </w:t>
      </w:r>
      <w:r w:rsidRPr="006C251E">
        <w:rPr>
          <w:rFonts w:eastAsia="EUUKQ+OfficinaSansBookC"/>
          <w:color w:val="000000"/>
        </w:rPr>
        <w:t>соч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тающая</w:t>
      </w:r>
      <w:r w:rsidRPr="006C251E">
        <w:rPr>
          <w:rFonts w:eastAsia="EUUKQ+OfficinaSansBookC"/>
          <w:color w:val="000000"/>
          <w:spacing w:val="68"/>
        </w:rPr>
        <w:t xml:space="preserve"> </w:t>
      </w:r>
      <w:r w:rsidRPr="006C251E">
        <w:rPr>
          <w:rFonts w:eastAsia="EUUKQ+OfficinaSansBookC"/>
          <w:color w:val="000000"/>
        </w:rPr>
        <w:t>вероя</w:t>
      </w:r>
      <w:r w:rsidRPr="006C251E">
        <w:rPr>
          <w:rFonts w:eastAsia="EUUKQ+OfficinaSansBookC"/>
          <w:color w:val="000000"/>
          <w:spacing w:val="-3"/>
        </w:rPr>
        <w:t>т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сть</w:t>
      </w:r>
      <w:r w:rsidRPr="006C251E">
        <w:rPr>
          <w:rFonts w:eastAsia="EUUKQ+OfficinaSansBookC"/>
          <w:color w:val="000000"/>
          <w:spacing w:val="67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  <w:spacing w:val="1"/>
        </w:rPr>
        <w:t>ли</w:t>
      </w:r>
      <w:r w:rsidRPr="006C251E">
        <w:rPr>
          <w:rFonts w:eastAsia="EUUKQ+OfficinaSansBookC"/>
          <w:color w:val="000000"/>
        </w:rPr>
        <w:t>за</w:t>
      </w:r>
      <w:r w:rsidRPr="006C251E">
        <w:rPr>
          <w:rFonts w:eastAsia="EUUKQ+OfficinaSansBookC"/>
          <w:color w:val="000000"/>
          <w:spacing w:val="-2"/>
        </w:rPr>
        <w:t>ц</w:t>
      </w:r>
      <w:r w:rsidRPr="006C251E">
        <w:rPr>
          <w:rFonts w:eastAsia="EUUKQ+OfficinaSansBookC"/>
          <w:color w:val="000000"/>
        </w:rPr>
        <w:t>ии опа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ной ситуации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тяжесть п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следств</w:t>
      </w:r>
      <w:r w:rsidRPr="006C251E">
        <w:rPr>
          <w:rFonts w:eastAsia="EUUKQ+OfficinaSansBookC"/>
          <w:color w:val="000000"/>
          <w:spacing w:val="-1"/>
        </w:rPr>
        <w:t>ий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spacing w:after="67" w:line="240" w:lineRule="exact"/>
        <w:rPr>
          <w:rFonts w:eastAsia="Calibri"/>
        </w:rPr>
      </w:pP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w w:val="96"/>
        </w:rPr>
        <w:t>26</w:t>
      </w:r>
      <w:proofErr w:type="gramStart"/>
      <w:r w:rsidRPr="006C251E">
        <w:rPr>
          <w:rFonts w:eastAsia="EUUKQ+OfficinaSansBookC"/>
          <w:color w:val="000000"/>
        </w:rPr>
        <w:t xml:space="preserve"> </w:t>
      </w:r>
      <w:r w:rsidRPr="006C251E">
        <w:rPr>
          <w:rFonts w:eastAsia="EUUKQ+OfficinaSansBookC"/>
          <w:color w:val="000000"/>
          <w:spacing w:val="-3"/>
          <w:w w:val="96"/>
        </w:rPr>
        <w:t>С</w:t>
      </w:r>
      <w:proofErr w:type="gramEnd"/>
      <w:r w:rsidRPr="006C251E">
        <w:rPr>
          <w:rFonts w:eastAsia="EUUKQ+OfficinaSansBookC"/>
          <w:color w:val="000000"/>
          <w:w w:val="96"/>
        </w:rPr>
        <w:t>ос</w:t>
      </w:r>
      <w:r w:rsidRPr="006C251E">
        <w:rPr>
          <w:rFonts w:eastAsia="EUUKQ+OfficinaSansBookC"/>
          <w:color w:val="000000"/>
          <w:spacing w:val="-1"/>
          <w:w w:val="96"/>
        </w:rPr>
        <w:t>т</w:t>
      </w:r>
      <w:r w:rsidRPr="006C251E">
        <w:rPr>
          <w:rFonts w:eastAsia="EUUKQ+OfficinaSansBookC"/>
          <w:color w:val="000000"/>
          <w:w w:val="96"/>
        </w:rPr>
        <w:t>ав</w:t>
      </w:r>
      <w:r w:rsidRPr="006C251E">
        <w:rPr>
          <w:rFonts w:eastAsia="EUUKQ+OfficinaSansBookC"/>
          <w:color w:val="000000"/>
          <w:spacing w:val="-1"/>
          <w:w w:val="96"/>
        </w:rPr>
        <w:t>ь</w:t>
      </w:r>
      <w:r w:rsidRPr="006C251E">
        <w:rPr>
          <w:rFonts w:eastAsia="EUUKQ+OfficinaSansBookC"/>
          <w:color w:val="000000"/>
          <w:spacing w:val="-2"/>
          <w:w w:val="96"/>
        </w:rPr>
        <w:t>т</w:t>
      </w:r>
      <w:r w:rsidRPr="006C251E">
        <w:rPr>
          <w:rFonts w:eastAsia="EUUKQ+OfficinaSansBookC"/>
          <w:color w:val="000000"/>
          <w:w w:val="96"/>
        </w:rPr>
        <w:t>е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  <w:spacing w:val="-1"/>
          <w:w w:val="96"/>
        </w:rPr>
        <w:t>а</w:t>
      </w:r>
      <w:r w:rsidRPr="006C251E">
        <w:rPr>
          <w:rFonts w:eastAsia="EUUKQ+OfficinaSansBookC"/>
          <w:color w:val="000000"/>
          <w:w w:val="96"/>
        </w:rPr>
        <w:t>лгори</w:t>
      </w:r>
      <w:r w:rsidRPr="006C251E">
        <w:rPr>
          <w:rFonts w:eastAsia="EUUKQ+OfficinaSansBookC"/>
          <w:color w:val="000000"/>
          <w:spacing w:val="-2"/>
          <w:w w:val="96"/>
        </w:rPr>
        <w:t>т</w:t>
      </w:r>
      <w:r w:rsidRPr="006C251E">
        <w:rPr>
          <w:rFonts w:eastAsia="EUUKQ+OfficinaSansBookC"/>
          <w:color w:val="000000"/>
          <w:w w:val="96"/>
        </w:rPr>
        <w:t>м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  <w:w w:val="96"/>
        </w:rPr>
        <w:t>не</w:t>
      </w:r>
      <w:r w:rsidRPr="006C251E">
        <w:rPr>
          <w:rFonts w:eastAsia="EUUKQ+OfficinaSansBookC"/>
          <w:color w:val="000000"/>
          <w:spacing w:val="-1"/>
          <w:w w:val="96"/>
        </w:rPr>
        <w:t>п</w:t>
      </w:r>
      <w:r w:rsidRPr="006C251E">
        <w:rPr>
          <w:rFonts w:eastAsia="EUUKQ+OfficinaSansBookC"/>
          <w:color w:val="000000"/>
          <w:w w:val="96"/>
        </w:rPr>
        <w:t>ол</w:t>
      </w:r>
      <w:r w:rsidRPr="006C251E">
        <w:rPr>
          <w:rFonts w:eastAsia="EUUKQ+OfficinaSansBookC"/>
          <w:color w:val="000000"/>
          <w:spacing w:val="-1"/>
          <w:w w:val="96"/>
        </w:rPr>
        <w:t>н</w:t>
      </w:r>
      <w:r w:rsidRPr="006C251E">
        <w:rPr>
          <w:rFonts w:eastAsia="EUUKQ+OfficinaSansBookC"/>
          <w:color w:val="000000"/>
          <w:w w:val="96"/>
        </w:rPr>
        <w:t>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  <w:w w:val="96"/>
        </w:rPr>
        <w:t>раз</w:t>
      </w:r>
      <w:r w:rsidRPr="006C251E">
        <w:rPr>
          <w:rFonts w:eastAsia="EUUKQ+OfficinaSansBookC"/>
          <w:color w:val="000000"/>
          <w:spacing w:val="-3"/>
          <w:w w:val="96"/>
        </w:rPr>
        <w:t>б</w:t>
      </w:r>
      <w:r w:rsidRPr="006C251E">
        <w:rPr>
          <w:rFonts w:eastAsia="EUUKQ+OfficinaSansBookC"/>
          <w:color w:val="000000"/>
          <w:w w:val="96"/>
        </w:rPr>
        <w:t>ор</w:t>
      </w:r>
      <w:r w:rsidRPr="006C251E">
        <w:rPr>
          <w:rFonts w:eastAsia="EUUKQ+OfficinaSansBookC"/>
          <w:color w:val="000000"/>
          <w:spacing w:val="-2"/>
          <w:w w:val="96"/>
        </w:rPr>
        <w:t>к</w:t>
      </w:r>
      <w:r w:rsidRPr="006C251E">
        <w:rPr>
          <w:rFonts w:eastAsia="EUUKQ+OfficinaSansBookC"/>
          <w:color w:val="000000"/>
          <w:w w:val="96"/>
        </w:rPr>
        <w:t>и,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  <w:spacing w:val="-1"/>
          <w:w w:val="96"/>
        </w:rPr>
        <w:t>с</w:t>
      </w:r>
      <w:r w:rsidRPr="006C251E">
        <w:rPr>
          <w:rFonts w:eastAsia="EUUKQ+OfficinaSansBookC"/>
          <w:color w:val="000000"/>
          <w:w w:val="96"/>
        </w:rPr>
        <w:t>бор</w:t>
      </w:r>
      <w:r w:rsidRPr="006C251E">
        <w:rPr>
          <w:rFonts w:eastAsia="EUUKQ+OfficinaSansBookC"/>
          <w:color w:val="000000"/>
          <w:spacing w:val="-1"/>
          <w:w w:val="96"/>
        </w:rPr>
        <w:t>ки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  <w:w w:val="96"/>
        </w:rPr>
        <w:t>ММГ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  <w:w w:val="96"/>
        </w:rPr>
        <w:t>А</w:t>
      </w:r>
      <w:r w:rsidRPr="006C251E">
        <w:rPr>
          <w:rFonts w:eastAsia="EUUKQ+OfficinaSansBookC"/>
          <w:color w:val="000000"/>
          <w:spacing w:val="4"/>
          <w:w w:val="96"/>
        </w:rPr>
        <w:t>К</w:t>
      </w:r>
      <w:r w:rsidRPr="006C251E">
        <w:rPr>
          <w:rFonts w:eastAsia="EUUKQ+OfficinaSansBookC"/>
          <w:color w:val="000000"/>
          <w:w w:val="96"/>
        </w:rPr>
        <w:t>-74.</w:t>
      </w:r>
    </w:p>
    <w:p w:rsidR="000063C1" w:rsidRPr="006C251E" w:rsidRDefault="000063C1" w:rsidP="000063C1">
      <w:pPr>
        <w:spacing w:line="240" w:lineRule="exact"/>
        <w:rPr>
          <w:rFonts w:eastAsia="Calibri"/>
        </w:rPr>
      </w:pPr>
    </w:p>
    <w:p w:rsidR="000063C1" w:rsidRPr="006C251E" w:rsidRDefault="000063C1" w:rsidP="000063C1">
      <w:pPr>
        <w:spacing w:after="42" w:line="240" w:lineRule="exact"/>
        <w:rPr>
          <w:rFonts w:eastAsia="Calibri"/>
        </w:rPr>
      </w:pPr>
    </w:p>
    <w:bookmarkEnd w:id="9"/>
    <w:p w:rsidR="000063C1" w:rsidRPr="006C251E" w:rsidRDefault="000063C1" w:rsidP="000063C1">
      <w:pPr>
        <w:widowControl w:val="0"/>
        <w:ind w:right="15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1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Отделить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ма</w:t>
      </w:r>
      <w:r w:rsidRPr="006C251E">
        <w:rPr>
          <w:rFonts w:eastAsia="EUUKQ+OfficinaSansBookC"/>
          <w:color w:val="000000"/>
          <w:spacing w:val="1"/>
        </w:rPr>
        <w:t>г</w:t>
      </w:r>
      <w:r w:rsidRPr="006C251E">
        <w:rPr>
          <w:rFonts w:eastAsia="EUUKQ+OfficinaSansBookC"/>
          <w:color w:val="000000"/>
        </w:rPr>
        <w:t>азин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—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удерживая ав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омат левой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рукой за шейку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приклада или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цев</w:t>
      </w:r>
      <w:r w:rsidRPr="006C251E">
        <w:rPr>
          <w:rFonts w:eastAsia="EUUKQ+OfficinaSansBookC"/>
          <w:color w:val="000000"/>
          <w:spacing w:val="-1"/>
        </w:rPr>
        <w:t>ь</w:t>
      </w:r>
      <w:r w:rsidRPr="006C251E">
        <w:rPr>
          <w:rFonts w:eastAsia="EUUKQ+OfficinaSansBookC"/>
          <w:color w:val="000000"/>
        </w:rPr>
        <w:t>е,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п</w:t>
      </w:r>
      <w:r w:rsidRPr="006C251E">
        <w:rPr>
          <w:rFonts w:eastAsia="EUUKQ+OfficinaSansBookC"/>
          <w:color w:val="000000"/>
        </w:rPr>
        <w:t>рав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й р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к</w:t>
      </w:r>
      <w:r w:rsidRPr="006C251E">
        <w:rPr>
          <w:rFonts w:eastAsia="EUUKQ+OfficinaSansBookC"/>
          <w:color w:val="000000"/>
          <w:spacing w:val="1"/>
        </w:rPr>
        <w:t>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обхватить магазин; на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имая б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льш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м па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ьцем на защелку,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 xml:space="preserve">дать 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ижн</w:t>
      </w:r>
      <w:r w:rsidRPr="006C251E">
        <w:rPr>
          <w:rFonts w:eastAsia="EUUKQ+OfficinaSansBookC"/>
          <w:color w:val="000000"/>
          <w:spacing w:val="-1"/>
        </w:rPr>
        <w:t>ю</w:t>
      </w:r>
      <w:r w:rsidRPr="006C251E">
        <w:rPr>
          <w:rFonts w:eastAsia="EUUKQ+OfficinaSansBookC"/>
          <w:color w:val="000000"/>
        </w:rPr>
        <w:t>ю часть ма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азина вперед 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отделить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его.</w:t>
      </w:r>
    </w:p>
    <w:p w:rsidR="000063C1" w:rsidRPr="006C251E" w:rsidRDefault="000063C1" w:rsidP="000063C1">
      <w:pPr>
        <w:widowControl w:val="0"/>
        <w:ind w:right="-1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2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извести контрольный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спуск</w:t>
      </w:r>
      <w:r w:rsidRPr="006C251E">
        <w:rPr>
          <w:rFonts w:eastAsia="EUUKQ+OfficinaSansBookC"/>
          <w:color w:val="000000"/>
          <w:spacing w:val="5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—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п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 xml:space="preserve">ить переводчик </w:t>
      </w:r>
      <w:r w:rsidRPr="006C251E">
        <w:rPr>
          <w:rFonts w:eastAsia="EUUKQ+OfficinaSansBookC"/>
          <w:color w:val="000000"/>
          <w:spacing w:val="-1"/>
        </w:rPr>
        <w:t>вн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, отвести рук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ятку затв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рной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рамы назад, осмо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ре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 патр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нник,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отпус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ить рук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ятку затворной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 xml:space="preserve">мы и </w:t>
      </w:r>
      <w:r w:rsidRPr="006C251E">
        <w:rPr>
          <w:rFonts w:eastAsia="EUUKQ+OfficinaSansBookC"/>
          <w:color w:val="000000"/>
          <w:spacing w:val="-1"/>
        </w:rPr>
        <w:t>сп</w:t>
      </w:r>
      <w:r w:rsidRPr="006C251E">
        <w:rPr>
          <w:rFonts w:eastAsia="EUUKQ+OfficinaSansBookC"/>
          <w:color w:val="000000"/>
        </w:rPr>
        <w:t>ус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ить кур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к с б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ев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го взвода.</w:t>
      </w:r>
    </w:p>
    <w:p w:rsidR="000063C1" w:rsidRPr="006C251E" w:rsidRDefault="000063C1" w:rsidP="000063C1">
      <w:pPr>
        <w:widowControl w:val="0"/>
        <w:ind w:right="3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3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Вынуть пенал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 принадл</w:t>
      </w:r>
      <w:r w:rsidRPr="006C251E">
        <w:rPr>
          <w:rFonts w:eastAsia="EUUKQ+OfficinaSansBookC"/>
          <w:color w:val="000000"/>
          <w:spacing w:val="2"/>
        </w:rPr>
        <w:t>е</w:t>
      </w:r>
      <w:r w:rsidRPr="006C251E">
        <w:rPr>
          <w:rFonts w:eastAsia="EUUKQ+OfficinaSansBookC"/>
          <w:color w:val="000000"/>
        </w:rPr>
        <w:t>жностью</w:t>
      </w:r>
      <w:r w:rsidRPr="006C251E">
        <w:rPr>
          <w:rFonts w:eastAsia="EUUKQ+OfficinaSansBookC"/>
          <w:color w:val="000000"/>
          <w:spacing w:val="6"/>
        </w:rPr>
        <w:t xml:space="preserve"> </w:t>
      </w:r>
      <w:r w:rsidRPr="006C251E">
        <w:rPr>
          <w:rFonts w:eastAsia="EUUKQ+OfficinaSansBookC"/>
          <w:color w:val="000000"/>
        </w:rPr>
        <w:t>— утопить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па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ь</w:t>
      </w:r>
      <w:r w:rsidRPr="006C251E">
        <w:rPr>
          <w:rFonts w:eastAsia="EUUKQ+OfficinaSansBookC"/>
          <w:color w:val="000000"/>
          <w:spacing w:val="-1"/>
        </w:rPr>
        <w:t>це</w:t>
      </w:r>
      <w:r w:rsidRPr="006C251E">
        <w:rPr>
          <w:rFonts w:eastAsia="EUUKQ+OfficinaSansBookC"/>
          <w:color w:val="000000"/>
        </w:rPr>
        <w:t>м п</w:t>
      </w:r>
      <w:r w:rsidRPr="006C251E">
        <w:rPr>
          <w:rFonts w:eastAsia="EUUKQ+OfficinaSansBookC"/>
          <w:color w:val="000000"/>
          <w:spacing w:val="1"/>
        </w:rPr>
        <w:t>р</w:t>
      </w:r>
      <w:r w:rsidRPr="006C251E">
        <w:rPr>
          <w:rFonts w:eastAsia="EUUKQ+OfficinaSansBookC"/>
          <w:color w:val="000000"/>
        </w:rPr>
        <w:t>авой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 xml:space="preserve">руки крышку гнезда приклада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ак, чт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бы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</w:rPr>
        <w:t>пен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л под дейс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вием пружины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ыш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л из гн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да; рас</w:t>
      </w:r>
      <w:r w:rsidRPr="006C251E">
        <w:rPr>
          <w:rFonts w:eastAsia="EUUKQ+OfficinaSansBookC"/>
          <w:color w:val="000000"/>
          <w:spacing w:val="1"/>
        </w:rPr>
        <w:t>к</w:t>
      </w:r>
      <w:r w:rsidRPr="006C251E">
        <w:rPr>
          <w:rFonts w:eastAsia="EUUKQ+OfficinaSansBookC"/>
          <w:color w:val="000000"/>
        </w:rPr>
        <w:t>рыть</w:t>
      </w:r>
      <w:r w:rsidRPr="006C251E">
        <w:rPr>
          <w:rFonts w:eastAsia="EUUKQ+OfficinaSansBookC"/>
          <w:color w:val="000000"/>
          <w:spacing w:val="-4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л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вынуть из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него пр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1"/>
        </w:rPr>
        <w:t>и</w:t>
      </w:r>
      <w:r w:rsidRPr="006C251E">
        <w:rPr>
          <w:rFonts w:eastAsia="EUUKQ+OfficinaSansBookC"/>
          <w:color w:val="000000"/>
        </w:rPr>
        <w:t>рку, ершик,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отвертку, выко</w:t>
      </w:r>
      <w:r w:rsidRPr="006C251E">
        <w:rPr>
          <w:rFonts w:eastAsia="EUUKQ+OfficinaSansBookC"/>
          <w:color w:val="000000"/>
          <w:spacing w:val="-1"/>
        </w:rPr>
        <w:t>л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тку</w:t>
      </w:r>
      <w:r w:rsidRPr="006C251E">
        <w:rPr>
          <w:rFonts w:eastAsia="EUUKQ+OfficinaSansBookC"/>
          <w:color w:val="000000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 xml:space="preserve"> шпильку.</w:t>
      </w:r>
    </w:p>
    <w:p w:rsidR="000063C1" w:rsidRPr="006C251E" w:rsidRDefault="000063C1" w:rsidP="000063C1">
      <w:pPr>
        <w:widowControl w:val="0"/>
        <w:ind w:right="466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4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Отделить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шомпол</w:t>
      </w:r>
      <w:r w:rsidRPr="006C251E">
        <w:rPr>
          <w:rFonts w:eastAsia="EUUKQ+OfficinaSansBookC"/>
          <w:color w:val="000000"/>
          <w:spacing w:val="3"/>
        </w:rPr>
        <w:t xml:space="preserve"> </w:t>
      </w:r>
      <w:r w:rsidRPr="006C251E">
        <w:rPr>
          <w:rFonts w:eastAsia="EUUKQ+OfficinaSansBookC"/>
          <w:color w:val="000000"/>
        </w:rPr>
        <w:t>—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 xml:space="preserve">януть конец 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омпола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от ст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ола 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ак, ч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обы е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 гол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вка вышла и</w:t>
      </w:r>
      <w:r w:rsidRPr="006C251E">
        <w:rPr>
          <w:rFonts w:eastAsia="EUUKQ+OfficinaSansBookC"/>
          <w:color w:val="000000"/>
          <w:spacing w:val="2"/>
        </w:rPr>
        <w:t>з</w:t>
      </w:r>
      <w:r w:rsidRPr="006C251E">
        <w:rPr>
          <w:rFonts w:eastAsia="EUUKQ+OfficinaSansBookC"/>
          <w:color w:val="000000"/>
          <w:spacing w:val="-1"/>
        </w:rPr>
        <w:t>-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д упора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 xml:space="preserve">на 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  <w:spacing w:val="-1"/>
        </w:rPr>
        <w:t>с</w:t>
      </w:r>
      <w:r w:rsidRPr="006C251E">
        <w:rPr>
          <w:rFonts w:eastAsia="EUUKQ+OfficinaSansBookC"/>
          <w:color w:val="000000"/>
        </w:rPr>
        <w:t>нов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нии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 xml:space="preserve">мушки, 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ытянуть </w:t>
      </w:r>
      <w:r w:rsidRPr="006C251E">
        <w:rPr>
          <w:rFonts w:eastAsia="EUUKQ+OfficinaSansBookC"/>
          <w:color w:val="000000"/>
          <w:spacing w:val="-1"/>
        </w:rPr>
        <w:t>ш</w:t>
      </w:r>
      <w:r w:rsidRPr="006C251E">
        <w:rPr>
          <w:rFonts w:eastAsia="EUUKQ+OfficinaSansBookC"/>
          <w:color w:val="000000"/>
        </w:rPr>
        <w:t>омп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л вверх.</w:t>
      </w:r>
    </w:p>
    <w:p w:rsidR="000063C1" w:rsidRPr="006C251E" w:rsidRDefault="000063C1" w:rsidP="000063C1">
      <w:pPr>
        <w:widowControl w:val="0"/>
        <w:ind w:right="84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5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Отделить возвратный механизм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—</w:t>
      </w:r>
      <w:r w:rsidRPr="006C251E">
        <w:rPr>
          <w:rFonts w:eastAsia="EUUKQ+OfficinaSansBookC"/>
          <w:color w:val="000000"/>
        </w:rPr>
        <w:t xml:space="preserve"> у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ерживая автомат левой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рукой за ше</w:t>
      </w:r>
      <w:r w:rsidRPr="006C251E">
        <w:rPr>
          <w:rFonts w:eastAsia="EUUKQ+OfficinaSansBookC"/>
          <w:color w:val="000000"/>
          <w:spacing w:val="1"/>
        </w:rPr>
        <w:t>й</w:t>
      </w:r>
      <w:r w:rsidRPr="006C251E">
        <w:rPr>
          <w:rFonts w:eastAsia="EUUKQ+OfficinaSansBookC"/>
          <w:color w:val="000000"/>
        </w:rPr>
        <w:t>ку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приклада, пр</w:t>
      </w:r>
      <w:r w:rsidRPr="006C251E">
        <w:rPr>
          <w:rFonts w:eastAsia="EUUKQ+OfficinaSansBookC"/>
          <w:color w:val="000000"/>
          <w:spacing w:val="-1"/>
        </w:rPr>
        <w:t>ав</w:t>
      </w:r>
      <w:r w:rsidRPr="006C251E">
        <w:rPr>
          <w:rFonts w:eastAsia="EUUKQ+OfficinaSansBookC"/>
          <w:color w:val="000000"/>
        </w:rPr>
        <w:t>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ру</w:t>
      </w:r>
      <w:r w:rsidRPr="006C251E">
        <w:rPr>
          <w:rFonts w:eastAsia="EUUKQ+OfficinaSansBookC"/>
          <w:color w:val="000000"/>
          <w:spacing w:val="-1"/>
        </w:rPr>
        <w:t>ко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 xml:space="preserve">подать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перед направляю</w:t>
      </w:r>
      <w:r w:rsidRPr="006C251E">
        <w:rPr>
          <w:rFonts w:eastAsia="EUUKQ+OfficinaSansBookC"/>
          <w:color w:val="000000"/>
          <w:spacing w:val="-2"/>
        </w:rPr>
        <w:t>щ</w:t>
      </w:r>
      <w:r w:rsidRPr="006C251E">
        <w:rPr>
          <w:rFonts w:eastAsia="EUUKQ+OfficinaSansBookC"/>
          <w:color w:val="000000"/>
        </w:rPr>
        <w:t>ий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 xml:space="preserve">стержень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звратн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еха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ма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до вы</w:t>
      </w:r>
      <w:r w:rsidRPr="006C251E">
        <w:rPr>
          <w:rFonts w:eastAsia="EUUKQ+OfficinaSansBookC"/>
          <w:color w:val="000000"/>
          <w:spacing w:val="-1"/>
        </w:rPr>
        <w:t>х</w:t>
      </w:r>
      <w:r w:rsidRPr="006C251E">
        <w:rPr>
          <w:rFonts w:eastAsia="EUUKQ+OfficinaSansBookC"/>
          <w:color w:val="000000"/>
        </w:rPr>
        <w:t>ода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е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пя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ки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из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продоль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ого</w:t>
      </w:r>
      <w:r w:rsidRPr="006C251E">
        <w:rPr>
          <w:rFonts w:eastAsia="EUUKQ+OfficinaSansBookC"/>
          <w:color w:val="000000"/>
          <w:spacing w:val="-1"/>
        </w:rPr>
        <w:t xml:space="preserve"> п</w:t>
      </w:r>
      <w:r w:rsidRPr="006C251E">
        <w:rPr>
          <w:rFonts w:eastAsia="EUUKQ+OfficinaSansBookC"/>
          <w:color w:val="000000"/>
        </w:rPr>
        <w:t>аза ствольной коробки;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</w:rPr>
        <w:t>приподнять задний ко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ец нап</w:t>
      </w:r>
      <w:r w:rsidRPr="006C251E">
        <w:rPr>
          <w:rFonts w:eastAsia="EUUKQ+OfficinaSansBookC"/>
          <w:color w:val="000000"/>
          <w:spacing w:val="1"/>
        </w:rPr>
        <w:t>р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ляюще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 стержн</w:t>
      </w:r>
      <w:r w:rsidRPr="006C251E">
        <w:rPr>
          <w:rFonts w:eastAsia="EUUKQ+OfficinaSansBookC"/>
          <w:color w:val="000000"/>
          <w:spacing w:val="1"/>
        </w:rPr>
        <w:t>я</w:t>
      </w:r>
      <w:r w:rsidRPr="006C251E">
        <w:rPr>
          <w:rFonts w:eastAsia="EUUKQ+OfficinaSansBookC"/>
          <w:color w:val="000000"/>
        </w:rPr>
        <w:t xml:space="preserve"> и извлечь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озвратн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механизм из к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нала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з</w:t>
      </w:r>
      <w:r w:rsidRPr="006C251E">
        <w:rPr>
          <w:rFonts w:eastAsia="EUUKQ+OfficinaSansBookC"/>
          <w:color w:val="000000"/>
          <w:spacing w:val="2"/>
        </w:rPr>
        <w:t>а</w:t>
      </w:r>
      <w:r w:rsidRPr="006C251E">
        <w:rPr>
          <w:rFonts w:eastAsia="EUUKQ+OfficinaSansBookC"/>
          <w:color w:val="000000"/>
        </w:rPr>
        <w:t>творной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мы.</w:t>
      </w:r>
    </w:p>
    <w:p w:rsidR="000063C1" w:rsidRPr="006C251E" w:rsidRDefault="000063C1" w:rsidP="000063C1">
      <w:pPr>
        <w:widowControl w:val="0"/>
        <w:spacing w:line="239" w:lineRule="auto"/>
        <w:ind w:right="212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6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Отделить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з</w:t>
      </w:r>
      <w:r w:rsidRPr="006C251E">
        <w:rPr>
          <w:rFonts w:eastAsia="EUUKQ+OfficinaSansBookC"/>
          <w:color w:val="000000"/>
          <w:spacing w:val="1"/>
        </w:rPr>
        <w:t>а</w:t>
      </w:r>
      <w:r w:rsidRPr="006C251E">
        <w:rPr>
          <w:rFonts w:eastAsia="EUUKQ+OfficinaSansBookC"/>
          <w:color w:val="000000"/>
        </w:rPr>
        <w:t>твор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ую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 xml:space="preserve">раму 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</w:rPr>
        <w:t xml:space="preserve"> з</w:t>
      </w:r>
      <w:r w:rsidRPr="006C251E">
        <w:rPr>
          <w:rFonts w:eastAsia="EUUKQ+OfficinaSansBookC"/>
          <w:color w:val="000000"/>
          <w:spacing w:val="1"/>
        </w:rPr>
        <w:t>а</w:t>
      </w:r>
      <w:r w:rsidRPr="006C251E">
        <w:rPr>
          <w:rFonts w:eastAsia="EUUKQ+OfficinaSansBookC"/>
          <w:color w:val="000000"/>
        </w:rPr>
        <w:t>твор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м</w:t>
      </w:r>
      <w:r w:rsidRPr="006C251E">
        <w:rPr>
          <w:rFonts w:eastAsia="EUUKQ+OfficinaSansBookC"/>
          <w:color w:val="000000"/>
          <w:spacing w:val="1"/>
        </w:rPr>
        <w:t xml:space="preserve"> —</w:t>
      </w:r>
      <w:r w:rsidRPr="006C251E">
        <w:rPr>
          <w:rFonts w:eastAsia="EUUKQ+OfficinaSansBookC"/>
          <w:color w:val="000000"/>
        </w:rPr>
        <w:t xml:space="preserve"> пр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должая уд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ивать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автомат левой р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кой,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правой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рукой отвес</w:t>
      </w:r>
      <w:r w:rsidRPr="006C251E">
        <w:rPr>
          <w:rFonts w:eastAsia="EUUKQ+OfficinaSansBookC"/>
          <w:color w:val="000000"/>
          <w:spacing w:val="-2"/>
        </w:rPr>
        <w:t>т</w:t>
      </w:r>
      <w:r w:rsidRPr="006C251E">
        <w:rPr>
          <w:rFonts w:eastAsia="EUUKQ+OfficinaSansBookC"/>
          <w:color w:val="000000"/>
        </w:rPr>
        <w:t>и затворную р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 xml:space="preserve">му назад </w:t>
      </w:r>
      <w:r w:rsidRPr="006C251E">
        <w:rPr>
          <w:rFonts w:eastAsia="EUUKQ+OfficinaSansBookC"/>
          <w:color w:val="000000"/>
          <w:spacing w:val="-2"/>
        </w:rPr>
        <w:t>д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отказа, приподнять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ее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ес</w:t>
      </w:r>
      <w:r w:rsidRPr="006C251E">
        <w:rPr>
          <w:rFonts w:eastAsia="EUUKQ+OfficinaSansBookC"/>
          <w:color w:val="000000"/>
          <w:spacing w:val="-3"/>
        </w:rPr>
        <w:t>т</w:t>
      </w:r>
      <w:r w:rsidRPr="006C251E">
        <w:rPr>
          <w:rFonts w:eastAsia="EUUKQ+OfficinaSansBookC"/>
          <w:color w:val="000000"/>
        </w:rPr>
        <w:t xml:space="preserve">е 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</w:rPr>
        <w:t xml:space="preserve"> зат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ором и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отд</w:t>
      </w:r>
      <w:r w:rsidRPr="006C251E">
        <w:rPr>
          <w:rFonts w:eastAsia="EUUKQ+OfficinaSansBookC"/>
          <w:color w:val="000000"/>
          <w:spacing w:val="-1"/>
        </w:rPr>
        <w:t>ел</w:t>
      </w:r>
      <w:r w:rsidRPr="006C251E">
        <w:rPr>
          <w:rFonts w:eastAsia="EUUKQ+OfficinaSansBookC"/>
          <w:color w:val="000000"/>
        </w:rPr>
        <w:t>ить от ствольной коробки.</w:t>
      </w:r>
    </w:p>
    <w:p w:rsidR="000063C1" w:rsidRPr="006C251E" w:rsidRDefault="000063C1" w:rsidP="000063C1">
      <w:pPr>
        <w:widowControl w:val="0"/>
        <w:spacing w:before="2"/>
        <w:ind w:right="-47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7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Отделить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з</w:t>
      </w:r>
      <w:r w:rsidRPr="006C251E">
        <w:rPr>
          <w:rFonts w:eastAsia="EUUKQ+OfficinaSansBookC"/>
          <w:color w:val="000000"/>
          <w:spacing w:val="1"/>
        </w:rPr>
        <w:t>а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от з</w:t>
      </w:r>
      <w:r w:rsidRPr="006C251E">
        <w:rPr>
          <w:rFonts w:eastAsia="EUUKQ+OfficinaSansBookC"/>
          <w:color w:val="000000"/>
          <w:spacing w:val="1"/>
        </w:rPr>
        <w:t>а</w:t>
      </w:r>
      <w:r w:rsidRPr="006C251E">
        <w:rPr>
          <w:rFonts w:eastAsia="EUUKQ+OfficinaSansBookC"/>
          <w:color w:val="000000"/>
        </w:rPr>
        <w:t>творной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рамы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—</w:t>
      </w:r>
      <w:r w:rsidRPr="006C251E">
        <w:rPr>
          <w:rFonts w:eastAsia="EUUKQ+OfficinaSansBookC"/>
          <w:color w:val="000000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  <w:spacing w:val="-2"/>
        </w:rPr>
        <w:t>з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 затворн</w:t>
      </w:r>
      <w:r w:rsidRPr="006C251E">
        <w:rPr>
          <w:rFonts w:eastAsia="EUUKQ+OfficinaSansBookC"/>
          <w:color w:val="000000"/>
          <w:spacing w:val="1"/>
        </w:rPr>
        <w:t>ую</w:t>
      </w:r>
      <w:r w:rsidRPr="006C251E">
        <w:rPr>
          <w:rFonts w:eastAsia="EUUKQ+OfficinaSansBookC"/>
          <w:color w:val="000000"/>
        </w:rPr>
        <w:t xml:space="preserve"> раму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в левую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руку затвором кверху; п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а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ру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 xml:space="preserve">ой отвести </w:t>
      </w:r>
      <w:r w:rsidRPr="006C251E">
        <w:rPr>
          <w:rFonts w:eastAsia="EUUKQ+OfficinaSansBookC"/>
          <w:color w:val="000000"/>
          <w:spacing w:val="-1"/>
        </w:rPr>
        <w:t>з</w:t>
      </w:r>
      <w:r w:rsidRPr="006C251E">
        <w:rPr>
          <w:rFonts w:eastAsia="EUUKQ+OfficinaSansBookC"/>
          <w:color w:val="000000"/>
        </w:rPr>
        <w:t>ат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ор назад,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ерн</w:t>
      </w:r>
      <w:r w:rsidRPr="006C251E">
        <w:rPr>
          <w:rFonts w:eastAsia="EUUKQ+OfficinaSansBookC"/>
          <w:color w:val="000000"/>
          <w:spacing w:val="-2"/>
        </w:rPr>
        <w:t>у</w:t>
      </w:r>
      <w:r w:rsidRPr="006C251E">
        <w:rPr>
          <w:rFonts w:eastAsia="EUUKQ+OfficinaSansBookC"/>
          <w:color w:val="000000"/>
        </w:rPr>
        <w:t>ть его так, чтобы веду</w:t>
      </w:r>
      <w:r w:rsidRPr="006C251E">
        <w:rPr>
          <w:rFonts w:eastAsia="EUUKQ+OfficinaSansBookC"/>
          <w:color w:val="000000"/>
          <w:spacing w:val="-2"/>
        </w:rPr>
        <w:t>щ</w:t>
      </w:r>
      <w:r w:rsidRPr="006C251E">
        <w:rPr>
          <w:rFonts w:eastAsia="EUUKQ+OfficinaSansBookC"/>
          <w:color w:val="000000"/>
        </w:rPr>
        <w:t>ий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ыступ затво</w:t>
      </w:r>
      <w:r w:rsidRPr="006C251E">
        <w:rPr>
          <w:rFonts w:eastAsia="EUUKQ+OfficinaSansBookC"/>
          <w:color w:val="000000"/>
          <w:spacing w:val="1"/>
        </w:rPr>
        <w:t>ра</w:t>
      </w:r>
      <w:r w:rsidRPr="006C251E">
        <w:rPr>
          <w:rFonts w:eastAsia="EUUKQ+OfficinaSansBookC"/>
          <w:color w:val="000000"/>
        </w:rPr>
        <w:t xml:space="preserve"> вы</w:t>
      </w:r>
      <w:r w:rsidRPr="006C251E">
        <w:rPr>
          <w:rFonts w:eastAsia="EUUKQ+OfficinaSansBookC"/>
          <w:color w:val="000000"/>
          <w:spacing w:val="-1"/>
        </w:rPr>
        <w:t>ше</w:t>
      </w:r>
      <w:r w:rsidRPr="006C251E">
        <w:rPr>
          <w:rFonts w:eastAsia="EUUKQ+OfficinaSansBookC"/>
          <w:color w:val="000000"/>
        </w:rPr>
        <w:t>л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из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фигурно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выр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за з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т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орной рамы, и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ывести затвор вперед.</w:t>
      </w:r>
    </w:p>
    <w:p w:rsidR="000063C1" w:rsidRPr="006C251E" w:rsidRDefault="000063C1" w:rsidP="000063C1">
      <w:pPr>
        <w:widowControl w:val="0"/>
        <w:ind w:right="-3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8.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Отде</w:t>
      </w:r>
      <w:r w:rsidRPr="006C251E">
        <w:rPr>
          <w:rFonts w:eastAsia="EUUKQ+OfficinaSansBookC"/>
          <w:color w:val="000000"/>
          <w:spacing w:val="1"/>
        </w:rPr>
        <w:t>лить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газ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вую трубку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ствольной нак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>адкой</w:t>
      </w:r>
      <w:r w:rsidRPr="006C251E">
        <w:rPr>
          <w:rFonts w:eastAsia="EUUKQ+OfficinaSansBookC"/>
          <w:color w:val="000000"/>
          <w:spacing w:val="4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—</w:t>
      </w:r>
      <w:r w:rsidRPr="006C251E">
        <w:rPr>
          <w:rFonts w:eastAsia="EUUKQ+OfficinaSansBookC"/>
          <w:color w:val="000000"/>
        </w:rPr>
        <w:t xml:space="preserve"> удерживая автомат левой р</w:t>
      </w:r>
      <w:r w:rsidRPr="006C251E">
        <w:rPr>
          <w:rFonts w:eastAsia="EUUKQ+OfficinaSansBookC"/>
          <w:color w:val="000000"/>
          <w:spacing w:val="-1"/>
        </w:rPr>
        <w:t>у</w:t>
      </w:r>
      <w:r w:rsidRPr="006C251E">
        <w:rPr>
          <w:rFonts w:eastAsia="EUUKQ+OfficinaSansBookC"/>
          <w:color w:val="000000"/>
        </w:rPr>
        <w:t>кой,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правой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рукой на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>еть пенал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принадле</w:t>
      </w:r>
      <w:r w:rsidRPr="006C251E">
        <w:rPr>
          <w:rFonts w:eastAsia="EUUKQ+OfficinaSansBookC"/>
          <w:color w:val="000000"/>
          <w:spacing w:val="-2"/>
        </w:rPr>
        <w:t>ж</w:t>
      </w:r>
      <w:r w:rsidRPr="006C251E">
        <w:rPr>
          <w:rFonts w:eastAsia="EUUKQ+OfficinaSansBookC"/>
          <w:color w:val="000000"/>
        </w:rPr>
        <w:t>ности прям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у</w:t>
      </w:r>
      <w:r w:rsidRPr="006C251E">
        <w:rPr>
          <w:rFonts w:eastAsia="EUUKQ+OfficinaSansBookC"/>
          <w:color w:val="000000"/>
          <w:spacing w:val="-2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 xml:space="preserve">ьным отверстием на 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>ыст</w:t>
      </w:r>
      <w:r w:rsidRPr="006C251E">
        <w:rPr>
          <w:rFonts w:eastAsia="EUUKQ+OfficinaSansBookC"/>
          <w:color w:val="000000"/>
          <w:spacing w:val="-2"/>
        </w:rPr>
        <w:t>у</w:t>
      </w:r>
      <w:r w:rsidRPr="006C251E">
        <w:rPr>
          <w:rFonts w:eastAsia="EUUKQ+OfficinaSansBookC"/>
          <w:color w:val="000000"/>
        </w:rPr>
        <w:t xml:space="preserve">п </w:t>
      </w:r>
      <w:proofErr w:type="spellStart"/>
      <w:r w:rsidRPr="006C251E">
        <w:rPr>
          <w:rFonts w:eastAsia="EUUKQ+OfficinaSansBookC"/>
          <w:color w:val="000000"/>
        </w:rPr>
        <w:t>замыкателя</w:t>
      </w:r>
      <w:proofErr w:type="spellEnd"/>
      <w:r w:rsidRPr="006C251E">
        <w:rPr>
          <w:rFonts w:eastAsia="EUUKQ+OfficinaSansBookC"/>
          <w:color w:val="000000"/>
        </w:rPr>
        <w:t xml:space="preserve"> газо</w:t>
      </w:r>
      <w:r w:rsidRPr="006C251E">
        <w:rPr>
          <w:rFonts w:eastAsia="EUUKQ+OfficinaSansBookC"/>
          <w:color w:val="000000"/>
          <w:spacing w:val="-2"/>
        </w:rPr>
        <w:t>в</w:t>
      </w:r>
      <w:r w:rsidRPr="006C251E">
        <w:rPr>
          <w:rFonts w:eastAsia="EUUKQ+OfficinaSansBookC"/>
          <w:color w:val="000000"/>
        </w:rPr>
        <w:t>ой трубки, пове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нуть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proofErr w:type="spellStart"/>
      <w:r w:rsidRPr="006C251E">
        <w:rPr>
          <w:rFonts w:eastAsia="EUUKQ+OfficinaSansBookC"/>
          <w:color w:val="000000"/>
        </w:rPr>
        <w:t>замыкатель</w:t>
      </w:r>
      <w:proofErr w:type="spellEnd"/>
      <w:r w:rsidRPr="006C251E">
        <w:rPr>
          <w:rFonts w:eastAsia="EUUKQ+OfficinaSansBookC"/>
          <w:color w:val="000000"/>
        </w:rPr>
        <w:t xml:space="preserve"> от себя до вертикально</w:t>
      </w:r>
      <w:r w:rsidRPr="006C251E">
        <w:rPr>
          <w:rFonts w:eastAsia="EUUKQ+OfficinaSansBookC"/>
          <w:color w:val="000000"/>
          <w:spacing w:val="-1"/>
        </w:rPr>
        <w:t>г</w:t>
      </w:r>
      <w:r w:rsidRPr="006C251E">
        <w:rPr>
          <w:rFonts w:eastAsia="EUUKQ+OfficinaSansBookC"/>
          <w:color w:val="000000"/>
        </w:rPr>
        <w:t>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поло</w:t>
      </w:r>
      <w:r w:rsidRPr="006C251E">
        <w:rPr>
          <w:rFonts w:eastAsia="EUUKQ+OfficinaSansBookC"/>
          <w:color w:val="000000"/>
          <w:spacing w:val="-1"/>
        </w:rPr>
        <w:t>ж</w:t>
      </w:r>
      <w:r w:rsidRPr="006C251E">
        <w:rPr>
          <w:rFonts w:eastAsia="EUUKQ+OfficinaSansBookC"/>
          <w:color w:val="000000"/>
        </w:rPr>
        <w:t>ен</w:t>
      </w:r>
      <w:r w:rsidRPr="006C251E">
        <w:rPr>
          <w:rFonts w:eastAsia="EUUKQ+OfficinaSansBookC"/>
          <w:color w:val="000000"/>
          <w:spacing w:val="1"/>
        </w:rPr>
        <w:t>и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-3"/>
        </w:rPr>
        <w:t xml:space="preserve"> 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</w:rPr>
        <w:t>я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ь газо</w:t>
      </w:r>
      <w:r w:rsidRPr="006C251E">
        <w:rPr>
          <w:rFonts w:eastAsia="EUUKQ+OfficinaSansBookC"/>
          <w:color w:val="000000"/>
          <w:spacing w:val="-1"/>
        </w:rPr>
        <w:t>в</w:t>
      </w:r>
      <w:r w:rsidRPr="006C251E">
        <w:rPr>
          <w:rFonts w:eastAsia="EUUKQ+OfficinaSansBookC"/>
          <w:color w:val="000000"/>
        </w:rPr>
        <w:t xml:space="preserve">ую трубку 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</w:rPr>
        <w:t xml:space="preserve"> патрубка газ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>о</w:t>
      </w:r>
      <w:r w:rsidRPr="006C251E">
        <w:rPr>
          <w:rFonts w:eastAsia="EUUKQ+OfficinaSansBookC"/>
          <w:color w:val="000000"/>
        </w:rPr>
        <w:t>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камер</w:t>
      </w:r>
      <w:r w:rsidRPr="006C251E">
        <w:rPr>
          <w:rFonts w:eastAsia="EUUKQ+OfficinaSansBookC"/>
          <w:color w:val="000000"/>
          <w:spacing w:val="-1"/>
        </w:rPr>
        <w:t>ы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</w:rPr>
        <w:t>По</w:t>
      </w:r>
      <w:r w:rsidRPr="006C251E">
        <w:rPr>
          <w:rFonts w:eastAsia="EUUKQ+OfficinaSansBookC"/>
          <w:color w:val="000000"/>
          <w:spacing w:val="1"/>
        </w:rPr>
        <w:t>р</w:t>
      </w:r>
      <w:r w:rsidRPr="006C251E">
        <w:rPr>
          <w:rFonts w:eastAsia="EUUKQ+OfficinaSansBookC"/>
          <w:color w:val="000000"/>
        </w:rPr>
        <w:t>яд</w:t>
      </w:r>
      <w:r w:rsidRPr="006C251E">
        <w:rPr>
          <w:rFonts w:eastAsia="EUUKQ+OfficinaSansBookC"/>
          <w:color w:val="000000"/>
          <w:spacing w:val="2"/>
        </w:rPr>
        <w:t>о</w:t>
      </w:r>
      <w:r w:rsidRPr="006C251E">
        <w:rPr>
          <w:rFonts w:eastAsia="EUUKQ+OfficinaSansBookC"/>
          <w:color w:val="000000"/>
        </w:rPr>
        <w:t>к сборки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авт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мата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сле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неполной разборки.</w:t>
      </w:r>
    </w:p>
    <w:p w:rsidR="000063C1" w:rsidRDefault="000063C1" w:rsidP="000063C1">
      <w:pPr>
        <w:widowControl w:val="0"/>
        <w:ind w:right="2146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  <w:spacing w:val="1"/>
        </w:rPr>
        <w:t>1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г</w:t>
      </w:r>
      <w:r w:rsidRPr="006C251E">
        <w:rPr>
          <w:rFonts w:eastAsia="EUUKQ+OfficinaSansBookC"/>
          <w:color w:val="000000"/>
        </w:rPr>
        <w:t>аз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вую трубку со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ствол</w:t>
      </w:r>
      <w:r w:rsidRPr="006C251E">
        <w:rPr>
          <w:rFonts w:eastAsia="EUUKQ+OfficinaSansBookC"/>
          <w:color w:val="000000"/>
          <w:spacing w:val="-1"/>
        </w:rPr>
        <w:t>ьн</w:t>
      </w:r>
      <w:r w:rsidRPr="006C251E">
        <w:rPr>
          <w:rFonts w:eastAsia="EUUKQ+OfficinaSansBookC"/>
          <w:color w:val="000000"/>
        </w:rPr>
        <w:t>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н</w:t>
      </w:r>
      <w:r w:rsidRPr="006C251E">
        <w:rPr>
          <w:rFonts w:eastAsia="EUUKQ+OfficinaSansBookC"/>
          <w:color w:val="000000"/>
          <w:spacing w:val="-1"/>
        </w:rPr>
        <w:t>а</w:t>
      </w:r>
      <w:r w:rsidRPr="006C251E">
        <w:rPr>
          <w:rFonts w:eastAsia="EUUKQ+OfficinaSansBookC"/>
          <w:color w:val="000000"/>
        </w:rPr>
        <w:t>кла</w:t>
      </w:r>
      <w:r w:rsidRPr="006C251E">
        <w:rPr>
          <w:rFonts w:eastAsia="EUUKQ+OfficinaSansBookC"/>
          <w:color w:val="000000"/>
          <w:spacing w:val="-1"/>
        </w:rPr>
        <w:t>д</w:t>
      </w:r>
      <w:r w:rsidRPr="006C251E">
        <w:rPr>
          <w:rFonts w:eastAsia="EUUKQ+OfficinaSansBookC"/>
          <w:color w:val="000000"/>
        </w:rPr>
        <w:t xml:space="preserve">кой. </w:t>
      </w:r>
    </w:p>
    <w:p w:rsidR="000063C1" w:rsidRPr="006C251E" w:rsidRDefault="000063C1" w:rsidP="000063C1">
      <w:pPr>
        <w:widowControl w:val="0"/>
        <w:ind w:right="2146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2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за</w:t>
      </w:r>
      <w:r w:rsidRPr="006C251E">
        <w:rPr>
          <w:rFonts w:eastAsia="EUUKQ+OfficinaSansBookC"/>
          <w:color w:val="000000"/>
          <w:spacing w:val="-1"/>
        </w:rPr>
        <w:t>тв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к затворной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ра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е.</w:t>
      </w:r>
    </w:p>
    <w:p w:rsidR="000063C1" w:rsidRDefault="000063C1" w:rsidP="000063C1">
      <w:pPr>
        <w:widowControl w:val="0"/>
        <w:ind w:right="1150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  <w:spacing w:val="1"/>
        </w:rPr>
        <w:t>3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затвор</w:t>
      </w:r>
      <w:r w:rsidRPr="006C251E">
        <w:rPr>
          <w:rFonts w:eastAsia="EUUKQ+OfficinaSansBookC"/>
          <w:color w:val="000000"/>
          <w:spacing w:val="1"/>
        </w:rPr>
        <w:t>н</w:t>
      </w:r>
      <w:r w:rsidRPr="006C251E">
        <w:rPr>
          <w:rFonts w:eastAsia="EUUKQ+OfficinaSansBookC"/>
          <w:color w:val="000000"/>
        </w:rPr>
        <w:t>ую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р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>му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с за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во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>ом к стволь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ой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оро</w:t>
      </w:r>
      <w:r w:rsidRPr="006C251E">
        <w:rPr>
          <w:rFonts w:eastAsia="EUUKQ+OfficinaSansBookC"/>
          <w:color w:val="000000"/>
          <w:spacing w:val="-2"/>
        </w:rPr>
        <w:t>б</w:t>
      </w:r>
      <w:r w:rsidRPr="006C251E">
        <w:rPr>
          <w:rFonts w:eastAsia="EUUKQ+OfficinaSansBookC"/>
          <w:color w:val="000000"/>
        </w:rPr>
        <w:t xml:space="preserve">ке. </w:t>
      </w:r>
    </w:p>
    <w:p w:rsidR="000063C1" w:rsidRPr="006C251E" w:rsidRDefault="000063C1" w:rsidP="000063C1">
      <w:pPr>
        <w:widowControl w:val="0"/>
        <w:ind w:right="115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4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возв</w:t>
      </w:r>
      <w:r w:rsidRPr="006C251E">
        <w:rPr>
          <w:rFonts w:eastAsia="EUUKQ+OfficinaSansBookC"/>
          <w:color w:val="000000"/>
          <w:spacing w:val="-2"/>
        </w:rPr>
        <w:t>р</w:t>
      </w:r>
      <w:r w:rsidRPr="006C251E">
        <w:rPr>
          <w:rFonts w:eastAsia="EUUKQ+OfficinaSansBookC"/>
          <w:color w:val="000000"/>
        </w:rPr>
        <w:t>атный</w:t>
      </w:r>
      <w:r w:rsidRPr="006C251E">
        <w:rPr>
          <w:rFonts w:eastAsia="EUUKQ+OfficinaSansBookC"/>
          <w:color w:val="000000"/>
          <w:spacing w:val="2"/>
        </w:rPr>
        <w:t xml:space="preserve"> </w:t>
      </w:r>
      <w:r w:rsidRPr="006C251E">
        <w:rPr>
          <w:rFonts w:eastAsia="EUUKQ+OfficinaSansBookC"/>
          <w:color w:val="000000"/>
        </w:rPr>
        <w:t>меха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из</w:t>
      </w:r>
      <w:r w:rsidRPr="006C251E">
        <w:rPr>
          <w:rFonts w:eastAsia="EUUKQ+OfficinaSansBookC"/>
          <w:color w:val="000000"/>
          <w:spacing w:val="-1"/>
        </w:rPr>
        <w:t>м</w:t>
      </w:r>
      <w:r w:rsidRPr="006C251E">
        <w:rPr>
          <w:rFonts w:eastAsia="EUUKQ+OfficinaSansBookC"/>
          <w:color w:val="000000"/>
        </w:rPr>
        <w:t>.</w:t>
      </w:r>
    </w:p>
    <w:p w:rsidR="000063C1" w:rsidRPr="006C251E" w:rsidRDefault="000063C1" w:rsidP="000063C1">
      <w:pPr>
        <w:widowControl w:val="0"/>
        <w:ind w:right="-2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5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кры</w:t>
      </w:r>
      <w:r w:rsidRPr="006C251E">
        <w:rPr>
          <w:rFonts w:eastAsia="EUUKQ+OfficinaSansBookC"/>
          <w:color w:val="000000"/>
          <w:spacing w:val="-2"/>
        </w:rPr>
        <w:t>ш</w:t>
      </w:r>
      <w:r w:rsidRPr="006C251E">
        <w:rPr>
          <w:rFonts w:eastAsia="EUUKQ+OfficinaSansBookC"/>
          <w:color w:val="000000"/>
        </w:rPr>
        <w:t xml:space="preserve">ку ствольной </w:t>
      </w:r>
      <w:r w:rsidRPr="006C251E">
        <w:rPr>
          <w:rFonts w:eastAsia="EUUKQ+OfficinaSansBookC"/>
          <w:color w:val="000000"/>
          <w:spacing w:val="-1"/>
        </w:rPr>
        <w:t>к</w:t>
      </w:r>
      <w:r w:rsidRPr="006C251E">
        <w:rPr>
          <w:rFonts w:eastAsia="EUUKQ+OfficinaSansBookC"/>
          <w:color w:val="000000"/>
        </w:rPr>
        <w:t>ороб</w:t>
      </w:r>
      <w:r w:rsidRPr="006C251E">
        <w:rPr>
          <w:rFonts w:eastAsia="EUUKQ+OfficinaSansBookC"/>
          <w:color w:val="000000"/>
          <w:spacing w:val="-2"/>
        </w:rPr>
        <w:t>к</w:t>
      </w:r>
      <w:r w:rsidRPr="006C251E">
        <w:rPr>
          <w:rFonts w:eastAsia="EUUKQ+OfficinaSansBookC"/>
          <w:color w:val="000000"/>
        </w:rPr>
        <w:t>и.</w:t>
      </w:r>
    </w:p>
    <w:p w:rsidR="000063C1" w:rsidRDefault="000063C1" w:rsidP="000063C1">
      <w:pPr>
        <w:widowControl w:val="0"/>
        <w:ind w:right="1034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  <w:spacing w:val="1"/>
        </w:rPr>
        <w:t>6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</w:rPr>
        <w:t>пустить ку</w:t>
      </w:r>
      <w:r w:rsidRPr="006C251E">
        <w:rPr>
          <w:rFonts w:eastAsia="EUUKQ+OfficinaSansBookC"/>
          <w:color w:val="000000"/>
          <w:spacing w:val="-1"/>
        </w:rPr>
        <w:t>р</w:t>
      </w:r>
      <w:r w:rsidRPr="006C251E">
        <w:rPr>
          <w:rFonts w:eastAsia="EUUKQ+OfficinaSansBookC"/>
          <w:color w:val="000000"/>
        </w:rPr>
        <w:t xml:space="preserve">ок </w:t>
      </w:r>
      <w:r w:rsidRPr="006C251E">
        <w:rPr>
          <w:rFonts w:eastAsia="EUUKQ+OfficinaSansBookC"/>
          <w:color w:val="000000"/>
          <w:spacing w:val="1"/>
        </w:rPr>
        <w:t>с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боевого взвода</w:t>
      </w:r>
      <w:r w:rsidRPr="006C251E">
        <w:rPr>
          <w:rFonts w:eastAsia="EUUKQ+OfficinaSansBookC"/>
          <w:color w:val="000000"/>
          <w:spacing w:val="-2"/>
        </w:rPr>
        <w:t xml:space="preserve"> </w:t>
      </w:r>
      <w:r w:rsidRPr="006C251E">
        <w:rPr>
          <w:rFonts w:eastAsia="EUUKQ+OfficinaSansBookC"/>
          <w:color w:val="000000"/>
        </w:rPr>
        <w:t>и пос</w:t>
      </w:r>
      <w:r w:rsidRPr="006C251E">
        <w:rPr>
          <w:rFonts w:eastAsia="EUUKQ+OfficinaSansBookC"/>
          <w:color w:val="000000"/>
          <w:spacing w:val="-1"/>
        </w:rPr>
        <w:t>т</w:t>
      </w:r>
      <w:r w:rsidRPr="006C251E">
        <w:rPr>
          <w:rFonts w:eastAsia="EUUKQ+OfficinaSansBookC"/>
          <w:color w:val="000000"/>
        </w:rPr>
        <w:t>авить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на пред</w:t>
      </w:r>
      <w:r w:rsidRPr="006C251E">
        <w:rPr>
          <w:rFonts w:eastAsia="EUUKQ+OfficinaSansBookC"/>
          <w:color w:val="000000"/>
          <w:spacing w:val="1"/>
        </w:rPr>
        <w:t>о</w:t>
      </w:r>
      <w:r w:rsidRPr="006C251E">
        <w:rPr>
          <w:rFonts w:eastAsia="EUUKQ+OfficinaSansBookC"/>
          <w:color w:val="000000"/>
        </w:rPr>
        <w:t>хра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</w:t>
      </w:r>
      <w:r w:rsidRPr="006C251E">
        <w:rPr>
          <w:rFonts w:eastAsia="EUUKQ+OfficinaSansBookC"/>
          <w:color w:val="000000"/>
          <w:spacing w:val="-1"/>
        </w:rPr>
        <w:t>те</w:t>
      </w:r>
      <w:r w:rsidRPr="006C251E">
        <w:rPr>
          <w:rFonts w:eastAsia="EUUKQ+OfficinaSansBookC"/>
          <w:color w:val="000000"/>
          <w:spacing w:val="1"/>
        </w:rPr>
        <w:t>л</w:t>
      </w:r>
      <w:r w:rsidRPr="006C251E">
        <w:rPr>
          <w:rFonts w:eastAsia="EUUKQ+OfficinaSansBookC"/>
          <w:color w:val="000000"/>
        </w:rPr>
        <w:t xml:space="preserve">ь. </w:t>
      </w:r>
    </w:p>
    <w:p w:rsidR="000063C1" w:rsidRPr="006C251E" w:rsidRDefault="000063C1" w:rsidP="000063C1">
      <w:pPr>
        <w:widowControl w:val="0"/>
        <w:ind w:right="1034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7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шомпол.</w:t>
      </w:r>
    </w:p>
    <w:p w:rsidR="000063C1" w:rsidRDefault="000063C1" w:rsidP="000063C1">
      <w:pPr>
        <w:widowControl w:val="0"/>
        <w:spacing w:line="238" w:lineRule="auto"/>
        <w:ind w:right="4640"/>
        <w:rPr>
          <w:rFonts w:eastAsia="EUUKQ+OfficinaSansBookC"/>
          <w:color w:val="000000"/>
        </w:rPr>
      </w:pPr>
      <w:r w:rsidRPr="006C251E">
        <w:rPr>
          <w:rFonts w:eastAsia="EUUKQ+OfficinaSansBookC"/>
          <w:color w:val="000000"/>
        </w:rPr>
        <w:t>8.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Вложить</w:t>
      </w:r>
      <w:r w:rsidRPr="006C251E">
        <w:rPr>
          <w:rFonts w:eastAsia="EUUKQ+OfficinaSansBookC"/>
          <w:color w:val="000000"/>
          <w:spacing w:val="-1"/>
        </w:rPr>
        <w:t xml:space="preserve"> п</w:t>
      </w:r>
      <w:r w:rsidRPr="006C251E">
        <w:rPr>
          <w:rFonts w:eastAsia="EUUKQ+OfficinaSansBookC"/>
          <w:color w:val="000000"/>
        </w:rPr>
        <w:t>енал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в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г</w:t>
      </w:r>
      <w:r w:rsidRPr="006C251E">
        <w:rPr>
          <w:rFonts w:eastAsia="EUUKQ+OfficinaSansBookC"/>
          <w:color w:val="000000"/>
          <w:spacing w:val="-2"/>
        </w:rPr>
        <w:t>н</w:t>
      </w:r>
      <w:r w:rsidRPr="006C251E">
        <w:rPr>
          <w:rFonts w:eastAsia="EUUKQ+OfficinaSansBookC"/>
          <w:color w:val="000000"/>
          <w:spacing w:val="-1"/>
        </w:rPr>
        <w:t>е</w:t>
      </w:r>
      <w:r w:rsidRPr="006C251E">
        <w:rPr>
          <w:rFonts w:eastAsia="EUUKQ+OfficinaSansBookC"/>
          <w:color w:val="000000"/>
        </w:rPr>
        <w:t>здо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приклад</w:t>
      </w:r>
      <w:r w:rsidRPr="006C251E">
        <w:rPr>
          <w:rFonts w:eastAsia="EUUKQ+OfficinaSansBookC"/>
          <w:color w:val="000000"/>
          <w:spacing w:val="-2"/>
        </w:rPr>
        <w:t>а</w:t>
      </w:r>
      <w:r w:rsidRPr="006C251E">
        <w:rPr>
          <w:rFonts w:eastAsia="EUUKQ+OfficinaSansBookC"/>
          <w:color w:val="000000"/>
        </w:rPr>
        <w:t xml:space="preserve">. </w:t>
      </w:r>
    </w:p>
    <w:p w:rsidR="000063C1" w:rsidRPr="006C251E" w:rsidRDefault="000063C1" w:rsidP="000063C1">
      <w:pPr>
        <w:widowControl w:val="0"/>
        <w:spacing w:line="238" w:lineRule="auto"/>
        <w:ind w:right="4640"/>
        <w:rPr>
          <w:rFonts w:eastAsia="Calibri"/>
          <w:color w:val="000000"/>
        </w:rPr>
      </w:pPr>
      <w:r w:rsidRPr="006C251E">
        <w:rPr>
          <w:rFonts w:eastAsia="EUUKQ+OfficinaSansBookC"/>
          <w:color w:val="000000"/>
          <w:spacing w:val="1"/>
        </w:rPr>
        <w:t>9</w:t>
      </w:r>
      <w:r w:rsidRPr="006C251E">
        <w:rPr>
          <w:rFonts w:eastAsia="EUUKQ+OfficinaSansBookC"/>
          <w:color w:val="000000"/>
        </w:rPr>
        <w:t>.</w:t>
      </w:r>
      <w:r w:rsidRPr="006C251E">
        <w:rPr>
          <w:rFonts w:eastAsia="EUUKQ+OfficinaSansBookC"/>
          <w:color w:val="000000"/>
          <w:spacing w:val="70"/>
        </w:rPr>
        <w:t xml:space="preserve"> </w:t>
      </w:r>
      <w:r w:rsidRPr="006C251E">
        <w:rPr>
          <w:rFonts w:eastAsia="EUUKQ+OfficinaSansBookC"/>
          <w:color w:val="000000"/>
        </w:rPr>
        <w:t>Присо</w:t>
      </w:r>
      <w:r w:rsidRPr="006C251E">
        <w:rPr>
          <w:rFonts w:eastAsia="EUUKQ+OfficinaSansBookC"/>
          <w:color w:val="000000"/>
          <w:spacing w:val="1"/>
        </w:rPr>
        <w:t>е</w:t>
      </w:r>
      <w:r w:rsidRPr="006C251E">
        <w:rPr>
          <w:rFonts w:eastAsia="EUUKQ+OfficinaSansBookC"/>
          <w:color w:val="000000"/>
        </w:rPr>
        <w:t>ди</w:t>
      </w:r>
      <w:r w:rsidRPr="006C251E">
        <w:rPr>
          <w:rFonts w:eastAsia="EUUKQ+OfficinaSansBookC"/>
          <w:color w:val="000000"/>
          <w:spacing w:val="-1"/>
        </w:rPr>
        <w:t>н</w:t>
      </w:r>
      <w:r w:rsidRPr="006C251E">
        <w:rPr>
          <w:rFonts w:eastAsia="EUUKQ+OfficinaSansBookC"/>
          <w:color w:val="000000"/>
        </w:rPr>
        <w:t>ить</w:t>
      </w:r>
      <w:r w:rsidRPr="006C251E">
        <w:rPr>
          <w:rFonts w:eastAsia="EUUKQ+OfficinaSansBookC"/>
          <w:color w:val="000000"/>
          <w:spacing w:val="-1"/>
        </w:rPr>
        <w:t xml:space="preserve"> </w:t>
      </w:r>
      <w:r w:rsidRPr="006C251E">
        <w:rPr>
          <w:rFonts w:eastAsia="EUUKQ+OfficinaSansBookC"/>
          <w:color w:val="000000"/>
        </w:rPr>
        <w:t>магазин</w:t>
      </w:r>
      <w:r w:rsidRPr="006C251E">
        <w:rPr>
          <w:rFonts w:eastAsia="EUUKQ+OfficinaSansBookC"/>
          <w:color w:val="000000"/>
          <w:spacing w:val="1"/>
        </w:rPr>
        <w:t xml:space="preserve"> </w:t>
      </w:r>
      <w:r w:rsidRPr="006C251E">
        <w:rPr>
          <w:rFonts w:eastAsia="EUUKQ+OfficinaSansBookC"/>
          <w:color w:val="000000"/>
        </w:rPr>
        <w:t>к автомату.</w:t>
      </w:r>
    </w:p>
    <w:p w:rsidR="000063C1" w:rsidRDefault="000063C1" w:rsidP="000063C1">
      <w:pPr>
        <w:jc w:val="center"/>
        <w:rPr>
          <w:b/>
          <w:spacing w:val="-1"/>
        </w:rPr>
      </w:pPr>
    </w:p>
    <w:p w:rsidR="000063C1" w:rsidRDefault="000063C1" w:rsidP="000063C1">
      <w:pPr>
        <w:jc w:val="center"/>
        <w:rPr>
          <w:b/>
          <w:spacing w:val="-1"/>
        </w:rPr>
      </w:pP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Раздел  Основы обороны государства и воинская обязанность</w:t>
      </w:r>
    </w:p>
    <w:p w:rsidR="000063C1" w:rsidRDefault="000063C1" w:rsidP="000063C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063C1" w:rsidRDefault="000063C1" w:rsidP="000063C1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Вопросы: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Организация вооруженных сил Московского государства в XIV-XV веках.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 Военная реформа Ивана Грозного в середине XVI века. 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Военная реформа Петра I, создание регулярной армии, ее особенности.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Военные реформы России во второй половине XIX века, создание массовой армии.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Создание советских Вооруженных Сил, их структура и предназначение.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</w:t>
      </w:r>
      <w:r w:rsidRPr="00830CFD">
        <w:t>н</w:t>
      </w:r>
      <w:r w:rsidRPr="00830CFD">
        <w:t>ных сил Российской Федерации, их роль и место в системе обеспечения национальной безопасности.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 Организационная структура Вооруженных Сил Российской Федерации. Виды Воор</w:t>
      </w:r>
      <w:r w:rsidRPr="00830CFD">
        <w:t>у</w:t>
      </w:r>
      <w:r w:rsidRPr="00830CFD">
        <w:t>женных Сил Российской Федерации, рода войск.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Сухопутные войска: история создания, предназначение, структура.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 Воздушно-космические силы: история создания, предназначение, структура. 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Военно-морской флот, история создания, предназначение, структура.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Ракетные войска стратегического назначения: история создания, предназначение, стру</w:t>
      </w:r>
      <w:r w:rsidRPr="00830CFD">
        <w:t>к</w:t>
      </w:r>
      <w:r w:rsidRPr="00830CFD">
        <w:t>тура. Воздушно-десантные войска: история создания, предназначение, структура.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Пограничные войска Федеральной службы безопасности Российской Федерации</w:t>
      </w:r>
      <w:r>
        <w:t>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 </w:t>
      </w:r>
      <w:r w:rsidRPr="00830CFD">
        <w:t>Внутренние войска Министерства внутренних дел Российской Федерации</w:t>
      </w:r>
      <w:r>
        <w:t>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 </w:t>
      </w:r>
      <w:r w:rsidRPr="00830CFD">
        <w:t>Железнодорожные войска Российской Федерации</w:t>
      </w:r>
      <w:r>
        <w:t>.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 Спасательные воинские формирования МЧС России. Их состав и предназначение</w:t>
      </w:r>
      <w:r>
        <w:t>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Основные понятия о воинской обязанности. Воинский учет. Организация воинского уч</w:t>
      </w:r>
      <w:r w:rsidRPr="00830CFD">
        <w:t>е</w:t>
      </w:r>
      <w:r w:rsidRPr="00830CFD">
        <w:t xml:space="preserve">та и его предназначение. 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Первоначальная постановка граждан на воинский учет. Обязанности граждан по вои</w:t>
      </w:r>
      <w:r w:rsidRPr="00830CFD">
        <w:t>н</w:t>
      </w:r>
      <w:r w:rsidRPr="00830CFD">
        <w:t xml:space="preserve">скому учету.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Организация медицинского освидетельствования граждан при первоначальной пост</w:t>
      </w:r>
      <w:r w:rsidRPr="00830CFD">
        <w:t>а</w:t>
      </w:r>
      <w:r w:rsidRPr="00830CFD">
        <w:t>новке на воинский учет.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Обязательная подготовка граждан к военной службе, основное ее содержание.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Добровольная подготовка граждан к военной службе, ее основные направления. 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Призыв на военную службу. Общие, должностные и специальные обязанности военн</w:t>
      </w:r>
      <w:r w:rsidRPr="00830CFD">
        <w:t>о</w:t>
      </w:r>
      <w:r w:rsidRPr="00830CFD">
        <w:t xml:space="preserve">служащих.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Размещение военнослужащих, распределение времени и повседневный порядок жизни воинской части.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Прохождение военной службы по контракту. Основные условия прохождения военной службы по контракту. 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Требования, предъявляемые к гражданам, поступающим на военную службу по контра</w:t>
      </w:r>
      <w:r w:rsidRPr="00830CFD">
        <w:t>к</w:t>
      </w:r>
      <w:r w:rsidRPr="00830CFD">
        <w:t xml:space="preserve">ту. Права и льготы, предоставляемые </w:t>
      </w:r>
      <w:proofErr w:type="gramStart"/>
      <w:r w:rsidRPr="00830CFD">
        <w:t>военнослужащим</w:t>
      </w:r>
      <w:proofErr w:type="gramEnd"/>
      <w:r w:rsidRPr="00830CFD">
        <w:t xml:space="preserve"> проходящим военную службу по контракту.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Альтернативная гражданская служба, основные условия ее прохождения. Требования, предъявляемые к гражданам, для прохождения ал</w:t>
      </w:r>
      <w:r>
        <w:t>ьтернативной гражданской службы.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Качества личности военнослужащего как защитника Отечества. Требования воинской деятельности, предъявляемые к моральным, индивидуально-психологическим и профе</w:t>
      </w:r>
      <w:r w:rsidRPr="00830CFD">
        <w:t>с</w:t>
      </w:r>
      <w:r w:rsidRPr="00830CFD">
        <w:t xml:space="preserve">сиональным качествам гражданина. 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Виды воинской деятельности и их особенности. Особенности воинской деятельности в различных видах Вооруженных Сил и рода войск.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 Требования к психическим и морально-эстетическим качествам призывника. Основные понятия о психологической совместимости членов воинского коллектива (экипажа, бо</w:t>
      </w:r>
      <w:r w:rsidRPr="00830CFD">
        <w:t>е</w:t>
      </w:r>
      <w:r w:rsidRPr="00830CFD">
        <w:t>вого расчета).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Воинская дисциплина и ответственность. Единоначалие – принцип строительства В</w:t>
      </w:r>
      <w:r w:rsidRPr="00830CFD">
        <w:t>о</w:t>
      </w:r>
      <w:r w:rsidRPr="00830CFD">
        <w:t xml:space="preserve">оруженных Сил Российской Федерации. Общие права и обязанности военнослужащих. </w:t>
      </w:r>
      <w:r>
        <w:t xml:space="preserve">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Воинская дисциплина, ее сущность и значение. Виды ответственности, установленной для военнослужащих. Соблюдение норм международного гуманитарного права.</w:t>
      </w:r>
    </w:p>
    <w:p w:rsidR="000063C1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Как стать офицером Российской армии. Основные виды военных образовательных учр</w:t>
      </w:r>
      <w:r w:rsidRPr="00830CFD">
        <w:t>е</w:t>
      </w:r>
      <w:r w:rsidRPr="00830CFD">
        <w:t xml:space="preserve">ждений профессионального образования. 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</w:t>
      </w:r>
      <w:r>
        <w:t>Ро</w:t>
      </w:r>
      <w:r>
        <w:t>с</w:t>
      </w:r>
      <w:r>
        <w:t>сийской Федерации.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Боевые традиции Вооруженных Сил России. Дни воинской славы России – дни славных побед. Основные формы увековечения российских воинов, отличившихся в сражениях, связанных с днями воинской славы России. Дружба, войсковое товарищество – основа боевой готовности частей и подразделений.</w:t>
      </w:r>
    </w:p>
    <w:p w:rsidR="000063C1" w:rsidRPr="00830CFD" w:rsidRDefault="000063C1" w:rsidP="0085666B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Ритуалы Вооруженных Сил Российской Федерации. Символы воинской чести. Боевое знамя воинской части – символ воинской чести, доблести и славы. Ордена – почетные награды за воинские отличия и заслуги в бою и военной службе.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jc w:val="both"/>
      </w:pPr>
    </w:p>
    <w:p w:rsidR="000063C1" w:rsidRPr="00830CFD" w:rsidRDefault="000063C1" w:rsidP="000063C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30CFD">
        <w:rPr>
          <w:b/>
        </w:rPr>
        <w:t>Практические задания: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 xml:space="preserve">Изучение способов бесконфликтного общения и </w:t>
      </w:r>
      <w:proofErr w:type="spellStart"/>
      <w:r w:rsidRPr="00830CFD">
        <w:t>саморегуляции</w:t>
      </w:r>
      <w:proofErr w:type="spellEnd"/>
      <w:r w:rsidRPr="00830CFD">
        <w:t>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Особенности службы в армии, изучение и освоение методик проведения строевой подготовки.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Pr="00830CFD" w:rsidRDefault="000063C1" w:rsidP="000063C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30CFD">
        <w:rPr>
          <w:b/>
        </w:rPr>
        <w:t>Темы рефератов: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С</w:t>
      </w:r>
      <w:r w:rsidRPr="00830CFD">
        <w:t>труктура Вооруженных Сил Российской федерации. Виды и рода войск.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Основные виды вооружения и военной техники в Российской Федерации.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Военная служба как особый вид федеральной государственной службы.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Организация и порядок призыва граждан на военную службу в Российской Федерации.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Боевые традиции Вооруженных Сил Российской Федерации.</w:t>
      </w: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Символы воинской части.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830CFD">
        <w:t>Города воинской славы Российской Федерации.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Pr="00830CFD" w:rsidRDefault="000063C1" w:rsidP="000063C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30CFD">
        <w:rPr>
          <w:b/>
        </w:rPr>
        <w:t>Раздел  Основы медицинских знаний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Default="000063C1" w:rsidP="000063C1">
      <w:pPr>
        <w:widowControl w:val="0"/>
        <w:autoSpaceDE w:val="0"/>
        <w:autoSpaceDN w:val="0"/>
        <w:adjustRightInd w:val="0"/>
        <w:jc w:val="both"/>
      </w:pPr>
      <w:r>
        <w:rPr>
          <w:b/>
        </w:rPr>
        <w:t>В</w:t>
      </w:r>
      <w:r w:rsidRPr="00830CFD">
        <w:rPr>
          <w:b/>
        </w:rPr>
        <w:t>опросы: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Понятие первой помощи. Перечень состояний, при которых оказывается первая помощь.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Признаки жизни. Общие правила оказания первой помощи. Федеральный закон «Об о</w:t>
      </w:r>
      <w:r>
        <w:t>с</w:t>
      </w:r>
      <w:r>
        <w:t>новах охраны здоровья граждан Российской Федерации».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 Понятие травм и их виды. Правила первой помощи при ранениях. Правила наложения повязок различных типов.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 Первая помощь при травмах различных областей тела.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Первая помощь при проникающих ранениях грудной и брюшной полости, черепа.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 Первая помощь при сотрясениях и ушибах головного мозга.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 Первая помощь при переломах.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</w:t>
      </w:r>
      <w:proofErr w:type="spellStart"/>
      <w:r>
        <w:t>электротравмах</w:t>
      </w:r>
      <w:proofErr w:type="spellEnd"/>
      <w:r>
        <w:t xml:space="preserve"> и повреждении молнией.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Первая помощь при синдроме длительного сдавливания. Понятие травматического то</w:t>
      </w:r>
      <w:r>
        <w:t>к</w:t>
      </w:r>
      <w:r>
        <w:t>сикоза. Местные общие признаки травматического токсикоза. Основные периода разв</w:t>
      </w:r>
      <w:r>
        <w:t>и</w:t>
      </w:r>
      <w:r>
        <w:t>тия травматического токсикоза.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Понятия и виды кровотечений. Первая помощь при наружных кровотечениях. Первая помощь при капиллярном кровотечении.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артериальном кровотечении. Правила наложения жгута и закрутки.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венозном кровотечении.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Смешанное кровотечение. Основные признаки внутреннего кровотечения.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ожогах. Понятия, основные виды и степени ожогов. Первая помощь при термических ожогах.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химических ожогах.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Первая помощь при воздействии высоких температур. Последствия воздействия высоких температур на организм человека. Основные признаки теплового удара. Предупрежд</w:t>
      </w:r>
      <w:r>
        <w:t>е</w:t>
      </w:r>
      <w:r>
        <w:t xml:space="preserve">ния развития перегревов.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Воздействие ультрафиолетовых лучей на человека. Первая помощь при воздействии низких температур. Последствия воздействия низких температур на организм человека. Основные степени отморожения.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попадании инородных тел в верхние дыхательные пути. Основные приемы удаления инородных тел из верхних дыхательных путей.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Первая помощь при отравлениях. Острое и хроническое отравление.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отсутствии сознания. Признаки обморока.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 xml:space="preserve">Первая помощь при отсутствии кровообращения (остановке сердца). Основные причины остановки сердца.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>
        <w:t>Признаки расстройства кровообращения и клинической смерти. Правила проведения н</w:t>
      </w:r>
      <w:r>
        <w:t>е</w:t>
      </w:r>
      <w:r>
        <w:t>прямого (наружного) массажа сердца и искусственного дыхания.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Основные инфекционные болезни, их классификация и профилактика. Пути передачи возбудителей инфекционных болезней.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 xml:space="preserve"> Индивидуальная и общественная профилактика инфекционных заболеваний. </w:t>
      </w:r>
    </w:p>
    <w:p w:rsidR="000063C1" w:rsidRDefault="000063C1" w:rsidP="0085666B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/>
        <w:jc w:val="both"/>
      </w:pPr>
      <w:r w:rsidRPr="00830CFD">
        <w:t>Инфекции, передаваемые половым путем, и их профилактика. Ранние половые связи и их последствия для здоровья.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Pr="00183E15" w:rsidRDefault="000063C1" w:rsidP="000063C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83E15">
        <w:rPr>
          <w:b/>
        </w:rPr>
        <w:t>Практические задания: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Изучение и освоение основных приемов оказания первой помощи при кровотечениях.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Изучение и освоение основных способов искусственного дыхания.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Pr="00183E15" w:rsidRDefault="000063C1" w:rsidP="000063C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183E15">
        <w:rPr>
          <w:b/>
        </w:rPr>
        <w:t>Темы рефератов: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Первая помощь при острой сердечной недостаточности.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Оказание первой помощи при бытовых травмах.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Профилактика инфекционных заболеваний.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>
        <w:t>СПИД – чума XXI века.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Pr="00172508" w:rsidRDefault="000063C1" w:rsidP="000063C1">
      <w:pPr>
        <w:ind w:left="426" w:hanging="426"/>
        <w:jc w:val="center"/>
        <w:rPr>
          <w:b/>
        </w:rPr>
      </w:pPr>
      <w:r>
        <w:rPr>
          <w:b/>
        </w:rPr>
        <w:t>Критерии оценки устного</w:t>
      </w:r>
      <w:r w:rsidRPr="00172508">
        <w:rPr>
          <w:b/>
        </w:rPr>
        <w:t xml:space="preserve"> ответ</w:t>
      </w:r>
      <w:r>
        <w:rPr>
          <w:b/>
        </w:rPr>
        <w:t>а</w:t>
      </w:r>
    </w:p>
    <w:p w:rsidR="000063C1" w:rsidRPr="00172508" w:rsidRDefault="000063C1" w:rsidP="000063C1">
      <w:pPr>
        <w:ind w:firstLine="708"/>
        <w:jc w:val="both"/>
      </w:pPr>
      <w:r w:rsidRPr="00172508">
        <w:t xml:space="preserve"> 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 по теории </w:t>
      </w:r>
      <w:proofErr w:type="spellStart"/>
      <w:r w:rsidRPr="00172508">
        <w:t>техносферной</w:t>
      </w:r>
      <w:proofErr w:type="spellEnd"/>
      <w:r w:rsidRPr="00172508">
        <w:t xml:space="preserve"> безопасности. Кроме того, оценивается не только глубина знаний  поставленных вопросов, но и умение использовать в ответе нормативный и  практический материал из области работы структур, обеспечивающих </w:t>
      </w:r>
      <w:proofErr w:type="spellStart"/>
      <w:r w:rsidRPr="00172508">
        <w:t>техносферную</w:t>
      </w:r>
      <w:proofErr w:type="spellEnd"/>
      <w:r w:rsidRPr="00172508">
        <w:t xml:space="preserve"> безопасность. Оценивается культура речи, владение навыками ораторского искусства.</w:t>
      </w:r>
    </w:p>
    <w:p w:rsidR="000063C1" w:rsidRPr="00172508" w:rsidRDefault="000063C1" w:rsidP="000063C1">
      <w:pPr>
        <w:ind w:firstLine="708"/>
        <w:jc w:val="both"/>
      </w:pPr>
      <w:r w:rsidRPr="00172508">
        <w:rPr>
          <w:i/>
        </w:rPr>
        <w:t xml:space="preserve">Критерии оценивания: </w:t>
      </w:r>
      <w:r w:rsidRPr="00172508">
        <w:t>последовательность, полнота, логичность изложения, анализ различных точек зрения, самостоятельное обобщение материала, использование установленных терминов, культура речи, навыки ораторского искусства. Изложение материала без фактических ошибок.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8"/>
        <w:jc w:val="both"/>
      </w:pPr>
      <w:r w:rsidRPr="00172508">
        <w:t xml:space="preserve">Оценка </w:t>
      </w:r>
      <w:r w:rsidRPr="00172508">
        <w:rPr>
          <w:i/>
        </w:rPr>
        <w:t>«отличн</w:t>
      </w:r>
      <w:r w:rsidRPr="00172508">
        <w:t xml:space="preserve"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</w:t>
      </w:r>
      <w:proofErr w:type="gramStart"/>
      <w:r w:rsidRPr="00172508">
        <w:t>Обучающийся</w:t>
      </w:r>
      <w:proofErr w:type="gramEnd"/>
      <w:r w:rsidRPr="00172508">
        <w:t xml:space="preserve">  не затрудняется с ответом, соблюдает  культуру речи.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567"/>
        <w:jc w:val="both"/>
      </w:pPr>
      <w:r w:rsidRPr="00172508">
        <w:t xml:space="preserve">Оценка </w:t>
      </w:r>
      <w:r w:rsidRPr="00172508">
        <w:rPr>
          <w:i/>
        </w:rPr>
        <w:t>«хорошо»</w:t>
      </w:r>
      <w:r w:rsidRPr="00172508"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:rsidR="000063C1" w:rsidRPr="00172508" w:rsidRDefault="000063C1" w:rsidP="000063C1">
      <w:pPr>
        <w:widowControl w:val="0"/>
        <w:tabs>
          <w:tab w:val="left" w:pos="851"/>
        </w:tabs>
        <w:autoSpaceDE w:val="0"/>
        <w:autoSpaceDN w:val="0"/>
        <w:adjustRightInd w:val="0"/>
        <w:ind w:right="-284"/>
        <w:jc w:val="both"/>
      </w:pPr>
      <w:r w:rsidRPr="00172508">
        <w:tab/>
        <w:t xml:space="preserve">Оценка </w:t>
      </w:r>
      <w:r w:rsidRPr="00172508">
        <w:rPr>
          <w:i/>
        </w:rPr>
        <w:t>«удовлетворительно»</w:t>
      </w:r>
      <w:r w:rsidRPr="00172508"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 </w:t>
      </w:r>
    </w:p>
    <w:p w:rsidR="000063C1" w:rsidRPr="00172508" w:rsidRDefault="000063C1" w:rsidP="000063C1">
      <w:pPr>
        <w:widowControl w:val="0"/>
        <w:tabs>
          <w:tab w:val="left" w:pos="851"/>
        </w:tabs>
        <w:autoSpaceDE w:val="0"/>
        <w:autoSpaceDN w:val="0"/>
        <w:adjustRightInd w:val="0"/>
        <w:ind w:right="-284" w:firstLine="851"/>
        <w:jc w:val="both"/>
      </w:pPr>
      <w:r w:rsidRPr="00172508">
        <w:t xml:space="preserve">Оценка </w:t>
      </w:r>
      <w:r w:rsidRPr="00172508">
        <w:rPr>
          <w:i/>
        </w:rPr>
        <w:t>«неудовлетворительно»</w:t>
      </w:r>
      <w:r w:rsidRPr="00172508">
        <w:t xml:space="preserve"> ставится, если </w:t>
      </w:r>
      <w:proofErr w:type="gramStart"/>
      <w:r w:rsidRPr="00172508">
        <w:t>обучающийся</w:t>
      </w:r>
      <w:proofErr w:type="gramEnd"/>
      <w:r w:rsidRPr="00172508">
        <w:t xml:space="preserve"> не отвечает на поставленные вопросы.</w:t>
      </w: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Критерии оценки практических заданий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Оценка «</w:t>
      </w:r>
      <w:r w:rsidRPr="00172508">
        <w:rPr>
          <w:i/>
        </w:rPr>
        <w:t>отлично</w:t>
      </w:r>
      <w:r w:rsidRPr="00172508">
        <w:t>» ставится в том случае, если студент: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а) выполнил работу в полном объеме с соблюдением необходимой последовательности проведения опытов и измерений;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б)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г) правильно выполнил анализ погрешностей;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д) соблюдал требования безопасности труда.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Оценка «</w:t>
      </w:r>
      <w:r w:rsidRPr="00172508">
        <w:rPr>
          <w:i/>
        </w:rPr>
        <w:t>хорошо</w:t>
      </w:r>
      <w:r w:rsidRPr="00172508">
        <w:t>» ставится в том случае, если выполнены требования к оценке «5», но: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а) опыт проводился в условиях, не обеспечивающих достаточной точности измерении,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 xml:space="preserve">б) или </w:t>
      </w:r>
      <w:proofErr w:type="gramStart"/>
      <w:r w:rsidRPr="00172508">
        <w:t>было</w:t>
      </w:r>
      <w:proofErr w:type="gramEnd"/>
      <w:r w:rsidRPr="00172508">
        <w:t xml:space="preserve"> допущено два-три недочета, или не более одной негрубой ошибки и одного недочета.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Оценка «</w:t>
      </w:r>
      <w:r w:rsidRPr="00172508">
        <w:rPr>
          <w:i/>
        </w:rPr>
        <w:t>удовлетворительно</w:t>
      </w:r>
      <w:r w:rsidRPr="00172508">
        <w:t>» ставится, если работа выполнена не полностью, но объем выполненной части таков, что позволяет получить правильные результаты и выводы, или если в ходе проведения опыта и измерений были допущены следующие ошибки: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а) опыт проводился в нерациональных условиях, что привело к получению результатов с большей погрешностью, 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б),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 д.), не принципиального для данной работы характера, но повлиявших на результат выполнения,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в) или не выполнен совсем или выполнен неверно анализ погрешностей;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г)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Оценка «</w:t>
      </w:r>
      <w:r w:rsidRPr="00172508">
        <w:rPr>
          <w:i/>
        </w:rPr>
        <w:t>неудовлетворительно</w:t>
      </w:r>
      <w:r w:rsidRPr="00172508">
        <w:t>» ставится в том случае, если: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а) работа выполнена не полностью, и объем выполненной части работы не позволяет сделать правильных выводов,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б) или опыты, измерения, вычисления, наблюдения производились неправильно,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в) или в ходе работы и в отчете обнаружились в совокупности все недостатки, отмеченные в требованиях к, оценке «3».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Работа зачтена, если за нее получена оценка не ниже «удовлетворительно».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</w:pPr>
    </w:p>
    <w:p w:rsidR="000063C1" w:rsidRDefault="000063C1" w:rsidP="000063C1">
      <w:pPr>
        <w:jc w:val="center"/>
        <w:rPr>
          <w:b/>
        </w:rPr>
      </w:pPr>
      <w:r w:rsidRPr="006F4000">
        <w:rPr>
          <w:b/>
        </w:rPr>
        <w:t>Критерии оценки реферата</w:t>
      </w:r>
    </w:p>
    <w:p w:rsidR="000063C1" w:rsidRDefault="000063C1" w:rsidP="000063C1">
      <w:pPr>
        <w:jc w:val="both"/>
      </w:pPr>
      <w:r>
        <w:t>Оценка 5(отлично) ставится за предоставление реферата утвержденной тематики для студентов специальной медицинской группы не позже установленного срока. Реферат соответствует всем требованиям по его оформлению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м. Требования к оформлению реферата. ) Доклад по его защите полностью раскрывает тему и содержание, докладчик свободно проводит анализ, сравнения с использованием специальной терминологии, правильно, кратко и четко отвечает на дополнительные вопросы, уверенно ориентируется в содержании реферата.</w:t>
      </w:r>
    </w:p>
    <w:p w:rsidR="000063C1" w:rsidRDefault="000063C1" w:rsidP="000063C1">
      <w:pPr>
        <w:jc w:val="both"/>
      </w:pPr>
      <w:r>
        <w:t>Оценка 4(хорошо) ставится за предоставление реферата утвержденной тематики для студентов специальной медицинской группы не позже установленного срока. Оформление реферата имеет незначительные недостатки, в целом реферат соответствует всем требованиям по его оформлению. Доклад по его защите полностью раскрывает тему и содержание, однако докладчик неуверенно проводит анализ и сравнения, правильно, но нечетко отвечает на дополнительные вопросы, имеет не более двух ошибок в изложении основного материала, редко использует специальную терминологию.</w:t>
      </w:r>
    </w:p>
    <w:p w:rsidR="000063C1" w:rsidRDefault="000063C1" w:rsidP="000063C1">
      <w:pPr>
        <w:jc w:val="both"/>
      </w:pPr>
      <w:r>
        <w:t xml:space="preserve">Оценка 3 (удовлетворительно) ставится за предоставление реферата утвержденной тематики для студентов специальной медицинской группы не позже установленного срока. Оформление реферата содержит не более трех несоответствий или ошибок. </w:t>
      </w:r>
      <w:proofErr w:type="gramStart"/>
      <w:r>
        <w:t xml:space="preserve">Доклад по его защите не полностью раскрывает тему и содержание, в процессе докладчик допускает не более трех неточностей или ошибок, затруднительно проводит анализ и сравнения, не приводит примеров, нечетко и неуверенно отвечает на дополнительные вопросы, путается в последовательности изложения, имеет не более трех ошибок в изложении основного материала, не применяет специальную терминологию, но может объяснить ее значение. </w:t>
      </w:r>
      <w:proofErr w:type="gramEnd"/>
    </w:p>
    <w:p w:rsidR="000063C1" w:rsidRDefault="000063C1" w:rsidP="000063C1">
      <w:pPr>
        <w:jc w:val="both"/>
      </w:pPr>
      <w:r>
        <w:t>Оценка 2 (неудовлетворительно) ставится за отсутствие реферата, утвержденной тематики для студентов специальной медицинской группы. Предоставление реферата осуществлено не в срок, без уважительной причины. Реферат, утвержденной тематики предоставлен в срок, однако отсутствует доклад по его защите. Оформление реферата содержит более трех ошибок и несоответствий. Докладчик не смог раскрыть тему и содержание реферата, не провел анализ, имеет более трех ошибок в изложении основного материала.</w:t>
      </w:r>
    </w:p>
    <w:p w:rsidR="000063C1" w:rsidRDefault="000063C1" w:rsidP="000063C1">
      <w:pPr>
        <w:jc w:val="both"/>
      </w:pP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</w:p>
    <w:p w:rsidR="000063C1" w:rsidRDefault="000063C1" w:rsidP="000063C1">
      <w:pPr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2.3. </w:t>
      </w:r>
      <w:r w:rsidRPr="00BD2BAD">
        <w:rPr>
          <w:b/>
          <w:spacing w:val="-1"/>
          <w:sz w:val="28"/>
          <w:szCs w:val="28"/>
        </w:rPr>
        <w:t xml:space="preserve"> Комплект оценочных сре</w:t>
      </w:r>
      <w:proofErr w:type="gramStart"/>
      <w:r w:rsidRPr="00BD2BAD">
        <w:rPr>
          <w:b/>
          <w:spacing w:val="-1"/>
          <w:sz w:val="28"/>
          <w:szCs w:val="28"/>
        </w:rPr>
        <w:t>дств дл</w:t>
      </w:r>
      <w:proofErr w:type="gramEnd"/>
      <w:r w:rsidRPr="00BD2BAD">
        <w:rPr>
          <w:b/>
          <w:spacing w:val="-1"/>
          <w:sz w:val="28"/>
          <w:szCs w:val="28"/>
        </w:rPr>
        <w:t>я</w:t>
      </w:r>
      <w:r w:rsidRPr="00BD2BAD">
        <w:rPr>
          <w:b/>
          <w:spacing w:val="-13"/>
          <w:sz w:val="28"/>
          <w:szCs w:val="28"/>
        </w:rPr>
        <w:t xml:space="preserve"> </w:t>
      </w:r>
      <w:r w:rsidRPr="00BD2BAD">
        <w:rPr>
          <w:b/>
          <w:spacing w:val="-1"/>
          <w:sz w:val="28"/>
          <w:szCs w:val="28"/>
        </w:rPr>
        <w:t>промежуточной аттестации</w:t>
      </w:r>
    </w:p>
    <w:p w:rsidR="000063C1" w:rsidRPr="00BD2BAD" w:rsidRDefault="000063C1" w:rsidP="000063C1">
      <w:pPr>
        <w:jc w:val="center"/>
        <w:rPr>
          <w:b/>
          <w:sz w:val="28"/>
        </w:rPr>
      </w:pPr>
    </w:p>
    <w:p w:rsidR="000063C1" w:rsidRPr="00134D93" w:rsidRDefault="000063C1" w:rsidP="000063C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34D93">
        <w:rPr>
          <w:rFonts w:eastAsia="Calibri"/>
          <w:sz w:val="28"/>
          <w:szCs w:val="28"/>
          <w:lang w:eastAsia="en-US"/>
        </w:rPr>
        <w:t>При оценке теоретическ</w:t>
      </w:r>
      <w:r>
        <w:rPr>
          <w:rFonts w:eastAsia="Calibri"/>
          <w:sz w:val="28"/>
          <w:szCs w:val="28"/>
          <w:lang w:eastAsia="en-US"/>
        </w:rPr>
        <w:t>их знаний, умений и/или практического опыта</w:t>
      </w:r>
      <w:r w:rsidRPr="00134D93">
        <w:rPr>
          <w:rFonts w:eastAsia="Calibri"/>
          <w:sz w:val="28"/>
          <w:szCs w:val="28"/>
          <w:lang w:eastAsia="en-US"/>
        </w:rPr>
        <w:t xml:space="preserve"> студентов на экзамене (зачете) учитываются итоги текущей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34D93">
        <w:rPr>
          <w:rFonts w:eastAsia="Calibri"/>
          <w:sz w:val="28"/>
          <w:szCs w:val="28"/>
          <w:lang w:eastAsia="en-US"/>
        </w:rPr>
        <w:t xml:space="preserve">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</w:t>
      </w:r>
      <w:r>
        <w:rPr>
          <w:rFonts w:eastAsia="Calibri"/>
          <w:sz w:val="28"/>
          <w:szCs w:val="28"/>
          <w:lang w:eastAsia="en-US"/>
        </w:rPr>
        <w:t>учебных</w:t>
      </w:r>
      <w:r w:rsidRPr="00134D93">
        <w:rPr>
          <w:rFonts w:eastAsia="Calibri"/>
          <w:sz w:val="28"/>
          <w:szCs w:val="28"/>
          <w:lang w:eastAsia="en-US"/>
        </w:rPr>
        <w:t xml:space="preserve"> занятиях. </w:t>
      </w:r>
    </w:p>
    <w:p w:rsidR="000063C1" w:rsidRPr="004B0B4D" w:rsidRDefault="000063C1" w:rsidP="000063C1">
      <w:pPr>
        <w:ind w:firstLine="709"/>
        <w:jc w:val="both"/>
        <w:rPr>
          <w:sz w:val="28"/>
          <w:szCs w:val="28"/>
        </w:rPr>
      </w:pPr>
      <w:r w:rsidRPr="004B0B4D">
        <w:rPr>
          <w:sz w:val="28"/>
          <w:szCs w:val="28"/>
        </w:rPr>
        <w:t>Структуру формирования компетенции можно пред</w:t>
      </w:r>
      <w:r>
        <w:rPr>
          <w:sz w:val="28"/>
          <w:szCs w:val="28"/>
        </w:rPr>
        <w:t>ставить в виде следующих трех</w:t>
      </w:r>
      <w:r w:rsidRPr="004B0B4D">
        <w:rPr>
          <w:sz w:val="28"/>
          <w:szCs w:val="28"/>
        </w:rPr>
        <w:t xml:space="preserve"> последовательных уровней:</w:t>
      </w:r>
    </w:p>
    <w:p w:rsidR="000063C1" w:rsidRPr="004B0B4D" w:rsidRDefault="000063C1" w:rsidP="000063C1">
      <w:pPr>
        <w:ind w:firstLine="709"/>
        <w:jc w:val="both"/>
        <w:rPr>
          <w:sz w:val="28"/>
          <w:szCs w:val="28"/>
        </w:rPr>
      </w:pPr>
      <w:r w:rsidRPr="004B0B4D">
        <w:rPr>
          <w:sz w:val="28"/>
          <w:szCs w:val="28"/>
        </w:rPr>
        <w:t>Пороговый уровень формирования компетенции в процессе восхождения к мастерству в профессиональной области. Это</w:t>
      </w:r>
      <w:r>
        <w:rPr>
          <w:sz w:val="28"/>
          <w:szCs w:val="28"/>
        </w:rPr>
        <w:t xml:space="preserve"> начальный уровень обучения</w:t>
      </w:r>
      <w:r w:rsidRPr="004B0B4D">
        <w:rPr>
          <w:sz w:val="28"/>
          <w:szCs w:val="28"/>
        </w:rPr>
        <w:t xml:space="preserve">. Оценка уровня </w:t>
      </w:r>
      <w:proofErr w:type="spellStart"/>
      <w:r w:rsidRPr="004B0B4D">
        <w:rPr>
          <w:sz w:val="28"/>
          <w:szCs w:val="28"/>
        </w:rPr>
        <w:t>сформированности</w:t>
      </w:r>
      <w:proofErr w:type="spellEnd"/>
      <w:r w:rsidRPr="004B0B4D">
        <w:rPr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0063C1" w:rsidRPr="004B0B4D" w:rsidRDefault="000063C1" w:rsidP="000063C1">
      <w:pPr>
        <w:ind w:firstLine="709"/>
        <w:jc w:val="both"/>
        <w:rPr>
          <w:sz w:val="28"/>
          <w:szCs w:val="28"/>
        </w:rPr>
      </w:pPr>
      <w:r w:rsidRPr="004B0B4D">
        <w:rPr>
          <w:sz w:val="28"/>
          <w:szCs w:val="28"/>
        </w:rPr>
        <w:t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</w:t>
      </w:r>
      <w:r>
        <w:rPr>
          <w:sz w:val="28"/>
          <w:szCs w:val="28"/>
        </w:rPr>
        <w:t xml:space="preserve"> (ситуационных)</w:t>
      </w:r>
      <w:r w:rsidRPr="004B0B4D">
        <w:rPr>
          <w:sz w:val="28"/>
          <w:szCs w:val="28"/>
        </w:rPr>
        <w:t xml:space="preserve"> задач. Никакой новой информации на этом уровне деятельности не создаётся. </w:t>
      </w:r>
    </w:p>
    <w:p w:rsidR="000063C1" w:rsidRPr="004B0B4D" w:rsidRDefault="000063C1" w:rsidP="000063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Повышенный уровень  формирования</w:t>
      </w:r>
      <w:r w:rsidRPr="004B0B4D">
        <w:rPr>
          <w:sz w:val="28"/>
          <w:szCs w:val="28"/>
        </w:rPr>
        <w:t xml:space="preserve"> компетенции – это этап квалифицированной профессиональной деятельности, достижение которого позволяет решать ш</w:t>
      </w:r>
      <w:r>
        <w:rPr>
          <w:sz w:val="28"/>
          <w:szCs w:val="28"/>
        </w:rPr>
        <w:t xml:space="preserve">ирокий круг комплексных проблемно-аналитических </w:t>
      </w:r>
      <w:r w:rsidRPr="004B0B4D">
        <w:rPr>
          <w:sz w:val="28"/>
          <w:szCs w:val="28"/>
        </w:rPr>
        <w:t xml:space="preserve">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0063C1" w:rsidRPr="004B0B4D" w:rsidRDefault="000063C1" w:rsidP="000063C1">
      <w:pPr>
        <w:ind w:firstLine="709"/>
        <w:jc w:val="both"/>
        <w:rPr>
          <w:sz w:val="28"/>
          <w:szCs w:val="28"/>
        </w:rPr>
      </w:pPr>
      <w:r w:rsidRPr="004B0B4D">
        <w:rPr>
          <w:sz w:val="28"/>
          <w:szCs w:val="28"/>
        </w:rPr>
        <w:t xml:space="preserve">Для выявления  уровня </w:t>
      </w:r>
      <w:proofErr w:type="spellStart"/>
      <w:r w:rsidRPr="004B0B4D">
        <w:rPr>
          <w:sz w:val="28"/>
          <w:szCs w:val="28"/>
        </w:rPr>
        <w:t>сформированности</w:t>
      </w:r>
      <w:proofErr w:type="spellEnd"/>
      <w:r w:rsidRPr="004B0B4D">
        <w:rPr>
          <w:sz w:val="28"/>
          <w:szCs w:val="28"/>
        </w:rPr>
        <w:t xml:space="preserve"> компетенций через</w:t>
      </w:r>
      <w:r>
        <w:rPr>
          <w:sz w:val="28"/>
          <w:szCs w:val="28"/>
        </w:rPr>
        <w:t xml:space="preserve"> оценку знаний, умений и практического опыта</w:t>
      </w:r>
      <w:r w:rsidRPr="004B0B4D">
        <w:rPr>
          <w:sz w:val="28"/>
          <w:szCs w:val="28"/>
        </w:rPr>
        <w:t xml:space="preserve"> студентов в ходе промежуточной аттестации любое итоговое мероприятие (зачет, зачет с о</w:t>
      </w:r>
      <w:r>
        <w:rPr>
          <w:sz w:val="28"/>
          <w:szCs w:val="28"/>
        </w:rPr>
        <w:t xml:space="preserve">ценкой, экзамен) состоит из двух </w:t>
      </w:r>
      <w:r w:rsidRPr="004B0B4D">
        <w:rPr>
          <w:sz w:val="28"/>
          <w:szCs w:val="28"/>
        </w:rPr>
        <w:t xml:space="preserve"> составных блоков:</w:t>
      </w:r>
    </w:p>
    <w:p w:rsidR="000063C1" w:rsidRPr="004B0B4D" w:rsidRDefault="000063C1" w:rsidP="000063C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B0B4D">
        <w:rPr>
          <w:sz w:val="28"/>
          <w:szCs w:val="28"/>
        </w:rPr>
        <w:t>•</w:t>
      </w:r>
      <w:r w:rsidRPr="004B0B4D">
        <w:rPr>
          <w:sz w:val="28"/>
          <w:szCs w:val="28"/>
        </w:rPr>
        <w:tab/>
        <w:t>Выполнение комплексных тестов и/или ответы на вопросы</w:t>
      </w:r>
      <w:r>
        <w:rPr>
          <w:sz w:val="28"/>
          <w:szCs w:val="28"/>
        </w:rPr>
        <w:t xml:space="preserve"> (теоретические задания);</w:t>
      </w:r>
    </w:p>
    <w:p w:rsidR="000063C1" w:rsidRDefault="000063C1" w:rsidP="000063C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B0B4D">
        <w:rPr>
          <w:sz w:val="28"/>
          <w:szCs w:val="28"/>
        </w:rPr>
        <w:t>•</w:t>
      </w:r>
      <w:r w:rsidRPr="004B0B4D">
        <w:rPr>
          <w:sz w:val="28"/>
          <w:szCs w:val="28"/>
        </w:rPr>
        <w:tab/>
        <w:t>Выпо</w:t>
      </w:r>
      <w:r>
        <w:rPr>
          <w:sz w:val="28"/>
          <w:szCs w:val="28"/>
        </w:rPr>
        <w:t xml:space="preserve">лнение комплексных проблемно-аналитических и практических </w:t>
      </w:r>
      <w:r w:rsidRPr="004B0B4D">
        <w:rPr>
          <w:sz w:val="28"/>
          <w:szCs w:val="28"/>
        </w:rPr>
        <w:t xml:space="preserve"> заданий (за</w:t>
      </w:r>
      <w:r>
        <w:rPr>
          <w:sz w:val="28"/>
          <w:szCs w:val="28"/>
        </w:rPr>
        <w:t>дачи, упражнения и т.д. и т.п.) (практические задания).</w:t>
      </w:r>
    </w:p>
    <w:p w:rsidR="000063C1" w:rsidRDefault="000063C1" w:rsidP="000063C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65C4F">
        <w:rPr>
          <w:rFonts w:eastAsia="Calibri"/>
          <w:sz w:val="28"/>
          <w:szCs w:val="28"/>
          <w:lang w:eastAsia="en-US"/>
        </w:rPr>
        <w:t>В качестве критериев освоения компетенций исп</w:t>
      </w:r>
      <w:r>
        <w:rPr>
          <w:rFonts w:eastAsia="Calibri"/>
          <w:sz w:val="28"/>
          <w:szCs w:val="28"/>
          <w:lang w:eastAsia="en-US"/>
        </w:rPr>
        <w:t>ользуются знания, умения, практический опыт</w:t>
      </w:r>
      <w:r w:rsidRPr="00365C4F">
        <w:rPr>
          <w:rFonts w:eastAsia="Calibri"/>
          <w:sz w:val="28"/>
          <w:szCs w:val="28"/>
          <w:lang w:eastAsia="en-US"/>
        </w:rPr>
        <w:t>.</w:t>
      </w:r>
    </w:p>
    <w:p w:rsidR="000063C1" w:rsidRDefault="000063C1" w:rsidP="000063C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063C1" w:rsidRPr="00E021F0" w:rsidRDefault="000063C1" w:rsidP="000063C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063C1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65C4F">
        <w:rPr>
          <w:rFonts w:eastAsia="Calibri"/>
          <w:b/>
          <w:bCs/>
          <w:sz w:val="28"/>
          <w:szCs w:val="28"/>
          <w:lang w:eastAsia="en-US"/>
        </w:rPr>
        <w:t>К</w:t>
      </w:r>
      <w:r>
        <w:rPr>
          <w:rFonts w:eastAsia="Calibri"/>
          <w:b/>
          <w:bCs/>
          <w:sz w:val="28"/>
          <w:szCs w:val="28"/>
          <w:lang w:eastAsia="en-US"/>
        </w:rPr>
        <w:t>ритерии оценки знаний студентов</w:t>
      </w:r>
    </w:p>
    <w:p w:rsidR="000063C1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365C4F"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 компетенци</w:t>
      </w:r>
      <w:r>
        <w:rPr>
          <w:rFonts w:eastAsia="Calibri"/>
          <w:b/>
          <w:bCs/>
          <w:sz w:val="28"/>
          <w:szCs w:val="28"/>
          <w:lang w:eastAsia="en-US"/>
        </w:rPr>
        <w:t>й</w:t>
      </w:r>
      <w:r w:rsidRPr="00365C4F">
        <w:rPr>
          <w:rFonts w:eastAsia="Calibri"/>
          <w:b/>
          <w:bCs/>
          <w:sz w:val="28"/>
          <w:szCs w:val="28"/>
          <w:lang w:eastAsia="en-US"/>
        </w:rPr>
        <w:t>)</w:t>
      </w:r>
    </w:p>
    <w:p w:rsidR="000063C1" w:rsidRPr="00365C4F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826"/>
      </w:tblGrid>
      <w:tr w:rsidR="000063C1" w:rsidRPr="00365C4F" w:rsidTr="000063C1">
        <w:tc>
          <w:tcPr>
            <w:tcW w:w="993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063C1" w:rsidRPr="00365C4F" w:rsidTr="000063C1">
        <w:tc>
          <w:tcPr>
            <w:tcW w:w="993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063C1" w:rsidRPr="00365C4F" w:rsidTr="000063C1">
        <w:tc>
          <w:tcPr>
            <w:tcW w:w="993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- студент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 целом </w:t>
            </w: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твердо усвоил тему, грамотно и по существу излагает ее, опираясь на знания основной и дополнительной литературы;</w:t>
            </w:r>
          </w:p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владеет на достаточном уровне системой понятий.</w:t>
            </w:r>
          </w:p>
        </w:tc>
      </w:tr>
      <w:tr w:rsidR="000063C1" w:rsidRPr="00365C4F" w:rsidTr="000063C1">
        <w:tc>
          <w:tcPr>
            <w:tcW w:w="993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частично владеет системой понятий.</w:t>
            </w:r>
          </w:p>
        </w:tc>
      </w:tr>
      <w:tr w:rsidR="000063C1" w:rsidRPr="00365C4F" w:rsidTr="000063C1">
        <w:tc>
          <w:tcPr>
            <w:tcW w:w="993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студент не усвоил значительной части материала;</w:t>
            </w:r>
          </w:p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- не владеет системой понятий.</w:t>
            </w:r>
          </w:p>
        </w:tc>
      </w:tr>
    </w:tbl>
    <w:p w:rsidR="000063C1" w:rsidRPr="00365C4F" w:rsidRDefault="000063C1" w:rsidP="000063C1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0063C1" w:rsidRPr="00365C4F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063C1" w:rsidRPr="00365C4F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(продвинутый уровень </w:t>
      </w:r>
      <w:r w:rsidRPr="00365C4F">
        <w:rPr>
          <w:rFonts w:eastAsia="Calibri"/>
          <w:b/>
          <w:bCs/>
          <w:vanish/>
          <w:sz w:val="28"/>
          <w:szCs w:val="28"/>
          <w:lang w:eastAsia="en-US"/>
        </w:rPr>
        <w:t xml:space="preserve">но </w:t>
      </w:r>
      <w:proofErr w:type="spellStart"/>
      <w:r w:rsidRPr="00365C4F">
        <w:rPr>
          <w:rFonts w:eastAsia="Calibri"/>
          <w:b/>
          <w:bCs/>
          <w:vanish/>
          <w:sz w:val="28"/>
          <w:szCs w:val="28"/>
          <w:lang w:eastAsia="en-US"/>
        </w:rPr>
        <w:t>овень</w:t>
      </w:r>
      <w:proofErr w:type="spellEnd"/>
      <w:r w:rsidRPr="00365C4F">
        <w:rPr>
          <w:rFonts w:eastAsia="Calibri"/>
          <w:b/>
          <w:bCs/>
          <w:vanish/>
          <w:sz w:val="28"/>
          <w:szCs w:val="28"/>
          <w:lang w:eastAsia="en-US"/>
        </w:rPr>
        <w:t xml:space="preserve"> </w:t>
      </w:r>
      <w:proofErr w:type="spellStart"/>
      <w:r w:rsidRPr="00365C4F">
        <w:rPr>
          <w:rFonts w:eastAsia="Calibri"/>
          <w:b/>
          <w:bCs/>
          <w:vanish/>
          <w:sz w:val="28"/>
          <w:szCs w:val="28"/>
          <w:lang w:eastAsia="en-US"/>
        </w:rPr>
        <w:t>сформированности</w:t>
      </w:r>
      <w:proofErr w:type="spellEnd"/>
      <w:r w:rsidRPr="00365C4F">
        <w:rPr>
          <w:rFonts w:eastAsia="Calibri"/>
          <w:b/>
          <w:bCs/>
          <w:vanish/>
          <w:sz w:val="28"/>
          <w:szCs w:val="28"/>
          <w:lang w:eastAsia="en-US"/>
        </w:rPr>
        <w:t xml:space="preserve"> компетенции</w:t>
      </w:r>
      <w:proofErr w:type="gramStart"/>
      <w:r w:rsidRPr="00365C4F">
        <w:rPr>
          <w:rFonts w:eastAsia="Calibri"/>
          <w:b/>
          <w:bCs/>
          <w:vanish/>
          <w:sz w:val="28"/>
          <w:szCs w:val="28"/>
          <w:lang w:eastAsia="en-US"/>
        </w:rPr>
        <w:t>)</w:t>
      </w:r>
      <w:proofErr w:type="spellStart"/>
      <w:r w:rsidRPr="00365C4F">
        <w:rPr>
          <w:rFonts w:eastAsia="Calibri"/>
          <w:b/>
          <w:bCs/>
          <w:sz w:val="28"/>
          <w:szCs w:val="28"/>
          <w:lang w:eastAsia="en-US"/>
        </w:rPr>
        <w:t>с</w:t>
      </w:r>
      <w:proofErr w:type="gramEnd"/>
      <w:r w:rsidRPr="00365C4F">
        <w:rPr>
          <w:rFonts w:eastAsia="Calibri"/>
          <w:b/>
          <w:bCs/>
          <w:sz w:val="28"/>
          <w:szCs w:val="28"/>
          <w:lang w:eastAsia="en-US"/>
        </w:rPr>
        <w:t>формированности</w:t>
      </w:r>
      <w:proofErr w:type="spellEnd"/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0063C1" w:rsidRPr="00365C4F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826"/>
      </w:tblGrid>
      <w:tr w:rsidR="000063C1" w:rsidRPr="00365C4F" w:rsidTr="000063C1">
        <w:tc>
          <w:tcPr>
            <w:tcW w:w="1371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063C1" w:rsidRPr="00365C4F" w:rsidTr="000063C1">
        <w:tc>
          <w:tcPr>
            <w:tcW w:w="1371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063C1" w:rsidRPr="00365C4F" w:rsidTr="000063C1">
        <w:tc>
          <w:tcPr>
            <w:tcW w:w="1371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063C1" w:rsidRPr="00365C4F" w:rsidTr="000063C1">
        <w:tc>
          <w:tcPr>
            <w:tcW w:w="1371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063C1" w:rsidRPr="00365C4F" w:rsidTr="000063C1">
        <w:tc>
          <w:tcPr>
            <w:tcW w:w="1371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063C1" w:rsidRPr="00365C4F" w:rsidRDefault="000063C1" w:rsidP="000063C1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0063C1" w:rsidRDefault="000063C1" w:rsidP="000063C1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65C4F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>
        <w:rPr>
          <w:rFonts w:eastAsia="Calibri"/>
          <w:b/>
          <w:sz w:val="28"/>
          <w:szCs w:val="28"/>
          <w:lang w:eastAsia="en-US"/>
        </w:rPr>
        <w:t xml:space="preserve">умений и/или практического опыта </w:t>
      </w:r>
      <w:r w:rsidRPr="00365C4F">
        <w:rPr>
          <w:rFonts w:eastAsia="Calibri"/>
          <w:b/>
          <w:sz w:val="28"/>
          <w:szCs w:val="28"/>
          <w:lang w:eastAsia="en-US"/>
        </w:rPr>
        <w:t xml:space="preserve"> </w:t>
      </w:r>
      <w:r w:rsidRPr="00365C4F">
        <w:rPr>
          <w:rFonts w:eastAsia="Calibri"/>
          <w:b/>
          <w:bCs/>
          <w:sz w:val="28"/>
          <w:szCs w:val="28"/>
          <w:lang w:eastAsia="en-US"/>
        </w:rPr>
        <w:t>решения шир</w:t>
      </w:r>
      <w:r>
        <w:rPr>
          <w:rFonts w:eastAsia="Calibri"/>
          <w:b/>
          <w:bCs/>
          <w:sz w:val="28"/>
          <w:szCs w:val="28"/>
          <w:lang w:eastAsia="en-US"/>
        </w:rPr>
        <w:t xml:space="preserve">окого круга комплексных проблемно-аналитических </w:t>
      </w:r>
      <w:r w:rsidRPr="00365C4F">
        <w:rPr>
          <w:rFonts w:eastAsia="Calibri"/>
          <w:b/>
          <w:bCs/>
          <w:sz w:val="28"/>
          <w:szCs w:val="28"/>
          <w:lang w:eastAsia="en-US"/>
        </w:rPr>
        <w:t> задач профессиональной деятельности</w:t>
      </w:r>
    </w:p>
    <w:p w:rsidR="000063C1" w:rsidRPr="00365C4F" w:rsidRDefault="000063C1" w:rsidP="000063C1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365C4F"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365C4F"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0063C1" w:rsidRPr="00365C4F" w:rsidRDefault="000063C1" w:rsidP="000063C1">
      <w:pPr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39"/>
        <w:gridCol w:w="7114"/>
      </w:tblGrid>
      <w:tr w:rsidR="000063C1" w:rsidRPr="00365C4F" w:rsidTr="000063C1">
        <w:tc>
          <w:tcPr>
            <w:tcW w:w="1390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063C1" w:rsidRPr="00365C4F" w:rsidTr="000063C1">
        <w:tc>
          <w:tcPr>
            <w:tcW w:w="1390" w:type="pct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0063C1" w:rsidRPr="00365C4F" w:rsidTr="000063C1">
        <w:tc>
          <w:tcPr>
            <w:tcW w:w="1390" w:type="pct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063C1" w:rsidRPr="00365C4F" w:rsidTr="000063C1">
        <w:tc>
          <w:tcPr>
            <w:tcW w:w="1390" w:type="pct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стади</w:t>
            </w:r>
            <w:proofErr w:type="spellEnd"/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0063C1" w:rsidRPr="00365C4F" w:rsidTr="000063C1">
        <w:tc>
          <w:tcPr>
            <w:tcW w:w="1390" w:type="pct"/>
          </w:tcPr>
          <w:p w:rsidR="000063C1" w:rsidRPr="00365C4F" w:rsidRDefault="000063C1" w:rsidP="000063C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0063C1" w:rsidRPr="00365C4F" w:rsidRDefault="000063C1" w:rsidP="000063C1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65C4F">
              <w:rPr>
                <w:rFonts w:eastAsia="Calibri"/>
                <w:bCs/>
                <w:sz w:val="28"/>
                <w:szCs w:val="28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063C1" w:rsidRDefault="000063C1" w:rsidP="000063C1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0063C1" w:rsidRPr="00172508" w:rsidRDefault="000063C1" w:rsidP="000063C1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>
        <w:rPr>
          <w:color w:val="000000"/>
          <w:sz w:val="28"/>
          <w:szCs w:val="28"/>
          <w:u w:val="single"/>
        </w:rPr>
        <w:t>Вопросы и/или</w:t>
      </w:r>
      <w:r w:rsidRPr="004646AD">
        <w:rPr>
          <w:color w:val="000000"/>
          <w:sz w:val="28"/>
          <w:szCs w:val="28"/>
          <w:u w:val="single"/>
        </w:rPr>
        <w:t xml:space="preserve"> тесты для проверки теоретических знаний студентов </w:t>
      </w:r>
      <w:r w:rsidRPr="001A7C31">
        <w:rPr>
          <w:color w:val="000000"/>
          <w:sz w:val="28"/>
          <w:szCs w:val="28"/>
          <w:u w:val="single"/>
        </w:rPr>
        <w:t>(пороговый уровень формирования компетенции):</w:t>
      </w:r>
      <w:r w:rsidRPr="00172508">
        <w:rPr>
          <w:color w:val="000000"/>
          <w:u w:val="single"/>
        </w:rPr>
        <w:t xml:space="preserve"> Вопросы, тесты для проверки теоретических знаний студентов (пороговый уровень формирования компетенции):</w:t>
      </w:r>
    </w:p>
    <w:p w:rsidR="000063C1" w:rsidRDefault="000063C1" w:rsidP="000063C1">
      <w:pPr>
        <w:ind w:left="708"/>
        <w:jc w:val="both"/>
        <w:rPr>
          <w:b/>
          <w:u w:val="single"/>
        </w:rPr>
      </w:pPr>
    </w:p>
    <w:p w:rsidR="000063C1" w:rsidRPr="007017DA" w:rsidRDefault="000063C1" w:rsidP="000063C1">
      <w:pPr>
        <w:jc w:val="both"/>
        <w:rPr>
          <w:b/>
        </w:rPr>
      </w:pPr>
      <w:r w:rsidRPr="007017DA">
        <w:rPr>
          <w:b/>
        </w:rPr>
        <w:t>Вопросы для контрольного опроса</w:t>
      </w:r>
      <w:r>
        <w:rPr>
          <w:b/>
        </w:rPr>
        <w:t xml:space="preserve">. </w:t>
      </w:r>
      <w:r w:rsidRPr="007017DA">
        <w:rPr>
          <w:b/>
        </w:rPr>
        <w:t xml:space="preserve">Вопросы для </w:t>
      </w:r>
      <w:proofErr w:type="spellStart"/>
      <w:r>
        <w:rPr>
          <w:b/>
        </w:rPr>
        <w:t>диф</w:t>
      </w:r>
      <w:proofErr w:type="gramStart"/>
      <w:r>
        <w:rPr>
          <w:b/>
        </w:rPr>
        <w:t>.з</w:t>
      </w:r>
      <w:proofErr w:type="gramEnd"/>
      <w:r>
        <w:rPr>
          <w:b/>
        </w:rPr>
        <w:t>ачета</w:t>
      </w:r>
      <w:proofErr w:type="spellEnd"/>
      <w:r>
        <w:rPr>
          <w:b/>
        </w:rPr>
        <w:t>:</w:t>
      </w:r>
    </w:p>
    <w:p w:rsidR="000063C1" w:rsidRPr="00A70632" w:rsidRDefault="000063C1" w:rsidP="000063C1">
      <w:pPr>
        <w:widowControl w:val="0"/>
        <w:autoSpaceDE w:val="0"/>
        <w:autoSpaceDN w:val="0"/>
        <w:adjustRightInd w:val="0"/>
      </w:pPr>
      <w:r>
        <w:t xml:space="preserve">1.  </w:t>
      </w:r>
      <w:r w:rsidRPr="00A70632">
        <w:t>Здоровье и здоровый образ жизни. Общие понятия о здоровье.</w:t>
      </w:r>
    </w:p>
    <w:p w:rsidR="000063C1" w:rsidRPr="00A70632" w:rsidRDefault="000063C1" w:rsidP="000063C1">
      <w:pPr>
        <w:widowControl w:val="0"/>
        <w:autoSpaceDE w:val="0"/>
        <w:autoSpaceDN w:val="0"/>
        <w:adjustRightInd w:val="0"/>
      </w:pPr>
      <w:r>
        <w:t xml:space="preserve">2. </w:t>
      </w:r>
      <w:r w:rsidRPr="00A70632">
        <w:t>Здоровый образ жизни как необходимое условие сохранения и укрепления здоровья человека и общества. Факторы, способствующие укреплению здоровья.</w:t>
      </w:r>
    </w:p>
    <w:p w:rsidR="000063C1" w:rsidRPr="00A70632" w:rsidRDefault="000063C1" w:rsidP="000063C1">
      <w:pPr>
        <w:widowControl w:val="0"/>
        <w:autoSpaceDE w:val="0"/>
        <w:autoSpaceDN w:val="0"/>
        <w:adjustRightInd w:val="0"/>
      </w:pPr>
      <w:r>
        <w:t xml:space="preserve">3. </w:t>
      </w:r>
      <w:r w:rsidRPr="00A70632">
        <w:t>Двигательная активность и закаливание организма. Влияние двигательной активности на здоровье человека. Занятия физической культурой.</w:t>
      </w:r>
    </w:p>
    <w:p w:rsidR="000063C1" w:rsidRPr="00A70632" w:rsidRDefault="000063C1" w:rsidP="000063C1">
      <w:pPr>
        <w:widowControl w:val="0"/>
        <w:autoSpaceDE w:val="0"/>
        <w:autoSpaceDN w:val="0"/>
        <w:adjustRightInd w:val="0"/>
      </w:pPr>
      <w:r>
        <w:t xml:space="preserve">4. </w:t>
      </w:r>
      <w:r w:rsidRPr="00A70632">
        <w:t>Психологическая уравновешенность и ее значение для здоровья.</w:t>
      </w:r>
    </w:p>
    <w:p w:rsidR="000063C1" w:rsidRPr="00A70632" w:rsidRDefault="000063C1" w:rsidP="000063C1">
      <w:pPr>
        <w:widowControl w:val="0"/>
        <w:autoSpaceDE w:val="0"/>
        <w:autoSpaceDN w:val="0"/>
        <w:adjustRightInd w:val="0"/>
      </w:pPr>
      <w:r>
        <w:t xml:space="preserve">5. </w:t>
      </w:r>
      <w:r w:rsidRPr="00A70632">
        <w:t xml:space="preserve"> Режим дня, труда и отдыха.</w:t>
      </w:r>
    </w:p>
    <w:p w:rsidR="000063C1" w:rsidRPr="00A70632" w:rsidRDefault="000063C1" w:rsidP="000063C1">
      <w:pPr>
        <w:widowControl w:val="0"/>
        <w:autoSpaceDE w:val="0"/>
        <w:autoSpaceDN w:val="0"/>
        <w:adjustRightInd w:val="0"/>
      </w:pPr>
      <w:r>
        <w:t xml:space="preserve">6. </w:t>
      </w:r>
      <w:r w:rsidRPr="00A70632">
        <w:t xml:space="preserve"> Рациональное питание и его значение для здоровья.</w:t>
      </w:r>
    </w:p>
    <w:p w:rsidR="000063C1" w:rsidRPr="0091593F" w:rsidRDefault="000063C1" w:rsidP="000063C1">
      <w:pPr>
        <w:widowControl w:val="0"/>
        <w:autoSpaceDE w:val="0"/>
        <w:autoSpaceDN w:val="0"/>
        <w:adjustRightInd w:val="0"/>
      </w:pPr>
      <w:r>
        <w:t xml:space="preserve">7. </w:t>
      </w:r>
      <w:r w:rsidRPr="00A70632">
        <w:t xml:space="preserve"> Закаливание и его влияние на здоровье. Правила личной гигиены и здоровье человека.</w:t>
      </w:r>
    </w:p>
    <w:p w:rsidR="000063C1" w:rsidRPr="0091593F" w:rsidRDefault="000063C1" w:rsidP="000063C1">
      <w:r>
        <w:t>8. О</w:t>
      </w:r>
      <w:r w:rsidRPr="0091593F">
        <w:t>бщие понятия и классификация чрезвычайных ситуаций природного и техногенного характера.</w:t>
      </w:r>
    </w:p>
    <w:p w:rsidR="000063C1" w:rsidRPr="0091593F" w:rsidRDefault="000063C1" w:rsidP="000063C1">
      <w:pPr>
        <w:jc w:val="both"/>
      </w:pPr>
      <w:r>
        <w:t>9..</w:t>
      </w:r>
      <w:r w:rsidRPr="0091593F">
        <w:t>Характеристика чрезвычайных ситуаций природного и техногенного характера, наиболее вероятные для данной местности и района проживания.</w:t>
      </w:r>
    </w:p>
    <w:p w:rsidR="000063C1" w:rsidRPr="0091593F" w:rsidRDefault="000063C1" w:rsidP="000063C1">
      <w:pPr>
        <w:jc w:val="both"/>
      </w:pPr>
      <w:r>
        <w:t xml:space="preserve">10. </w:t>
      </w:r>
      <w:r w:rsidRPr="0091593F">
        <w:t>Правила поведения в условиях чрезвычайных ситуаций природного и техногенного характера. Правила поведения при получении сигнала о чрезвычайной ситуации согласно плану образовательного учреждения.</w:t>
      </w:r>
    </w:p>
    <w:p w:rsidR="000063C1" w:rsidRPr="0091593F" w:rsidRDefault="000063C1" w:rsidP="000063C1">
      <w:pPr>
        <w:jc w:val="both"/>
      </w:pPr>
      <w:r>
        <w:t xml:space="preserve">11. </w:t>
      </w:r>
      <w:r w:rsidRPr="0091593F">
        <w:t>Единая государственная система предупреждения и ликвидации чрезвычайных ситуаций (РСЧС), история ее создания, предназначение, структура, решаемые задачи.</w:t>
      </w:r>
    </w:p>
    <w:p w:rsidR="000063C1" w:rsidRPr="0091593F" w:rsidRDefault="000063C1" w:rsidP="000063C1">
      <w:r>
        <w:t xml:space="preserve">12. </w:t>
      </w:r>
      <w:r w:rsidRPr="0091593F">
        <w:t>Основные понятия и определения, задачи гражданской обороны страны. Структура и органы управления гражданской обороной. Мониторинг и прогнозирование чрезвычайных ситуаций.</w:t>
      </w:r>
    </w:p>
    <w:p w:rsidR="000063C1" w:rsidRPr="0091593F" w:rsidRDefault="000063C1" w:rsidP="000063C1">
      <w:r>
        <w:t>13.</w:t>
      </w:r>
      <w:r w:rsidRPr="0091593F">
        <w:t>Современные средства поражения и их поражающие факторы. Мероприятия по защите населения. Оповещение и информирование населения об опасностях, возникающих в чрезвычайных ситуациях военного времени. Эвакуация населения в условиях чрезвычайных ситуаций.</w:t>
      </w:r>
    </w:p>
    <w:p w:rsidR="000063C1" w:rsidRPr="0091593F" w:rsidRDefault="000063C1" w:rsidP="000063C1">
      <w:r>
        <w:t xml:space="preserve">14. </w:t>
      </w:r>
      <w:r w:rsidRPr="0091593F">
        <w:t xml:space="preserve">Организация инженерной защиты населения от поражающих факторов чрезвычайных ситуаций мирного и военного времени. Инженерная защита, виды защитных сооружений. </w:t>
      </w:r>
    </w:p>
    <w:p w:rsidR="000063C1" w:rsidRPr="0091593F" w:rsidRDefault="000063C1" w:rsidP="000063C1">
      <w:r>
        <w:t>15.</w:t>
      </w:r>
      <w:r w:rsidRPr="0091593F">
        <w:t>Основное предназначение защитных сооружений гражданской обороны. Правила поведения в защитных сооружениях.</w:t>
      </w:r>
    </w:p>
    <w:p w:rsidR="000063C1" w:rsidRPr="0091593F" w:rsidRDefault="000063C1" w:rsidP="000063C1">
      <w:r>
        <w:t>16.</w:t>
      </w:r>
      <w:r w:rsidRPr="0091593F">
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</w:r>
    </w:p>
    <w:p w:rsidR="000063C1" w:rsidRPr="0091593F" w:rsidRDefault="000063C1" w:rsidP="000063C1">
      <w:r>
        <w:t>17.</w:t>
      </w:r>
      <w:r w:rsidRPr="0091593F">
        <w:t>Создание советских Вооруженных Сил, их структура и предназначение.</w:t>
      </w:r>
    </w:p>
    <w:p w:rsidR="000063C1" w:rsidRPr="0091593F" w:rsidRDefault="000063C1" w:rsidP="000063C1">
      <w:r>
        <w:t>18.</w:t>
      </w:r>
      <w:r w:rsidRPr="0091593F">
        <w:t>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</w:t>
      </w:r>
    </w:p>
    <w:p w:rsidR="000063C1" w:rsidRPr="0091593F" w:rsidRDefault="000063C1" w:rsidP="000063C1">
      <w:r>
        <w:t xml:space="preserve">19. </w:t>
      </w:r>
      <w:r w:rsidRPr="0091593F">
        <w:t xml:space="preserve"> Организационная структура Вооруженных Сил Российской Федерации. Виды Вооруженных Сил Российской Федерации, рода войск.</w:t>
      </w:r>
    </w:p>
    <w:p w:rsidR="000063C1" w:rsidRPr="0091593F" w:rsidRDefault="000063C1" w:rsidP="000063C1">
      <w:r>
        <w:t>20.</w:t>
      </w:r>
      <w:r w:rsidRPr="0091593F">
        <w:t>Сухопутные войска: история создания, предназначение, структура.</w:t>
      </w:r>
    </w:p>
    <w:p w:rsidR="000063C1" w:rsidRPr="0091593F" w:rsidRDefault="000063C1" w:rsidP="000063C1">
      <w:r>
        <w:t>21.</w:t>
      </w:r>
      <w:r w:rsidRPr="0091593F">
        <w:t xml:space="preserve"> Воздушно-космические силы: история создания, предназначение, структура. </w:t>
      </w:r>
    </w:p>
    <w:p w:rsidR="000063C1" w:rsidRPr="0091593F" w:rsidRDefault="000063C1" w:rsidP="000063C1">
      <w:r>
        <w:t>22.</w:t>
      </w:r>
      <w:r w:rsidRPr="0091593F">
        <w:t xml:space="preserve">Военно-морской флот, история создания, предназначение, структура. </w:t>
      </w:r>
    </w:p>
    <w:p w:rsidR="000063C1" w:rsidRPr="0091593F" w:rsidRDefault="000063C1" w:rsidP="000063C1">
      <w:r>
        <w:t xml:space="preserve">23. </w:t>
      </w:r>
      <w:r w:rsidRPr="0091593F">
        <w:t>Ракетные войска стратегического назначения: история создания, предназначение, структура. Воздушно-десантные войска: история создания, предназначение, структура.</w:t>
      </w:r>
    </w:p>
    <w:p w:rsidR="000063C1" w:rsidRPr="0091593F" w:rsidRDefault="000063C1" w:rsidP="000063C1">
      <w:r>
        <w:t>24.</w:t>
      </w:r>
      <w:r w:rsidRPr="0091593F">
        <w:t>Пограничные войска Федеральной службы безопасности Российской Федерации.</w:t>
      </w:r>
    </w:p>
    <w:p w:rsidR="000063C1" w:rsidRPr="0091593F" w:rsidRDefault="000063C1" w:rsidP="000063C1">
      <w:r>
        <w:t>25.</w:t>
      </w:r>
      <w:r w:rsidRPr="0091593F">
        <w:t xml:space="preserve"> Внутренние войска Министерства внутренних дел Российской Федерации.</w:t>
      </w:r>
    </w:p>
    <w:p w:rsidR="000063C1" w:rsidRPr="0091593F" w:rsidRDefault="000063C1" w:rsidP="000063C1">
      <w:r>
        <w:t>26.</w:t>
      </w:r>
      <w:r w:rsidRPr="0091593F">
        <w:t xml:space="preserve"> Железнодорожные войска Российской Федерации.</w:t>
      </w:r>
    </w:p>
    <w:p w:rsidR="000063C1" w:rsidRDefault="000063C1" w:rsidP="000063C1">
      <w:r>
        <w:t>27.</w:t>
      </w:r>
      <w:r w:rsidRPr="0091593F">
        <w:t xml:space="preserve"> Спасательные воинские формирования МЧС России. Их состав и предназначение.</w:t>
      </w:r>
    </w:p>
    <w:p w:rsidR="000063C1" w:rsidRPr="0091593F" w:rsidRDefault="000063C1" w:rsidP="000063C1">
      <w:r>
        <w:t>28.</w:t>
      </w:r>
      <w:r w:rsidRPr="0091593F">
        <w:t xml:space="preserve">Основные понятия о воинской обязанности. Воинский учет. Организация воинского учета и его предназначение. </w:t>
      </w:r>
    </w:p>
    <w:p w:rsidR="000063C1" w:rsidRPr="0091593F" w:rsidRDefault="000063C1" w:rsidP="000063C1">
      <w:r>
        <w:t>29.</w:t>
      </w:r>
      <w:r w:rsidRPr="0091593F">
        <w:t xml:space="preserve">Первоначальная постановка граждан на воинский учет. Обязанности граждан по воинскому учету. </w:t>
      </w:r>
    </w:p>
    <w:p w:rsidR="000063C1" w:rsidRPr="0091593F" w:rsidRDefault="000063C1" w:rsidP="000063C1">
      <w:pPr>
        <w:jc w:val="both"/>
      </w:pPr>
      <w:r>
        <w:t>30.</w:t>
      </w:r>
      <w:r w:rsidRPr="0091593F">
        <w:t>Обязательная подготовка граждан к военной службе, основное ее содержание.</w:t>
      </w:r>
    </w:p>
    <w:p w:rsidR="000063C1" w:rsidRPr="0091593F" w:rsidRDefault="000063C1" w:rsidP="000063C1">
      <w:pPr>
        <w:jc w:val="both"/>
      </w:pPr>
      <w:r>
        <w:t>31.</w:t>
      </w:r>
      <w:r w:rsidRPr="0091593F">
        <w:t xml:space="preserve">Добровольная подготовка граждан к военной службе, ее основные направления. </w:t>
      </w:r>
    </w:p>
    <w:p w:rsidR="000063C1" w:rsidRPr="0091593F" w:rsidRDefault="000063C1" w:rsidP="000063C1">
      <w:pPr>
        <w:jc w:val="both"/>
      </w:pPr>
      <w:r>
        <w:t>32.</w:t>
      </w:r>
      <w:r w:rsidRPr="0091593F">
        <w:t xml:space="preserve">Призыв на военную службу. Общие, должностные и специальные обязанности военнослужащих. </w:t>
      </w:r>
    </w:p>
    <w:p w:rsidR="000063C1" w:rsidRPr="0091593F" w:rsidRDefault="000063C1" w:rsidP="000063C1">
      <w:pPr>
        <w:jc w:val="both"/>
      </w:pPr>
      <w:r>
        <w:t>33.</w:t>
      </w:r>
      <w:r w:rsidRPr="0091593F">
        <w:t>Размещение военнослужащих, распределение времени и повседневный порядок жизни воинской части.</w:t>
      </w:r>
    </w:p>
    <w:p w:rsidR="000063C1" w:rsidRPr="0091593F" w:rsidRDefault="000063C1" w:rsidP="000063C1">
      <w:pPr>
        <w:jc w:val="both"/>
      </w:pPr>
      <w:r>
        <w:t xml:space="preserve">34. </w:t>
      </w:r>
      <w:r w:rsidRPr="0091593F">
        <w:t xml:space="preserve">Прохождение военной службы по контракту. Основные условия прохождения военной службы по контракту. </w:t>
      </w:r>
    </w:p>
    <w:p w:rsidR="000063C1" w:rsidRPr="0091593F" w:rsidRDefault="000063C1" w:rsidP="000063C1">
      <w:pPr>
        <w:jc w:val="both"/>
      </w:pPr>
      <w:r>
        <w:t>35.</w:t>
      </w:r>
      <w:r w:rsidRPr="0091593F">
        <w:t xml:space="preserve">Требования, предъявляемые к гражданам, поступающим на военную службу по контракту. Права и льготы, предоставляемые </w:t>
      </w:r>
      <w:proofErr w:type="gramStart"/>
      <w:r w:rsidRPr="0091593F">
        <w:t>военнослужащим</w:t>
      </w:r>
      <w:proofErr w:type="gramEnd"/>
      <w:r w:rsidRPr="0091593F">
        <w:t xml:space="preserve"> проходящим военную службу по контракту. </w:t>
      </w:r>
    </w:p>
    <w:p w:rsidR="000063C1" w:rsidRPr="0091593F" w:rsidRDefault="000063C1" w:rsidP="000063C1">
      <w:pPr>
        <w:jc w:val="both"/>
      </w:pPr>
      <w:r>
        <w:t xml:space="preserve">36. </w:t>
      </w:r>
      <w:r w:rsidRPr="0091593F">
        <w:t>Альтернативная гражданская служба, основные условия ее прохождения. Требования, предъявляемые к гражданам, для прохождения альтернативной гражданской службы.</w:t>
      </w:r>
    </w:p>
    <w:p w:rsidR="000063C1" w:rsidRPr="0091593F" w:rsidRDefault="000063C1" w:rsidP="000063C1">
      <w:pPr>
        <w:jc w:val="both"/>
      </w:pPr>
      <w:r>
        <w:t>37.</w:t>
      </w:r>
      <w:r w:rsidRPr="0091593F">
        <w:t xml:space="preserve">Качества личности военнослужащего как защитника Отечества. Требования воинской деятельности, предъявляемые к моральным, индивидуально-психологическим и профессиональным качествам гражданина. </w:t>
      </w:r>
    </w:p>
    <w:p w:rsidR="000063C1" w:rsidRPr="0091593F" w:rsidRDefault="000063C1" w:rsidP="000063C1">
      <w:pPr>
        <w:jc w:val="both"/>
      </w:pPr>
      <w:r>
        <w:t>38.</w:t>
      </w:r>
      <w:r w:rsidRPr="0091593F">
        <w:t>Виды воинской деятельности и их особенности. Особенности воинской деятельности в различных видах Вооруженных Сил и рода войск.</w:t>
      </w:r>
    </w:p>
    <w:p w:rsidR="000063C1" w:rsidRPr="0091593F" w:rsidRDefault="000063C1" w:rsidP="000063C1">
      <w:pPr>
        <w:jc w:val="both"/>
      </w:pPr>
      <w:r>
        <w:t>39.</w:t>
      </w:r>
      <w:r w:rsidRPr="0091593F">
        <w:t>Требования к психическим и морально-эстетическим качествам призывника. Основные понятия о психологической совместимости членов воинского коллектива (экипажа, боевого расчета).</w:t>
      </w:r>
    </w:p>
    <w:p w:rsidR="000063C1" w:rsidRPr="0091593F" w:rsidRDefault="000063C1" w:rsidP="000063C1">
      <w:pPr>
        <w:jc w:val="both"/>
      </w:pPr>
      <w:r>
        <w:t>40. В</w:t>
      </w:r>
      <w:r w:rsidRPr="0091593F">
        <w:t xml:space="preserve">оинская дисциплина и ответственность. Единоначалие – принцип строительства Вооруженных Сил Российской Федерации. Общие права и обязанности военнослужащих.  </w:t>
      </w:r>
    </w:p>
    <w:p w:rsidR="000063C1" w:rsidRPr="0091593F" w:rsidRDefault="000063C1" w:rsidP="000063C1">
      <w:pPr>
        <w:jc w:val="both"/>
      </w:pPr>
      <w:r>
        <w:t>42.</w:t>
      </w:r>
      <w:r w:rsidRPr="0091593F">
        <w:t>Воинская дисциплина, ее сущность и значение. Виды ответственности, установленной для военнослужащих. Соблюдение норм международного гуманитарного права.</w:t>
      </w:r>
    </w:p>
    <w:p w:rsidR="000063C1" w:rsidRPr="0091593F" w:rsidRDefault="000063C1" w:rsidP="000063C1">
      <w:pPr>
        <w:jc w:val="both"/>
      </w:pPr>
      <w:r>
        <w:t>43.</w:t>
      </w:r>
      <w:r w:rsidRPr="0091593F">
        <w:t xml:space="preserve">Как стать офицером Российской армии. Основные виды военных образовательных учреждений профессионального образования. </w:t>
      </w:r>
    </w:p>
    <w:p w:rsidR="000063C1" w:rsidRPr="0091593F" w:rsidRDefault="000063C1" w:rsidP="000063C1">
      <w:pPr>
        <w:jc w:val="both"/>
      </w:pPr>
      <w:r>
        <w:t>44.</w:t>
      </w:r>
      <w:r w:rsidRPr="0091593F">
        <w:t>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</w:r>
    </w:p>
    <w:p w:rsidR="000063C1" w:rsidRDefault="000063C1" w:rsidP="000063C1">
      <w:pPr>
        <w:jc w:val="both"/>
      </w:pPr>
      <w:r>
        <w:t xml:space="preserve">45.Первая помощь при травмах различных областей тела. </w:t>
      </w:r>
    </w:p>
    <w:p w:rsidR="000063C1" w:rsidRDefault="000063C1" w:rsidP="000063C1">
      <w:pPr>
        <w:jc w:val="both"/>
      </w:pPr>
      <w:r>
        <w:t>46.Первая помощь при проникающих ранениях грудной и брюшной полости, черепа.</w:t>
      </w:r>
    </w:p>
    <w:p w:rsidR="000063C1" w:rsidRDefault="000063C1" w:rsidP="000063C1">
      <w:pPr>
        <w:jc w:val="both"/>
      </w:pPr>
      <w:r>
        <w:t>47. Первая помощь при сотрясениях и ушибах головного мозга.</w:t>
      </w:r>
    </w:p>
    <w:p w:rsidR="000063C1" w:rsidRDefault="000063C1" w:rsidP="000063C1">
      <w:pPr>
        <w:jc w:val="both"/>
      </w:pPr>
      <w:r>
        <w:t xml:space="preserve">48. Первая помощь при переломах. </w:t>
      </w:r>
    </w:p>
    <w:p w:rsidR="000063C1" w:rsidRDefault="000063C1" w:rsidP="000063C1">
      <w:pPr>
        <w:jc w:val="both"/>
      </w:pPr>
      <w:r>
        <w:t xml:space="preserve">49.Первая помощь при </w:t>
      </w:r>
      <w:proofErr w:type="spellStart"/>
      <w:r>
        <w:t>электротравмах</w:t>
      </w:r>
      <w:proofErr w:type="spellEnd"/>
      <w:r>
        <w:t xml:space="preserve"> и повреждении молнией.</w:t>
      </w:r>
    </w:p>
    <w:p w:rsidR="000063C1" w:rsidRDefault="000063C1" w:rsidP="000063C1">
      <w:pPr>
        <w:jc w:val="both"/>
      </w:pPr>
      <w:r>
        <w:t>50.Первая помощь при синдроме длительного сдавливания. Понятие травматического токсикоза. Местные общие признаки травматического токсикоза. Основные периода развития травматического токсикоза.</w:t>
      </w:r>
    </w:p>
    <w:p w:rsidR="000063C1" w:rsidRDefault="000063C1" w:rsidP="000063C1">
      <w:pPr>
        <w:jc w:val="both"/>
      </w:pPr>
      <w:r>
        <w:t xml:space="preserve">51.Понятия и виды кровотечений. Первая помощь при наружных кровотечениях. Первая помощь при капиллярном кровотечении. </w:t>
      </w:r>
    </w:p>
    <w:p w:rsidR="000063C1" w:rsidRDefault="000063C1" w:rsidP="000063C1">
      <w:pPr>
        <w:jc w:val="both"/>
      </w:pPr>
      <w:r>
        <w:t xml:space="preserve">52.Первая помощь при артериальном кровотечении. Правила наложения жгута и закрутки. </w:t>
      </w:r>
    </w:p>
    <w:p w:rsidR="000063C1" w:rsidRDefault="000063C1" w:rsidP="000063C1">
      <w:pPr>
        <w:jc w:val="both"/>
      </w:pPr>
      <w:r>
        <w:t xml:space="preserve">53.Первая помощь при венозном кровотечении. </w:t>
      </w:r>
    </w:p>
    <w:p w:rsidR="000063C1" w:rsidRDefault="000063C1" w:rsidP="000063C1">
      <w:pPr>
        <w:jc w:val="both"/>
      </w:pPr>
      <w:r>
        <w:t>54.Смешанное кровотечение. Основные признаки внутреннего кровотечения.</w:t>
      </w:r>
    </w:p>
    <w:p w:rsidR="000063C1" w:rsidRDefault="000063C1" w:rsidP="000063C1">
      <w:pPr>
        <w:jc w:val="both"/>
      </w:pPr>
      <w:r>
        <w:t xml:space="preserve">55.Первая помощь при ожогах. Понятия, основные виды и степени ожогов. Первая помощь при термических ожогах. </w:t>
      </w:r>
    </w:p>
    <w:p w:rsidR="000063C1" w:rsidRDefault="000063C1" w:rsidP="000063C1">
      <w:pPr>
        <w:jc w:val="both"/>
      </w:pPr>
      <w:r>
        <w:t xml:space="preserve">56.Первая помощь при химических ожогах. </w:t>
      </w:r>
    </w:p>
    <w:p w:rsidR="000063C1" w:rsidRDefault="000063C1" w:rsidP="000063C1">
      <w:pPr>
        <w:jc w:val="both"/>
      </w:pPr>
      <w:r>
        <w:t xml:space="preserve">57.Первая помощь при воздействии высоких температур. Последствия воздействия высоких температур на организм человека. Основные признаки теплового удара. Предупреждения развития перегревов. </w:t>
      </w:r>
    </w:p>
    <w:p w:rsidR="000063C1" w:rsidRDefault="000063C1" w:rsidP="000063C1">
      <w:pPr>
        <w:jc w:val="both"/>
      </w:pPr>
      <w:r>
        <w:t>58.Воздействие ультрафиолетовых лучей на человека. Первая помощь при воздействии низких температур. Последствия воздействия низких температур на организм человека. Основные степени отморожения.</w:t>
      </w:r>
    </w:p>
    <w:p w:rsidR="000063C1" w:rsidRDefault="000063C1" w:rsidP="000063C1">
      <w:pPr>
        <w:jc w:val="both"/>
      </w:pPr>
      <w:r>
        <w:t xml:space="preserve">59.Первая помощь при попадании инородных тел в верхние дыхательные пути. Основные приемы удаления инородных тел из верхних дыхательных путей. </w:t>
      </w:r>
    </w:p>
    <w:p w:rsidR="000063C1" w:rsidRDefault="000063C1" w:rsidP="000063C1">
      <w:pPr>
        <w:jc w:val="both"/>
      </w:pPr>
      <w:r>
        <w:t>60.Первая помощь при отравлениях. Острое и хроническое отравление.</w:t>
      </w:r>
    </w:p>
    <w:p w:rsidR="000063C1" w:rsidRDefault="000063C1" w:rsidP="000063C1">
      <w:pPr>
        <w:jc w:val="both"/>
      </w:pPr>
      <w:r>
        <w:t xml:space="preserve">61.Первая помощь при отсутствии сознания. Признаки обморока. </w:t>
      </w:r>
    </w:p>
    <w:p w:rsidR="000063C1" w:rsidRDefault="000063C1" w:rsidP="000063C1">
      <w:pPr>
        <w:jc w:val="both"/>
      </w:pPr>
      <w:r>
        <w:t xml:space="preserve">62.Первая помощь при отсутствии кровообращения (остановке сердца). Основные причины остановки сердца. </w:t>
      </w:r>
    </w:p>
    <w:p w:rsidR="000063C1" w:rsidRDefault="000063C1" w:rsidP="000063C1">
      <w:pPr>
        <w:jc w:val="both"/>
      </w:pPr>
      <w:r>
        <w:t>63.Признаки расстройства кровообращения и клинической смерти. Правила проведения непрямого (наружного) массажа сердца и искусственного дыхания.</w:t>
      </w:r>
    </w:p>
    <w:p w:rsidR="000063C1" w:rsidRPr="0091593F" w:rsidRDefault="000063C1" w:rsidP="000063C1">
      <w:r>
        <w:t xml:space="preserve">64. </w:t>
      </w:r>
      <w:r w:rsidRPr="0091593F">
        <w:t>Организация медицинского освидетельствования граждан при первоначальной постановке на воинский учет.</w:t>
      </w:r>
    </w:p>
    <w:p w:rsidR="000063C1" w:rsidRPr="004D249E" w:rsidRDefault="000063C1" w:rsidP="000063C1">
      <w:pPr>
        <w:jc w:val="center"/>
        <w:rPr>
          <w:color w:val="000000"/>
          <w:sz w:val="28"/>
          <w:u w:val="single"/>
        </w:rPr>
      </w:pPr>
    </w:p>
    <w:p w:rsidR="000063C1" w:rsidRDefault="000063C1" w:rsidP="000063C1">
      <w:pPr>
        <w:ind w:firstLine="708"/>
        <w:jc w:val="both"/>
        <w:rPr>
          <w:sz w:val="28"/>
          <w:u w:val="single"/>
        </w:rPr>
      </w:pPr>
      <w:r w:rsidRPr="004D249E">
        <w:rPr>
          <w:sz w:val="28"/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063C1" w:rsidRDefault="000063C1" w:rsidP="000063C1">
      <w:pPr>
        <w:jc w:val="both"/>
        <w:rPr>
          <w:sz w:val="28"/>
          <w:u w:val="single"/>
        </w:rPr>
      </w:pPr>
    </w:p>
    <w:p w:rsidR="000063C1" w:rsidRDefault="000063C1" w:rsidP="000063C1">
      <w:pPr>
        <w:jc w:val="both"/>
        <w:rPr>
          <w:b/>
        </w:rPr>
      </w:pPr>
      <w:r w:rsidRPr="004D249E">
        <w:rPr>
          <w:b/>
        </w:rPr>
        <w:t xml:space="preserve">Решение ситуационных  задач и практических заданий для </w:t>
      </w:r>
      <w:proofErr w:type="spellStart"/>
      <w:r w:rsidRPr="004D249E">
        <w:rPr>
          <w:b/>
        </w:rPr>
        <w:t>диф</w:t>
      </w:r>
      <w:proofErr w:type="gramStart"/>
      <w:r w:rsidRPr="004D249E">
        <w:rPr>
          <w:b/>
        </w:rPr>
        <w:t>.з</w:t>
      </w:r>
      <w:proofErr w:type="gramEnd"/>
      <w:r w:rsidRPr="004D249E">
        <w:rPr>
          <w:b/>
        </w:rPr>
        <w:t>ачета</w:t>
      </w:r>
      <w:proofErr w:type="spellEnd"/>
      <w:r w:rsidRPr="004D249E">
        <w:rPr>
          <w:b/>
        </w:rPr>
        <w:t>: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1. По статистическим данным за  год в стране получают  травмы на производстве 400 тысяч человек, из них 10 тысяч – травмы с летальным исходом и 15 тысяч человек становятся инвалидами.  Общее количество населения страны 146 млн. человек. Из них 21,5% - пенсионеры и 22,5% – дети. Таким образом, трудоспособное население составляет примерно 56%. Определите риск по травматизму, летальному исходу и инвалидности.  Сравните полученные значения с социально приемлемым риском. </w:t>
      </w:r>
    </w:p>
    <w:p w:rsidR="000063C1" w:rsidRPr="00172508" w:rsidRDefault="000063C1" w:rsidP="000063C1">
      <w:pPr>
        <w:shd w:val="clear" w:color="auto" w:fill="FFFFFF"/>
        <w:tabs>
          <w:tab w:val="left" w:pos="504"/>
        </w:tabs>
        <w:ind w:left="720"/>
        <w:contextualSpacing/>
        <w:jc w:val="both"/>
      </w:pPr>
    </w:p>
    <w:p w:rsidR="000063C1" w:rsidRPr="00172508" w:rsidRDefault="000063C1" w:rsidP="000063C1">
      <w:pPr>
        <w:ind w:firstLine="709"/>
        <w:jc w:val="both"/>
      </w:pPr>
      <w:r w:rsidRPr="00172508">
        <w:t xml:space="preserve">2. За год происходит примерно 10 243 пожара, по которым установлены следующие причины их возникновения: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поджоги .......................................................................426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неисправное производственное оборудование...............61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неисправленное электрооборудование........................1302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электробытовые приборы..............................................326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(в том числе телевизоры)................................................49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электрогазосварка.........................................................136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взрывы .............................................................................9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самовозгорание веществ .................................................13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неисправность печей и дымоходов................................140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нарушение правил эксплуатации ....................................90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неосторожное обращение с огнем ................................5227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неосторожность при курении .......................................1737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детская шалость с огнем ................................................201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грозовые разряды ..............................................................1 </w:t>
      </w:r>
    </w:p>
    <w:p w:rsidR="000063C1" w:rsidRPr="00172508" w:rsidRDefault="000063C1" w:rsidP="000063C1">
      <w:pPr>
        <w:ind w:firstLine="709"/>
        <w:jc w:val="both"/>
      </w:pPr>
      <w:r w:rsidRPr="00172508">
        <w:t xml:space="preserve">неустановленные причины .........................................295 1 </w:t>
      </w:r>
    </w:p>
    <w:p w:rsidR="000063C1" w:rsidRPr="00172508" w:rsidRDefault="000063C1" w:rsidP="000063C1">
      <w:pPr>
        <w:ind w:firstLine="709"/>
        <w:jc w:val="both"/>
      </w:pPr>
      <w:r w:rsidRPr="00172508">
        <w:t>Определите вероятность пяти наиболее значимых, по вашему мнению, причин пожара.  Предложите меры по устранению (снижению) выделенных вами причин пожара.</w:t>
      </w:r>
    </w:p>
    <w:p w:rsidR="000063C1" w:rsidRPr="00172508" w:rsidRDefault="000063C1" w:rsidP="000063C1">
      <w:pPr>
        <w:shd w:val="clear" w:color="auto" w:fill="FFFFFF"/>
        <w:tabs>
          <w:tab w:val="left" w:pos="504"/>
        </w:tabs>
        <w:ind w:firstLine="709"/>
        <w:contextualSpacing/>
        <w:jc w:val="both"/>
      </w:pPr>
    </w:p>
    <w:p w:rsidR="000063C1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>3.</w:t>
      </w:r>
      <w:r>
        <w:t>Выбирете из предложенного набора признаков, признаки клинической смерти. Обоснуйте правильность выбора.</w:t>
      </w:r>
      <w:r w:rsidRPr="00172508">
        <w:t xml:space="preserve"> </w:t>
      </w:r>
    </w:p>
    <w:p w:rsidR="000063C1" w:rsidRPr="00172508" w:rsidRDefault="000063C1" w:rsidP="000063C1">
      <w:pPr>
        <w:widowControl w:val="0"/>
        <w:autoSpaceDE w:val="0"/>
        <w:autoSpaceDN w:val="0"/>
        <w:adjustRightInd w:val="0"/>
        <w:ind w:firstLine="709"/>
        <w:jc w:val="both"/>
      </w:pPr>
      <w:r w:rsidRPr="00172508">
        <w:t xml:space="preserve">4. </w:t>
      </w:r>
      <w:r>
        <w:t>Продемонстрируйте последовательность действий первой помощи при венозном кровотечении. Обоснуйте правильность действий.</w:t>
      </w:r>
    </w:p>
    <w:p w:rsidR="000063C1" w:rsidRDefault="000063C1" w:rsidP="000063C1">
      <w:pPr>
        <w:ind w:firstLine="708"/>
        <w:jc w:val="both"/>
        <w:rPr>
          <w:iCs/>
        </w:rPr>
      </w:pPr>
      <w:r w:rsidRPr="00172508">
        <w:rPr>
          <w:iCs/>
        </w:rPr>
        <w:t>5</w:t>
      </w:r>
      <w:r>
        <w:rPr>
          <w:iCs/>
        </w:rPr>
        <w:t>. Продемонстрируйте наложения жгута при артериальном кровотечении. Обоснуйте правильность действий.</w:t>
      </w:r>
    </w:p>
    <w:p w:rsidR="000063C1" w:rsidRDefault="000063C1" w:rsidP="000063C1">
      <w:pPr>
        <w:ind w:firstLine="708"/>
        <w:jc w:val="both"/>
        <w:rPr>
          <w:iCs/>
        </w:rPr>
      </w:pPr>
      <w:r>
        <w:rPr>
          <w:iCs/>
        </w:rPr>
        <w:t xml:space="preserve">6. </w:t>
      </w:r>
      <w:proofErr w:type="gramStart"/>
      <w:r>
        <w:rPr>
          <w:iCs/>
        </w:rPr>
        <w:t>Составьте правильный алгоритм действий из предложенных, при получении сигнала о чрезвычайной ситуации в образовательном учреждении.</w:t>
      </w:r>
      <w:proofErr w:type="gramEnd"/>
    </w:p>
    <w:p w:rsidR="000063C1" w:rsidRPr="00172508" w:rsidRDefault="000063C1" w:rsidP="000063C1">
      <w:pPr>
        <w:ind w:firstLine="708"/>
        <w:jc w:val="both"/>
      </w:pPr>
    </w:p>
    <w:p w:rsidR="000063C1" w:rsidRPr="00605CCC" w:rsidRDefault="000063C1" w:rsidP="000063C1">
      <w:pPr>
        <w:ind w:firstLine="709"/>
        <w:jc w:val="both"/>
        <w:rPr>
          <w:rFonts w:eastAsia="Calibri"/>
          <w:lang w:eastAsia="en-US"/>
        </w:rPr>
      </w:pPr>
    </w:p>
    <w:p w:rsidR="000063C1" w:rsidRDefault="000063C1" w:rsidP="000063C1">
      <w:pPr>
        <w:spacing w:line="360" w:lineRule="auto"/>
        <w:jc w:val="both"/>
        <w:rPr>
          <w:b/>
          <w:sz w:val="28"/>
          <w:szCs w:val="28"/>
        </w:rPr>
      </w:pPr>
      <w:bookmarkStart w:id="10" w:name="_Toc316860046"/>
      <w:r w:rsidRPr="00365C4F">
        <w:rPr>
          <w:b/>
          <w:sz w:val="28"/>
          <w:szCs w:val="28"/>
        </w:rPr>
        <w:t>Методические материалы, определяющие процедуры оц</w:t>
      </w:r>
      <w:r>
        <w:rPr>
          <w:b/>
          <w:sz w:val="28"/>
          <w:szCs w:val="28"/>
        </w:rPr>
        <w:t>енивания знаний, умений и/или практического опыта</w:t>
      </w:r>
      <w:r w:rsidRPr="00365C4F">
        <w:rPr>
          <w:b/>
          <w:sz w:val="28"/>
          <w:szCs w:val="28"/>
        </w:rPr>
        <w:t>, характеризующих этапы формирования компетенций</w:t>
      </w:r>
    </w:p>
    <w:p w:rsidR="000063C1" w:rsidRPr="00365C4F" w:rsidRDefault="000063C1" w:rsidP="000063C1">
      <w:pPr>
        <w:jc w:val="both"/>
        <w:rPr>
          <w:b/>
          <w:sz w:val="28"/>
          <w:szCs w:val="28"/>
        </w:rPr>
      </w:pPr>
      <w:r w:rsidRPr="00365C4F">
        <w:rPr>
          <w:b/>
          <w:sz w:val="28"/>
          <w:szCs w:val="28"/>
        </w:rPr>
        <w:t>Процедура оценивания знаний (</w:t>
      </w:r>
      <w:r>
        <w:rPr>
          <w:b/>
          <w:sz w:val="28"/>
          <w:szCs w:val="28"/>
        </w:rPr>
        <w:t>устный  ответ</w:t>
      </w:r>
      <w:r w:rsidRPr="00365C4F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10 минут</w:t>
            </w:r>
          </w:p>
        </w:tc>
      </w:tr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2 вопроса</w:t>
            </w:r>
          </w:p>
        </w:tc>
      </w:tr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Случайная</w:t>
            </w:r>
          </w:p>
        </w:tc>
      </w:tr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Критерии оценки: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требуемый объем и структура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-изложение материала без фактических ошибок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-логика изложения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использование соответствующей терминологии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стиль речи и культура речи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</w:p>
        </w:tc>
      </w:tr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0063C1" w:rsidRPr="00365C4F" w:rsidTr="000063C1">
        <w:tc>
          <w:tcPr>
            <w:tcW w:w="4672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0063C1" w:rsidRPr="00365C4F" w:rsidRDefault="000063C1" w:rsidP="000063C1">
      <w:pPr>
        <w:jc w:val="both"/>
        <w:rPr>
          <w:b/>
          <w:sz w:val="28"/>
          <w:szCs w:val="28"/>
        </w:rPr>
      </w:pPr>
    </w:p>
    <w:p w:rsidR="000063C1" w:rsidRDefault="000063C1" w:rsidP="000063C1">
      <w:pPr>
        <w:jc w:val="both"/>
        <w:rPr>
          <w:b/>
          <w:sz w:val="28"/>
          <w:szCs w:val="28"/>
        </w:rPr>
      </w:pPr>
      <w:r w:rsidRPr="00365C4F">
        <w:rPr>
          <w:b/>
          <w:sz w:val="28"/>
          <w:szCs w:val="28"/>
        </w:rPr>
        <w:t xml:space="preserve">Процедура оценивания умений </w:t>
      </w:r>
      <w:r>
        <w:rPr>
          <w:b/>
          <w:sz w:val="28"/>
          <w:szCs w:val="28"/>
        </w:rPr>
        <w:t xml:space="preserve">и/или практического опыта  </w:t>
      </w:r>
      <w:r w:rsidRPr="00365C4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проблемно-аналитических и практических учебно-профессиональных</w:t>
      </w:r>
      <w:r w:rsidRPr="00714794">
        <w:rPr>
          <w:b/>
          <w:sz w:val="28"/>
          <w:szCs w:val="28"/>
        </w:rPr>
        <w:t xml:space="preserve"> задач</w:t>
      </w:r>
      <w:r w:rsidRPr="00365C4F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063C1" w:rsidRPr="00365C4F" w:rsidTr="000063C1">
        <w:tc>
          <w:tcPr>
            <w:tcW w:w="464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44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 xml:space="preserve">1 </w:t>
            </w:r>
          </w:p>
        </w:tc>
      </w:tr>
      <w:tr w:rsidR="000063C1" w:rsidRPr="00365C4F" w:rsidTr="000063C1">
        <w:tc>
          <w:tcPr>
            <w:tcW w:w="464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 xml:space="preserve">Последовательность выборки </w:t>
            </w:r>
          </w:p>
        </w:tc>
        <w:tc>
          <w:tcPr>
            <w:tcW w:w="4644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Случайная</w:t>
            </w:r>
          </w:p>
        </w:tc>
      </w:tr>
      <w:tr w:rsidR="000063C1" w:rsidRPr="00365C4F" w:rsidTr="000063C1">
        <w:tc>
          <w:tcPr>
            <w:tcW w:w="464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Критерии оценки: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выделение и понимание проблемы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-умение обобщать, сопоставлять различные точки зрения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полнота использования источников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наличие авторской позиции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соответствие ответа поставленному вопросу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использование социального опыта, материалов СМИ, статистических данных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 xml:space="preserve">- логичность изложения 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умение привести пример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 опора на теоретические положения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-владение соответствующей терминологией</w:t>
            </w:r>
          </w:p>
        </w:tc>
        <w:tc>
          <w:tcPr>
            <w:tcW w:w="4644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</w:p>
        </w:tc>
      </w:tr>
      <w:tr w:rsidR="000063C1" w:rsidRPr="00365C4F" w:rsidTr="000063C1">
        <w:tc>
          <w:tcPr>
            <w:tcW w:w="464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«5» если</w:t>
            </w:r>
          </w:p>
        </w:tc>
        <w:tc>
          <w:tcPr>
            <w:tcW w:w="4644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0063C1" w:rsidRPr="00365C4F" w:rsidTr="000063C1">
        <w:tc>
          <w:tcPr>
            <w:tcW w:w="464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«4» если</w:t>
            </w:r>
          </w:p>
        </w:tc>
        <w:tc>
          <w:tcPr>
            <w:tcW w:w="4644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545CB">
              <w:rPr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6545CB">
              <w:rPr>
                <w:rFonts w:eastAsia="Calibri"/>
                <w:bCs/>
                <w:sz w:val="28"/>
                <w:szCs w:val="28"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</w:p>
        </w:tc>
      </w:tr>
      <w:tr w:rsidR="000063C1" w:rsidRPr="00365C4F" w:rsidTr="000063C1">
        <w:tc>
          <w:tcPr>
            <w:tcW w:w="4643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>«3» если</w:t>
            </w:r>
          </w:p>
        </w:tc>
        <w:tc>
          <w:tcPr>
            <w:tcW w:w="4644" w:type="dxa"/>
            <w:shd w:val="clear" w:color="auto" w:fill="auto"/>
          </w:tcPr>
          <w:p w:rsidR="000063C1" w:rsidRPr="006545CB" w:rsidRDefault="000063C1" w:rsidP="000063C1">
            <w:pPr>
              <w:jc w:val="both"/>
              <w:rPr>
                <w:sz w:val="28"/>
                <w:szCs w:val="28"/>
              </w:rPr>
            </w:pPr>
            <w:r w:rsidRPr="006545CB">
              <w:rPr>
                <w:sz w:val="28"/>
                <w:szCs w:val="28"/>
              </w:rPr>
              <w:t xml:space="preserve">Требования выполнены частично - пытается обосновать свою точку зрения, однако </w:t>
            </w:r>
            <w:r w:rsidRPr="006545C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 w:rsidRPr="006545CB">
              <w:rPr>
                <w:rFonts w:eastAsia="Calibri"/>
                <w:bCs/>
                <w:sz w:val="28"/>
                <w:szCs w:val="28"/>
                <w:lang w:eastAsia="en-US"/>
              </w:rPr>
              <w:t>способен</w:t>
            </w:r>
            <w:proofErr w:type="gramEnd"/>
            <w:r w:rsidRPr="006545C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0063C1" w:rsidRDefault="000063C1" w:rsidP="000063C1">
      <w:pPr>
        <w:pStyle w:val="aff0"/>
        <w:tabs>
          <w:tab w:val="left" w:pos="502"/>
        </w:tabs>
        <w:ind w:left="0"/>
        <w:contextualSpacing w:val="0"/>
        <w:jc w:val="both"/>
      </w:pPr>
      <w:r>
        <w:t>.</w:t>
      </w:r>
    </w:p>
    <w:bookmarkEnd w:id="10"/>
    <w:p w:rsidR="000063C1" w:rsidRPr="006D0465" w:rsidRDefault="000063C1" w:rsidP="000063C1">
      <w:pPr>
        <w:jc w:val="both"/>
        <w:rPr>
          <w:i/>
        </w:rPr>
      </w:pPr>
    </w:p>
    <w:p w:rsidR="00125DB7" w:rsidRDefault="00125DB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125DB7" w:rsidRDefault="00125DB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125DB7" w:rsidRDefault="00125DB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7E4371" w:rsidRDefault="007E437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7E4371" w:rsidRDefault="007E437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0063C1" w:rsidRDefault="000063C1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125DB7" w:rsidRDefault="005B65F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 w:rsidR="00125DB7" w:rsidRDefault="005B65F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вносимых</w:t>
      </w:r>
      <w:proofErr w:type="gramEnd"/>
      <w:r>
        <w:rPr>
          <w:b/>
          <w:sz w:val="28"/>
          <w:szCs w:val="28"/>
        </w:rPr>
        <w:t xml:space="preserve"> в рабочую программу учебного предмета </w:t>
      </w:r>
    </w:p>
    <w:p w:rsidR="00125DB7" w:rsidRDefault="00125DB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575"/>
        <w:gridCol w:w="1738"/>
        <w:gridCol w:w="2918"/>
        <w:gridCol w:w="3858"/>
      </w:tblGrid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DB7" w:rsidRDefault="005B65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DB7" w:rsidRDefault="005B65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DB7" w:rsidRDefault="005B65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Страницы  с изменениями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DB7" w:rsidRDefault="005B65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25DB7"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B7" w:rsidRDefault="00125DB7">
            <w:pPr>
              <w:snapToGrid w:val="0"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25DB7" w:rsidRDefault="00125DB7"/>
    <w:p w:rsidR="00125DB7" w:rsidRDefault="00125DB7"/>
    <w:p w:rsidR="00125DB7" w:rsidRDefault="00125DB7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sectPr w:rsidR="00125DB7">
      <w:footerReference w:type="default" r:id="rId23"/>
      <w:pgSz w:w="11906" w:h="16838"/>
      <w:pgMar w:top="709" w:right="851" w:bottom="1134" w:left="141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64" w:rsidRDefault="008D4B64">
      <w:r>
        <w:separator/>
      </w:r>
    </w:p>
  </w:endnote>
  <w:endnote w:type="continuationSeparator" w:id="0">
    <w:p w:rsidR="008D4B64" w:rsidRDefault="008D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;Courier New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UETN+F4;Times New Roman">
    <w:altName w:val="Times New Roman"/>
    <w:panose1 w:val="00000000000000000000"/>
    <w:charset w:val="00"/>
    <w:family w:val="roman"/>
    <w:notTrueType/>
    <w:pitch w:val="default"/>
  </w:font>
  <w:font w:name="NDNGR+F2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EUUKQ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0E2C96">
      <w:rPr>
        <w:noProof/>
      </w:rPr>
      <w:t>2</w:t>
    </w:r>
    <w:r>
      <w:fldChar w:fldCharType="end"/>
    </w:r>
  </w:p>
  <w:p w:rsidR="008D4B64" w:rsidRDefault="008D4B64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0E2C96">
      <w:rPr>
        <w:noProof/>
      </w:rPr>
      <w:t>8</w:t>
    </w:r>
    <w:r>
      <w:fldChar w:fldCharType="end"/>
    </w:r>
  </w:p>
  <w:p w:rsidR="008D4B64" w:rsidRDefault="008D4B64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0E2C96">
      <w:rPr>
        <w:noProof/>
      </w:rPr>
      <w:t>3</w:t>
    </w:r>
    <w:r>
      <w:fldChar w:fldCharType="end"/>
    </w:r>
  </w:p>
  <w:p w:rsidR="008D4B64" w:rsidRDefault="008D4B64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0E2C96">
      <w:rPr>
        <w:noProof/>
      </w:rPr>
      <w:t>17</w:t>
    </w:r>
    <w:r>
      <w:fldChar w:fldCharType="end"/>
    </w:r>
  </w:p>
  <w:p w:rsidR="008D4B64" w:rsidRDefault="008D4B64">
    <w:pPr>
      <w:pStyle w:val="afb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 w:rsidP="000063C1">
    <w:pPr>
      <w:pStyle w:val="af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4B64" w:rsidRDefault="008D4B64" w:rsidP="000063C1">
    <w:pPr>
      <w:pStyle w:val="afb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2C96">
      <w:rPr>
        <w:noProof/>
      </w:rPr>
      <w:t>25</w:t>
    </w:r>
    <w:r>
      <w:fldChar w:fldCharType="end"/>
    </w:r>
  </w:p>
  <w:p w:rsidR="008D4B64" w:rsidRDefault="008D4B64" w:rsidP="000063C1">
    <w:pPr>
      <w:pStyle w:val="afb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B64" w:rsidRDefault="008D4B64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0E2C96">
      <w:rPr>
        <w:noProof/>
      </w:rPr>
      <w:t>52</w:t>
    </w:r>
    <w:r>
      <w:fldChar w:fldCharType="end"/>
    </w:r>
  </w:p>
  <w:p w:rsidR="008D4B64" w:rsidRDefault="008D4B64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64" w:rsidRDefault="008D4B64">
      <w:pPr>
        <w:rPr>
          <w:sz w:val="12"/>
        </w:rPr>
      </w:pPr>
      <w:r>
        <w:separator/>
      </w:r>
    </w:p>
  </w:footnote>
  <w:footnote w:type="continuationSeparator" w:id="0">
    <w:p w:rsidR="008D4B64" w:rsidRDefault="008D4B64">
      <w:pPr>
        <w:rPr>
          <w:sz w:val="12"/>
        </w:rPr>
      </w:pPr>
      <w:r>
        <w:continuationSeparator/>
      </w:r>
    </w:p>
  </w:footnote>
  <w:footnote w:id="1">
    <w:p w:rsidR="008D4B64" w:rsidRDefault="008D4B64">
      <w:pPr>
        <w:rPr>
          <w:sz w:val="20"/>
          <w:szCs w:val="20"/>
        </w:rPr>
      </w:pPr>
      <w:r>
        <w:rPr>
          <w:rStyle w:val="FootnoteCharacters"/>
        </w:rPr>
        <w:footnoteRef/>
      </w:r>
    </w:p>
    <w:p w:rsidR="008D4B64" w:rsidRDefault="008D4B64">
      <w:pPr>
        <w:tabs>
          <w:tab w:val="left" w:pos="110"/>
        </w:tabs>
        <w:rPr>
          <w:sz w:val="20"/>
          <w:szCs w:val="20"/>
        </w:rPr>
      </w:pPr>
    </w:p>
  </w:footnote>
  <w:footnote w:id="2">
    <w:p w:rsidR="008D4B64" w:rsidRDefault="008D4B64">
      <w:r>
        <w:rPr>
          <w:rStyle w:val="FootnoteCharacters"/>
        </w:rPr>
        <w:footnoteRef/>
      </w:r>
    </w:p>
    <w:p w:rsidR="008D4B64" w:rsidRDefault="008D4B64">
      <w:pPr>
        <w:tabs>
          <w:tab w:val="left" w:pos="86"/>
        </w:tabs>
      </w:pPr>
    </w:p>
  </w:footnote>
  <w:footnote w:id="3">
    <w:p w:rsidR="008D4B64" w:rsidRDefault="008D4B64" w:rsidP="007E4371">
      <w:pPr>
        <w:pStyle w:val="Footnote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Отражается ПК, </w:t>
      </w:r>
      <w:bookmarkStart w:id="1" w:name="_Hlk114489068"/>
      <w:r>
        <w:rPr>
          <w:rFonts w:ascii="Times New Roman" w:hAnsi="Times New Roman"/>
        </w:rPr>
        <w:t>элемент которой формируется прикладным модулем (профессионально-ориентированным содержанием) в соответствии с ФГОС реализуемой профе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</w:rPr>
        <w:t>сии/специальности СПО</w:t>
      </w:r>
      <w:bookmarkEnd w:id="1"/>
    </w:p>
  </w:footnote>
  <w:footnote w:id="4">
    <w:p w:rsidR="008D4B64" w:rsidRDefault="008D4B64" w:rsidP="000063C1">
      <w:pPr>
        <w:rPr>
          <w:sz w:val="20"/>
          <w:szCs w:val="20"/>
        </w:rPr>
      </w:pPr>
    </w:p>
    <w:p w:rsidR="008D4B64" w:rsidRDefault="008D4B64" w:rsidP="000063C1">
      <w:pPr>
        <w:tabs>
          <w:tab w:val="left" w:pos="110"/>
        </w:tabs>
      </w:pPr>
    </w:p>
  </w:footnote>
  <w:footnote w:id="5">
    <w:p w:rsidR="008D4B64" w:rsidRDefault="008D4B64" w:rsidP="000063C1"/>
    <w:p w:rsidR="008D4B64" w:rsidRDefault="008D4B64" w:rsidP="000063C1">
      <w:pPr>
        <w:tabs>
          <w:tab w:val="left" w:pos="86"/>
        </w:tabs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  <w:b/>
        <w:sz w:val="2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8">
    <w:nsid w:val="00000013"/>
    <w:multiLevelType w:val="singleLevel"/>
    <w:tmpl w:val="00000013"/>
    <w:name w:val="WW8Num20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/>
      </w:rPr>
    </w:lvl>
  </w:abstractNum>
  <w:abstractNum w:abstractNumId="9">
    <w:nsid w:val="08472CA6"/>
    <w:multiLevelType w:val="multilevel"/>
    <w:tmpl w:val="311A11F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5420EB0"/>
    <w:multiLevelType w:val="multilevel"/>
    <w:tmpl w:val="4B9E62D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38DD2464"/>
    <w:multiLevelType w:val="multilevel"/>
    <w:tmpl w:val="8932A53A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55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3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15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136" w:hanging="2160"/>
      </w:pPr>
    </w:lvl>
  </w:abstractNum>
  <w:abstractNum w:abstractNumId="13">
    <w:nsid w:val="3B4C03EF"/>
    <w:multiLevelType w:val="hybridMultilevel"/>
    <w:tmpl w:val="F3EADCE2"/>
    <w:lvl w:ilvl="0" w:tplc="3B4C43B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A0B4F7D"/>
    <w:multiLevelType w:val="multilevel"/>
    <w:tmpl w:val="5538C61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7F51BB"/>
    <w:multiLevelType w:val="multilevel"/>
    <w:tmpl w:val="8B7A4170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F023A5"/>
    <w:multiLevelType w:val="hybridMultilevel"/>
    <w:tmpl w:val="200A879A"/>
    <w:lvl w:ilvl="0" w:tplc="DEEEF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FE54D3C"/>
    <w:multiLevelType w:val="hybridMultilevel"/>
    <w:tmpl w:val="6218C862"/>
    <w:lvl w:ilvl="0" w:tplc="C8B8B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0883792"/>
    <w:multiLevelType w:val="multilevel"/>
    <w:tmpl w:val="2A488B2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2C1DD0"/>
    <w:multiLevelType w:val="multilevel"/>
    <w:tmpl w:val="E3A0FD54"/>
    <w:lvl w:ilvl="0"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w w:val="100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9C099E"/>
    <w:multiLevelType w:val="hybridMultilevel"/>
    <w:tmpl w:val="77F09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D1081E"/>
    <w:multiLevelType w:val="multilevel"/>
    <w:tmpl w:val="44A041D6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0302D7"/>
    <w:multiLevelType w:val="multilevel"/>
    <w:tmpl w:val="61BE481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B94540"/>
    <w:multiLevelType w:val="multilevel"/>
    <w:tmpl w:val="C7DE39E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0C32A4D"/>
    <w:multiLevelType w:val="multilevel"/>
    <w:tmpl w:val="2574475A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997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6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46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5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1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5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36" w:hanging="2160"/>
      </w:pPr>
    </w:lvl>
  </w:abstractNum>
  <w:abstractNum w:abstractNumId="25">
    <w:nsid w:val="79656C8A"/>
    <w:multiLevelType w:val="multilevel"/>
    <w:tmpl w:val="8332B9F6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22"/>
  </w:num>
  <w:num w:numId="6">
    <w:abstractNumId w:val="23"/>
  </w:num>
  <w:num w:numId="7">
    <w:abstractNumId w:val="19"/>
  </w:num>
  <w:num w:numId="8">
    <w:abstractNumId w:val="14"/>
  </w:num>
  <w:num w:numId="9">
    <w:abstractNumId w:val="24"/>
  </w:num>
  <w:num w:numId="10">
    <w:abstractNumId w:val="21"/>
  </w:num>
  <w:num w:numId="11">
    <w:abstractNumId w:val="25"/>
  </w:num>
  <w:num w:numId="12">
    <w:abstractNumId w:val="11"/>
  </w:num>
  <w:num w:numId="13">
    <w:abstractNumId w:val="10"/>
  </w:num>
  <w:num w:numId="14">
    <w:abstractNumId w:val="13"/>
  </w:num>
  <w:num w:numId="15">
    <w:abstractNumId w:val="17"/>
  </w:num>
  <w:num w:numId="16">
    <w:abstractNumId w:val="16"/>
  </w:num>
  <w:num w:numId="17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DB7"/>
    <w:rsid w:val="000063C1"/>
    <w:rsid w:val="000D2F03"/>
    <w:rsid w:val="000E2C96"/>
    <w:rsid w:val="00125DB7"/>
    <w:rsid w:val="002F2777"/>
    <w:rsid w:val="00404272"/>
    <w:rsid w:val="00410EFC"/>
    <w:rsid w:val="005B65F7"/>
    <w:rsid w:val="00755084"/>
    <w:rsid w:val="007E4371"/>
    <w:rsid w:val="0085666B"/>
    <w:rsid w:val="008D4B64"/>
    <w:rsid w:val="00976988"/>
    <w:rsid w:val="00F0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numPr>
        <w:ilvl w:val="2"/>
        <w:numId w:val="1"/>
      </w:numPr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63C1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qFormat/>
    <w:rPr>
      <w:rFonts w:ascii="Symbol" w:hAnsi="Symbol" w:cs="Symbol"/>
      <w:b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b/>
    </w:rPr>
  </w:style>
  <w:style w:type="character" w:customStyle="1" w:styleId="WW8Num11z0">
    <w:name w:val="WW8Num11z0"/>
    <w:qFormat/>
  </w:style>
  <w:style w:type="character" w:customStyle="1" w:styleId="WW8Num13z0">
    <w:name w:val="WW8Num13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1z1">
    <w:name w:val="WW8Num21z1"/>
    <w:qFormat/>
  </w:style>
  <w:style w:type="character" w:customStyle="1" w:styleId="WW8Num22z0">
    <w:name w:val="WW8Num22z0"/>
    <w:qFormat/>
    <w:rPr>
      <w:b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Symbol" w:eastAsia="Symbol" w:hAnsi="Symbol" w:cs="Symbol"/>
      <w:w w:val="100"/>
      <w:lang w:val="ru-RU" w:bidi="ar-SA"/>
    </w:rPr>
  </w:style>
  <w:style w:type="character" w:customStyle="1" w:styleId="WW8Num29z1">
    <w:name w:val="WW8Num29z1"/>
    <w:qFormat/>
    <w:rPr>
      <w:lang w:val="ru-RU" w:bidi="ar-SA"/>
    </w:rPr>
  </w:style>
  <w:style w:type="character" w:customStyle="1" w:styleId="WW8Num30z0">
    <w:name w:val="WW8Num30z0"/>
    <w:qFormat/>
    <w:rPr>
      <w:b/>
    </w:rPr>
  </w:style>
  <w:style w:type="character" w:customStyle="1" w:styleId="WW8Num31z0">
    <w:name w:val="WW8Num31z0"/>
    <w:qFormat/>
  </w:style>
  <w:style w:type="character" w:customStyle="1" w:styleId="WW8Num33z0">
    <w:name w:val="WW8Num3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" w:hAnsi="Times New Roman" w:cs="Times New Roman"/>
    </w:rPr>
  </w:style>
  <w:style w:type="character" w:customStyle="1" w:styleId="WW8Num35z0">
    <w:name w:val="WW8Num35z0"/>
    <w:qFormat/>
    <w:rPr>
      <w:rFonts w:ascii="Tahoma" w:eastAsia="Tahoma" w:hAnsi="Tahoma" w:cs="Tahom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ru-RU" w:bidi="ru-RU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Times New Roman" w:eastAsia="Tahoma" w:hAnsi="Times New Roman" w:cs="Times New Roman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6z0">
    <w:name w:val="WW8Num4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</w:style>
  <w:style w:type="character" w:customStyle="1" w:styleId="WW8Num50z0">
    <w:name w:val="WW8Num50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c6">
    <w:name w:val="c6"/>
    <w:qFormat/>
  </w:style>
  <w:style w:type="character" w:customStyle="1" w:styleId="a8">
    <w:name w:val="Нижний колонтитул Знак"/>
    <w:uiPriority w:val="99"/>
    <w:qFormat/>
    <w:rPr>
      <w:sz w:val="24"/>
      <w:szCs w:val="24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2"/>
    <w:qFormat/>
    <w:rPr>
      <w:rFonts w:ascii="Times New Roman" w:hAnsi="Times New Roman" w:cs="Times New Roman"/>
      <w:sz w:val="18"/>
      <w:shd w:val="clear" w:color="auto" w:fill="FFFFFF"/>
    </w:rPr>
  </w:style>
  <w:style w:type="character" w:customStyle="1" w:styleId="31">
    <w:name w:val="Основной текст3"/>
    <w:qFormat/>
    <w:rPr>
      <w:sz w:val="18"/>
      <w:shd w:val="clear" w:color="auto" w:fill="FFFFFF"/>
    </w:rPr>
  </w:style>
  <w:style w:type="character" w:customStyle="1" w:styleId="9">
    <w:name w:val="Основной текст (9)"/>
    <w:qFormat/>
    <w:rPr>
      <w:rFonts w:ascii="Times New Roman" w:hAnsi="Times New Roman" w:cs="Times New Roman"/>
      <w:sz w:val="18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 w:val="0"/>
      <w:sz w:val="22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4">
    <w:name w:val="Font Style14"/>
    <w:qFormat/>
    <w:rPr>
      <w:rFonts w:ascii="Times New Roman" w:hAnsi="Times New Roman" w:cs="Times New Roman"/>
      <w:i/>
      <w:iCs w:val="0"/>
      <w:sz w:val="22"/>
    </w:rPr>
  </w:style>
  <w:style w:type="character" w:customStyle="1" w:styleId="8pt">
    <w:name w:val="Основной текст + 8 pt"/>
    <w:qFormat/>
    <w:rPr>
      <w:i/>
      <w:iCs w:val="0"/>
      <w:sz w:val="16"/>
      <w:shd w:val="clear" w:color="auto" w:fill="FFFFFF"/>
    </w:rPr>
  </w:style>
  <w:style w:type="character" w:customStyle="1" w:styleId="a9">
    <w:name w:val="Подзаголовок Знак"/>
    <w:qFormat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uiPriority w:val="99"/>
    <w:qFormat/>
    <w:rPr>
      <w:sz w:val="24"/>
      <w:szCs w:val="24"/>
    </w:rPr>
  </w:style>
  <w:style w:type="character" w:customStyle="1" w:styleId="aa">
    <w:name w:val="Абзац списка Знак"/>
    <w:qFormat/>
    <w:rPr>
      <w:sz w:val="24"/>
      <w:szCs w:val="24"/>
    </w:rPr>
  </w:style>
  <w:style w:type="character" w:customStyle="1" w:styleId="ab">
    <w:name w:val="Другое_"/>
    <w:qFormat/>
    <w:rPr>
      <w:rFonts w:ascii="Tahoma" w:eastAsia="Tahoma" w:hAnsi="Tahoma" w:cs="Tahoma"/>
    </w:rPr>
  </w:style>
  <w:style w:type="character" w:styleId="ac">
    <w:name w:val="footnote reference"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Normal (Web)"/>
    <w:basedOn w:val="a"/>
    <w:qFormat/>
    <w:pPr>
      <w:spacing w:before="280" w:after="280"/>
    </w:pPr>
  </w:style>
  <w:style w:type="paragraph" w:styleId="22">
    <w:name w:val="List 2"/>
    <w:basedOn w:val="a"/>
    <w:qFormat/>
    <w:pPr>
      <w:ind w:left="566" w:hanging="283"/>
    </w:p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2">
    <w:name w:val="footnote text"/>
    <w:basedOn w:val="a"/>
    <w:link w:val="af3"/>
    <w:uiPriority w:val="99"/>
    <w:rPr>
      <w:sz w:val="20"/>
      <w:szCs w:val="20"/>
    </w:rPr>
  </w:style>
  <w:style w:type="paragraph" w:styleId="af4">
    <w:name w:val="Balloon Text"/>
    <w:basedOn w:val="a"/>
    <w:link w:val="af5"/>
    <w:qFormat/>
    <w:rPr>
      <w:rFonts w:ascii="Tahoma" w:hAnsi="Tahoma" w:cs="Tahoma"/>
      <w:sz w:val="16"/>
      <w:szCs w:val="16"/>
    </w:rPr>
  </w:style>
  <w:style w:type="paragraph" w:styleId="25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link w:val="af7"/>
    <w:qFormat/>
    <w:rPr>
      <w:sz w:val="20"/>
      <w:szCs w:val="20"/>
    </w:rPr>
  </w:style>
  <w:style w:type="paragraph" w:styleId="af8">
    <w:name w:val="annotation subject"/>
    <w:basedOn w:val="af6"/>
    <w:next w:val="af6"/>
    <w:link w:val="af9"/>
    <w:qFormat/>
    <w:rPr>
      <w:b/>
      <w:bCs/>
    </w:rPr>
  </w:style>
  <w:style w:type="paragraph" w:customStyle="1" w:styleId="afa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b">
    <w:name w:val="footer"/>
    <w:basedOn w:val="a"/>
    <w:uiPriority w:val="99"/>
    <w:pPr>
      <w:tabs>
        <w:tab w:val="center" w:pos="4677"/>
        <w:tab w:val="right" w:pos="9355"/>
      </w:tabs>
    </w:pPr>
    <w:rPr>
      <w:lang w:val="en-US"/>
    </w:rPr>
  </w:style>
  <w:style w:type="paragraph" w:customStyle="1" w:styleId="26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paragraph" w:styleId="afe">
    <w:name w:val="TOC Heading"/>
    <w:basedOn w:val="1"/>
    <w:next w:val="a"/>
    <w:qFormat/>
    <w:pPr>
      <w:keepLines/>
      <w:numPr>
        <w:numId w:val="0"/>
      </w:numPr>
      <w:autoSpaceDE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1">
    <w:name w:val="toc 1"/>
    <w:basedOn w:val="a"/>
    <w:next w:val="a"/>
    <w:pPr>
      <w:tabs>
        <w:tab w:val="right" w:leader="dot" w:pos="9345"/>
      </w:tabs>
      <w:spacing w:line="360" w:lineRule="auto"/>
    </w:pPr>
  </w:style>
  <w:style w:type="paragraph" w:customStyle="1" w:styleId="12">
    <w:name w:val="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параграф"/>
    <w:basedOn w:val="a"/>
    <w:qFormat/>
    <w:pPr>
      <w:autoSpaceDE w:val="0"/>
      <w:spacing w:line="236" w:lineRule="atLeast"/>
      <w:jc w:val="center"/>
    </w:pPr>
    <w:rPr>
      <w:rFonts w:ascii="PragmaticaC;Courier New" w:hAnsi="PragmaticaC;Courier New" w:cs="Wingdings"/>
      <w:b/>
      <w:bCs/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customStyle="1" w:styleId="Style15">
    <w:name w:val="Style15"/>
    <w:basedOn w:val="a"/>
    <w:qFormat/>
    <w:pPr>
      <w:widowControl w:val="0"/>
      <w:autoSpaceDE w:val="0"/>
      <w:jc w:val="both"/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aff1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paragraph" w:customStyle="1" w:styleId="aff2">
    <w:name w:val="Другое"/>
    <w:basedOn w:val="a"/>
    <w:qFormat/>
    <w:pPr>
      <w:widowControl w:val="0"/>
      <w:spacing w:line="268" w:lineRule="auto"/>
      <w:ind w:left="140"/>
    </w:pPr>
    <w:rPr>
      <w:rFonts w:ascii="Tahoma" w:eastAsia="Tahoma" w:hAnsi="Tahoma" w:cs="Tahoma"/>
      <w:sz w:val="20"/>
      <w:szCs w:val="20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paragraph" w:customStyle="1" w:styleId="Footnote">
    <w:name w:val="Footnote"/>
    <w:basedOn w:val="a"/>
    <w:rsid w:val="007E4371"/>
    <w:pPr>
      <w:suppressAutoHyphens w:val="0"/>
    </w:pPr>
    <w:rPr>
      <w:rFonts w:ascii="Calibri" w:hAnsi="Calibri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063C1"/>
    <w:rPr>
      <w:rFonts w:ascii="Calibri" w:eastAsia="Times New Roman" w:hAnsi="Calibri" w:cs="Times New Roman"/>
      <w:b/>
      <w:bCs/>
      <w:sz w:val="28"/>
      <w:szCs w:val="28"/>
      <w:lang w:val="x-none" w:eastAsia="x-none" w:bidi="ar-SA"/>
    </w:rPr>
  </w:style>
  <w:style w:type="table" w:styleId="aff3">
    <w:name w:val="Table Grid"/>
    <w:basedOn w:val="a1"/>
    <w:uiPriority w:val="99"/>
    <w:rsid w:val="000063C1"/>
    <w:pPr>
      <w:suppressAutoHyphens w:val="0"/>
    </w:pPr>
    <w:rPr>
      <w:rFonts w:eastAsia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endnote text"/>
    <w:basedOn w:val="a"/>
    <w:link w:val="aff5"/>
    <w:rsid w:val="000063C1"/>
    <w:pPr>
      <w:suppressAutoHyphens w:val="0"/>
    </w:pPr>
    <w:rPr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rsid w:val="000063C1"/>
    <w:rPr>
      <w:rFonts w:eastAsia="Times New Roman" w:cs="Times New Roman"/>
      <w:sz w:val="20"/>
      <w:szCs w:val="20"/>
      <w:lang w:val="ru-RU" w:eastAsia="ru-RU" w:bidi="ar-SA"/>
    </w:rPr>
  </w:style>
  <w:style w:type="character" w:customStyle="1" w:styleId="30">
    <w:name w:val="Заголовок 3 Знак"/>
    <w:link w:val="3"/>
    <w:uiPriority w:val="99"/>
    <w:rsid w:val="000063C1"/>
    <w:rPr>
      <w:rFonts w:ascii="Arial" w:eastAsia="Times New Roman" w:hAnsi="Arial" w:cs="Arial"/>
      <w:b/>
      <w:bCs/>
      <w:sz w:val="26"/>
      <w:szCs w:val="26"/>
      <w:lang w:val="ru-RU" w:bidi="ar-SA"/>
    </w:rPr>
  </w:style>
  <w:style w:type="character" w:customStyle="1" w:styleId="af3">
    <w:name w:val="Текст сноски Знак"/>
    <w:basedOn w:val="a0"/>
    <w:link w:val="af2"/>
    <w:uiPriority w:val="99"/>
    <w:locked/>
    <w:rsid w:val="000063C1"/>
    <w:rPr>
      <w:rFonts w:eastAsia="Times New Roman" w:cs="Times New Roman"/>
      <w:sz w:val="20"/>
      <w:szCs w:val="20"/>
      <w:lang w:val="ru-RU" w:bidi="ar-SA"/>
    </w:rPr>
  </w:style>
  <w:style w:type="character" w:customStyle="1" w:styleId="af7">
    <w:name w:val="Текст примечания Знак"/>
    <w:basedOn w:val="a0"/>
    <w:link w:val="af6"/>
    <w:rsid w:val="000063C1"/>
    <w:rPr>
      <w:rFonts w:eastAsia="Times New Roman" w:cs="Times New Roman"/>
      <w:sz w:val="20"/>
      <w:szCs w:val="20"/>
      <w:lang w:val="ru-RU" w:bidi="ar-SA"/>
    </w:rPr>
  </w:style>
  <w:style w:type="character" w:customStyle="1" w:styleId="af9">
    <w:name w:val="Тема примечания Знак"/>
    <w:link w:val="af8"/>
    <w:rsid w:val="000063C1"/>
    <w:rPr>
      <w:rFonts w:eastAsia="Times New Roman" w:cs="Times New Roman"/>
      <w:b/>
      <w:bCs/>
      <w:sz w:val="20"/>
      <w:szCs w:val="20"/>
      <w:lang w:val="ru-RU" w:bidi="ar-SA"/>
    </w:rPr>
  </w:style>
  <w:style w:type="character" w:customStyle="1" w:styleId="af5">
    <w:name w:val="Текст выноски Знак"/>
    <w:link w:val="af4"/>
    <w:rsid w:val="000063C1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20">
    <w:name w:val="Заголовок 2 Знак"/>
    <w:link w:val="2"/>
    <w:rsid w:val="000063C1"/>
    <w:rPr>
      <w:rFonts w:ascii="Arial" w:eastAsia="Times New Roman" w:hAnsi="Arial" w:cs="Arial"/>
      <w:b/>
      <w:bCs/>
      <w:i/>
      <w:iCs/>
      <w:sz w:val="28"/>
      <w:szCs w:val="28"/>
      <w:lang w:val="ru-RU" w:bidi="ar-SA"/>
    </w:rPr>
  </w:style>
  <w:style w:type="character" w:customStyle="1" w:styleId="afd">
    <w:name w:val="Верхний колонтитул Знак"/>
    <w:link w:val="afc"/>
    <w:rsid w:val="000063C1"/>
    <w:rPr>
      <w:rFonts w:eastAsia="Times New Roman" w:cs="Times New Roman"/>
      <w:lang w:val="ru-RU" w:bidi="ar-SA"/>
    </w:rPr>
  </w:style>
  <w:style w:type="character" w:customStyle="1" w:styleId="c3">
    <w:name w:val="c3"/>
    <w:basedOn w:val="a0"/>
    <w:rsid w:val="000063C1"/>
  </w:style>
  <w:style w:type="character" w:customStyle="1" w:styleId="32">
    <w:name w:val="Основной текст (3)_"/>
    <w:link w:val="33"/>
    <w:rsid w:val="000063C1"/>
    <w:rPr>
      <w:b/>
      <w:bCs/>
      <w:sz w:val="23"/>
      <w:szCs w:val="23"/>
      <w:shd w:val="clear" w:color="auto" w:fill="FFFFFF"/>
      <w:lang w:bidi="ar-SA"/>
    </w:rPr>
  </w:style>
  <w:style w:type="paragraph" w:customStyle="1" w:styleId="33">
    <w:name w:val="Основной текст (3)"/>
    <w:basedOn w:val="a"/>
    <w:link w:val="32"/>
    <w:rsid w:val="000063C1"/>
    <w:pPr>
      <w:shd w:val="clear" w:color="auto" w:fill="FFFFFF"/>
      <w:suppressAutoHyphens w:val="0"/>
      <w:spacing w:line="240" w:lineRule="atLeast"/>
    </w:pPr>
    <w:rPr>
      <w:rFonts w:eastAsia="DejaVu Sans" w:cs="DejaVu Sans"/>
      <w:b/>
      <w:bCs/>
      <w:sz w:val="23"/>
      <w:szCs w:val="23"/>
      <w:lang w:val="en-US"/>
    </w:rPr>
  </w:style>
  <w:style w:type="character" w:customStyle="1" w:styleId="34">
    <w:name w:val="Заголовок №3_"/>
    <w:link w:val="310"/>
    <w:rsid w:val="000063C1"/>
    <w:rPr>
      <w:b/>
      <w:bCs/>
      <w:sz w:val="27"/>
      <w:szCs w:val="27"/>
      <w:shd w:val="clear" w:color="auto" w:fill="FFFFFF"/>
      <w:lang w:bidi="ar-SA"/>
    </w:rPr>
  </w:style>
  <w:style w:type="paragraph" w:customStyle="1" w:styleId="310">
    <w:name w:val="Заголовок №31"/>
    <w:basedOn w:val="a"/>
    <w:link w:val="34"/>
    <w:rsid w:val="000063C1"/>
    <w:pPr>
      <w:shd w:val="clear" w:color="auto" w:fill="FFFFFF"/>
      <w:suppressAutoHyphens w:val="0"/>
      <w:spacing w:before="300" w:after="300" w:line="240" w:lineRule="atLeast"/>
      <w:outlineLvl w:val="2"/>
    </w:pPr>
    <w:rPr>
      <w:rFonts w:eastAsia="DejaVu Sans" w:cs="DejaVu Sans"/>
      <w:b/>
      <w:bCs/>
      <w:sz w:val="27"/>
      <w:szCs w:val="27"/>
      <w:lang w:val="en-US"/>
    </w:rPr>
  </w:style>
  <w:style w:type="character" w:customStyle="1" w:styleId="14">
    <w:name w:val="Основной текст + Полужирный1"/>
    <w:rsid w:val="000063C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styleId="aff6">
    <w:name w:val="Title"/>
    <w:basedOn w:val="a"/>
    <w:next w:val="ae"/>
    <w:link w:val="aff7"/>
    <w:rsid w:val="000063C1"/>
    <w:pPr>
      <w:keepNext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1"/>
      <w:sz w:val="28"/>
      <w:szCs w:val="28"/>
      <w:lang w:eastAsia="hi-IN" w:bidi="hi-IN"/>
    </w:rPr>
  </w:style>
  <w:style w:type="character" w:customStyle="1" w:styleId="aff7">
    <w:name w:val="Название Знак"/>
    <w:basedOn w:val="a0"/>
    <w:link w:val="aff6"/>
    <w:rsid w:val="000063C1"/>
    <w:rPr>
      <w:rFonts w:ascii="Arial" w:eastAsia="Lucida Sans Unicode" w:hAnsi="Arial" w:cs="Arial"/>
      <w:b/>
      <w:bCs/>
      <w:kern w:val="1"/>
      <w:sz w:val="28"/>
      <w:szCs w:val="28"/>
      <w:lang w:val="ru-RU" w:eastAsia="hi-IN"/>
    </w:rPr>
  </w:style>
  <w:style w:type="paragraph" w:customStyle="1" w:styleId="aff8">
    <w:name w:val="Знак Знак Знак Знак"/>
    <w:basedOn w:val="a"/>
    <w:next w:val="a"/>
    <w:rsid w:val="000063C1"/>
    <w:pPr>
      <w:suppressAutoHyphens w:val="0"/>
      <w:ind w:firstLine="357"/>
      <w:jc w:val="both"/>
    </w:pPr>
    <w:rPr>
      <w:sz w:val="20"/>
      <w:szCs w:val="20"/>
      <w:lang w:eastAsia="en-US"/>
    </w:rPr>
  </w:style>
  <w:style w:type="paragraph" w:styleId="aff9">
    <w:name w:val="Document Map"/>
    <w:basedOn w:val="a"/>
    <w:link w:val="affa"/>
    <w:semiHidden/>
    <w:rsid w:val="000063C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ru-RU"/>
    </w:rPr>
  </w:style>
  <w:style w:type="character" w:customStyle="1" w:styleId="affa">
    <w:name w:val="Схема документа Знак"/>
    <w:basedOn w:val="a0"/>
    <w:link w:val="aff9"/>
    <w:semiHidden/>
    <w:rsid w:val="000063C1"/>
    <w:rPr>
      <w:rFonts w:ascii="Tahoma" w:eastAsia="Times New Roman" w:hAnsi="Tahoma" w:cs="Tahoma"/>
      <w:sz w:val="20"/>
      <w:szCs w:val="20"/>
      <w:shd w:val="clear" w:color="auto" w:fill="000080"/>
      <w:lang w:val="ru-RU" w:eastAsia="ru-RU" w:bidi="ar-SA"/>
    </w:rPr>
  </w:style>
  <w:style w:type="character" w:customStyle="1" w:styleId="10pt">
    <w:name w:val="Основной текст + 10 pt"/>
    <w:rsid w:val="000063C1"/>
    <w:rPr>
      <w:rFonts w:ascii="Times New Roman" w:hAnsi="Times New Roman" w:cs="Times New Roman" w:hint="default"/>
      <w:spacing w:val="0"/>
      <w:sz w:val="20"/>
      <w:szCs w:val="20"/>
    </w:rPr>
  </w:style>
  <w:style w:type="paragraph" w:styleId="affb">
    <w:name w:val="No Spacing"/>
    <w:qFormat/>
    <w:rsid w:val="000063C1"/>
    <w:pPr>
      <w:suppressAutoHyphens w:val="0"/>
    </w:pPr>
    <w:rPr>
      <w:rFonts w:eastAsia="Times New Roman" w:cs="Times New Roman"/>
      <w:lang w:val="ru-RU" w:eastAsia="ru-RU" w:bidi="ar-SA"/>
    </w:rPr>
  </w:style>
  <w:style w:type="paragraph" w:customStyle="1" w:styleId="FR1">
    <w:name w:val="FR1"/>
    <w:rsid w:val="000063C1"/>
    <w:pPr>
      <w:widowControl w:val="0"/>
      <w:snapToGrid w:val="0"/>
      <w:spacing w:before="380" w:line="254" w:lineRule="auto"/>
      <w:ind w:left="320" w:right="200"/>
      <w:jc w:val="center"/>
    </w:pPr>
    <w:rPr>
      <w:rFonts w:eastAsia="Times New Roman" w:cs="Calibri"/>
      <w:b/>
      <w:sz w:val="18"/>
      <w:szCs w:val="20"/>
      <w:lang w:val="ru-RU" w:eastAsia="ar-SA" w:bidi="ar-SA"/>
    </w:rPr>
  </w:style>
  <w:style w:type="character" w:customStyle="1" w:styleId="24">
    <w:name w:val="Основной текст с отступом 2 Знак"/>
    <w:link w:val="23"/>
    <w:rsid w:val="000063C1"/>
    <w:rPr>
      <w:rFonts w:eastAsia="Times New Roman" w:cs="Times New Roman"/>
      <w:lang w:val="ru-RU" w:bidi="ar-SA"/>
    </w:rPr>
  </w:style>
  <w:style w:type="character" w:customStyle="1" w:styleId="27">
    <w:name w:val="Основной текст (2)"/>
    <w:rsid w:val="00006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rsid w:val="000063C1"/>
    <w:pPr>
      <w:widowControl w:val="0"/>
      <w:suppressAutoHyphens w:val="0"/>
      <w:autoSpaceDE w:val="0"/>
      <w:autoSpaceDN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Title">
    <w:name w:val="ConsPlusTitle"/>
    <w:rsid w:val="000063C1"/>
    <w:pPr>
      <w:widowControl w:val="0"/>
      <w:suppressAutoHyphens w:val="0"/>
      <w:autoSpaceDE w:val="0"/>
      <w:autoSpaceDN w:val="0"/>
    </w:pPr>
    <w:rPr>
      <w:rFonts w:ascii="Arial" w:eastAsia="Times New Roman" w:hAnsi="Arial" w:cs="Arial"/>
      <w:b/>
      <w:sz w:val="20"/>
      <w:szCs w:val="20"/>
      <w:lang w:val="ru-RU" w:eastAsia="ru-RU" w:bidi="ar-SA"/>
    </w:rPr>
  </w:style>
  <w:style w:type="table" w:customStyle="1" w:styleId="15">
    <w:name w:val="Сетка таблицы1"/>
    <w:basedOn w:val="a1"/>
    <w:next w:val="aff3"/>
    <w:uiPriority w:val="59"/>
    <w:rsid w:val="000063C1"/>
    <w:pPr>
      <w:suppressAutoHyphens w:val="0"/>
    </w:pPr>
    <w:rPr>
      <w:rFonts w:ascii="Calibri" w:eastAsia="Calibri" w:hAnsi="Calibri" w:cs="Times New Roman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1">
    <w:name w:val="p21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2">
    <w:name w:val="p22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3">
    <w:name w:val="p23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0">
    <w:name w:val="p10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4">
    <w:name w:val="p24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0063C1"/>
  </w:style>
  <w:style w:type="numbering" w:customStyle="1" w:styleId="28">
    <w:name w:val="Нет списка2"/>
    <w:next w:val="a2"/>
    <w:uiPriority w:val="99"/>
    <w:semiHidden/>
    <w:unhideWhenUsed/>
    <w:rsid w:val="00006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numPr>
        <w:ilvl w:val="2"/>
        <w:numId w:val="1"/>
      </w:numPr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063C1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5z0">
    <w:name w:val="WW8Num5z0"/>
    <w:qFormat/>
    <w:rPr>
      <w:rFonts w:ascii="Symbol" w:hAnsi="Symbol" w:cs="Symbol"/>
      <w:b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b/>
    </w:rPr>
  </w:style>
  <w:style w:type="character" w:customStyle="1" w:styleId="WW8Num11z0">
    <w:name w:val="WW8Num11z0"/>
    <w:qFormat/>
  </w:style>
  <w:style w:type="character" w:customStyle="1" w:styleId="WW8Num13z0">
    <w:name w:val="WW8Num13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</w:style>
  <w:style w:type="character" w:customStyle="1" w:styleId="WW8Num21z1">
    <w:name w:val="WW8Num21z1"/>
    <w:qFormat/>
  </w:style>
  <w:style w:type="character" w:customStyle="1" w:styleId="WW8Num22z0">
    <w:name w:val="WW8Num22z0"/>
    <w:qFormat/>
    <w:rPr>
      <w:b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auto"/>
      <w:vertAlign w:val="baseline"/>
      <w:lang w:val="ru-RU" w:bidi="ru-RU"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Symbol" w:eastAsia="Symbol" w:hAnsi="Symbol" w:cs="Symbol"/>
      <w:w w:val="100"/>
      <w:lang w:val="ru-RU" w:bidi="ar-SA"/>
    </w:rPr>
  </w:style>
  <w:style w:type="character" w:customStyle="1" w:styleId="WW8Num29z1">
    <w:name w:val="WW8Num29z1"/>
    <w:qFormat/>
    <w:rPr>
      <w:lang w:val="ru-RU" w:bidi="ar-SA"/>
    </w:rPr>
  </w:style>
  <w:style w:type="character" w:customStyle="1" w:styleId="WW8Num30z0">
    <w:name w:val="WW8Num30z0"/>
    <w:qFormat/>
    <w:rPr>
      <w:b/>
    </w:rPr>
  </w:style>
  <w:style w:type="character" w:customStyle="1" w:styleId="WW8Num31z0">
    <w:name w:val="WW8Num31z0"/>
    <w:qFormat/>
  </w:style>
  <w:style w:type="character" w:customStyle="1" w:styleId="WW8Num33z0">
    <w:name w:val="WW8Num3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  <w:rPr>
      <w:rFonts w:ascii="Times New Roman" w:hAnsi="Times New Roman" w:cs="Times New Roman"/>
    </w:rPr>
  </w:style>
  <w:style w:type="character" w:customStyle="1" w:styleId="WW8Num35z0">
    <w:name w:val="WW8Num35z0"/>
    <w:qFormat/>
    <w:rPr>
      <w:rFonts w:ascii="Tahoma" w:eastAsia="Tahoma" w:hAnsi="Tahoma" w:cs="Tahom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ru-RU" w:bidi="ru-RU"/>
    </w:rPr>
  </w:style>
  <w:style w:type="character" w:customStyle="1" w:styleId="WW8Num36z0">
    <w:name w:val="WW8Num36z0"/>
    <w:qFormat/>
  </w:style>
  <w:style w:type="character" w:customStyle="1" w:styleId="WW8Num37z0">
    <w:name w:val="WW8Num37z0"/>
    <w:qFormat/>
    <w:rPr>
      <w:rFonts w:ascii="Times New Roman" w:eastAsia="Tahoma" w:hAnsi="Times New Roman" w:cs="Times New Roman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6z0">
    <w:name w:val="WW8Num4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</w:style>
  <w:style w:type="character" w:customStyle="1" w:styleId="WW8Num50z0">
    <w:name w:val="WW8Num50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c6">
    <w:name w:val="c6"/>
    <w:qFormat/>
  </w:style>
  <w:style w:type="character" w:customStyle="1" w:styleId="a8">
    <w:name w:val="Нижний колонтитул Знак"/>
    <w:uiPriority w:val="99"/>
    <w:qFormat/>
    <w:rPr>
      <w:sz w:val="24"/>
      <w:szCs w:val="24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2"/>
    <w:qFormat/>
    <w:rPr>
      <w:rFonts w:ascii="Times New Roman" w:hAnsi="Times New Roman" w:cs="Times New Roman"/>
      <w:sz w:val="18"/>
      <w:shd w:val="clear" w:color="auto" w:fill="FFFFFF"/>
    </w:rPr>
  </w:style>
  <w:style w:type="character" w:customStyle="1" w:styleId="31">
    <w:name w:val="Основной текст3"/>
    <w:qFormat/>
    <w:rPr>
      <w:sz w:val="18"/>
      <w:shd w:val="clear" w:color="auto" w:fill="FFFFFF"/>
    </w:rPr>
  </w:style>
  <w:style w:type="character" w:customStyle="1" w:styleId="9">
    <w:name w:val="Основной текст (9)"/>
    <w:qFormat/>
    <w:rPr>
      <w:rFonts w:ascii="Times New Roman" w:hAnsi="Times New Roman" w:cs="Times New Roman"/>
      <w:sz w:val="18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 w:val="0"/>
      <w:sz w:val="22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4">
    <w:name w:val="Font Style14"/>
    <w:qFormat/>
    <w:rPr>
      <w:rFonts w:ascii="Times New Roman" w:hAnsi="Times New Roman" w:cs="Times New Roman"/>
      <w:i/>
      <w:iCs w:val="0"/>
      <w:sz w:val="22"/>
    </w:rPr>
  </w:style>
  <w:style w:type="character" w:customStyle="1" w:styleId="8pt">
    <w:name w:val="Основной текст + 8 pt"/>
    <w:qFormat/>
    <w:rPr>
      <w:i/>
      <w:iCs w:val="0"/>
      <w:sz w:val="16"/>
      <w:shd w:val="clear" w:color="auto" w:fill="FFFFFF"/>
    </w:rPr>
  </w:style>
  <w:style w:type="character" w:customStyle="1" w:styleId="a9">
    <w:name w:val="Подзаголовок Знак"/>
    <w:qFormat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uiPriority w:val="99"/>
    <w:qFormat/>
    <w:rPr>
      <w:sz w:val="24"/>
      <w:szCs w:val="24"/>
    </w:rPr>
  </w:style>
  <w:style w:type="character" w:customStyle="1" w:styleId="aa">
    <w:name w:val="Абзац списка Знак"/>
    <w:qFormat/>
    <w:rPr>
      <w:sz w:val="24"/>
      <w:szCs w:val="24"/>
    </w:rPr>
  </w:style>
  <w:style w:type="character" w:customStyle="1" w:styleId="ab">
    <w:name w:val="Другое_"/>
    <w:qFormat/>
    <w:rPr>
      <w:rFonts w:ascii="Tahoma" w:eastAsia="Tahoma" w:hAnsi="Tahoma" w:cs="Tahoma"/>
    </w:rPr>
  </w:style>
  <w:style w:type="character" w:styleId="ac">
    <w:name w:val="footnote reference"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Normal (Web)"/>
    <w:basedOn w:val="a"/>
    <w:qFormat/>
    <w:pPr>
      <w:spacing w:before="280" w:after="280"/>
    </w:pPr>
  </w:style>
  <w:style w:type="paragraph" w:styleId="22">
    <w:name w:val="List 2"/>
    <w:basedOn w:val="a"/>
    <w:qFormat/>
    <w:pPr>
      <w:ind w:left="566" w:hanging="283"/>
    </w:p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2">
    <w:name w:val="footnote text"/>
    <w:basedOn w:val="a"/>
    <w:link w:val="af3"/>
    <w:uiPriority w:val="99"/>
    <w:rPr>
      <w:sz w:val="20"/>
      <w:szCs w:val="20"/>
    </w:rPr>
  </w:style>
  <w:style w:type="paragraph" w:styleId="af4">
    <w:name w:val="Balloon Text"/>
    <w:basedOn w:val="a"/>
    <w:link w:val="af5"/>
    <w:qFormat/>
    <w:rPr>
      <w:rFonts w:ascii="Tahoma" w:hAnsi="Tahoma" w:cs="Tahoma"/>
      <w:sz w:val="16"/>
      <w:szCs w:val="16"/>
    </w:rPr>
  </w:style>
  <w:style w:type="paragraph" w:styleId="25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link w:val="af7"/>
    <w:qFormat/>
    <w:rPr>
      <w:sz w:val="20"/>
      <w:szCs w:val="20"/>
    </w:rPr>
  </w:style>
  <w:style w:type="paragraph" w:styleId="af8">
    <w:name w:val="annotation subject"/>
    <w:basedOn w:val="af6"/>
    <w:next w:val="af6"/>
    <w:link w:val="af9"/>
    <w:qFormat/>
    <w:rPr>
      <w:b/>
      <w:bCs/>
    </w:rPr>
  </w:style>
  <w:style w:type="paragraph" w:customStyle="1" w:styleId="afa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b">
    <w:name w:val="footer"/>
    <w:basedOn w:val="a"/>
    <w:uiPriority w:val="99"/>
    <w:pPr>
      <w:tabs>
        <w:tab w:val="center" w:pos="4677"/>
        <w:tab w:val="right" w:pos="9355"/>
      </w:tabs>
    </w:pPr>
    <w:rPr>
      <w:lang w:val="en-US"/>
    </w:rPr>
  </w:style>
  <w:style w:type="paragraph" w:customStyle="1" w:styleId="26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paragraph" w:styleId="afe">
    <w:name w:val="TOC Heading"/>
    <w:basedOn w:val="1"/>
    <w:next w:val="a"/>
    <w:qFormat/>
    <w:pPr>
      <w:keepLines/>
      <w:numPr>
        <w:numId w:val="0"/>
      </w:numPr>
      <w:autoSpaceDE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1">
    <w:name w:val="toc 1"/>
    <w:basedOn w:val="a"/>
    <w:next w:val="a"/>
    <w:pPr>
      <w:tabs>
        <w:tab w:val="right" w:leader="dot" w:pos="9345"/>
      </w:tabs>
      <w:spacing w:line="360" w:lineRule="auto"/>
    </w:pPr>
  </w:style>
  <w:style w:type="paragraph" w:customStyle="1" w:styleId="12">
    <w:name w:val="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параграф"/>
    <w:basedOn w:val="a"/>
    <w:qFormat/>
    <w:pPr>
      <w:autoSpaceDE w:val="0"/>
      <w:spacing w:line="236" w:lineRule="atLeast"/>
      <w:jc w:val="center"/>
    </w:pPr>
    <w:rPr>
      <w:rFonts w:ascii="PragmaticaC;Courier New" w:hAnsi="PragmaticaC;Courier New" w:cs="Wingdings"/>
      <w:b/>
      <w:bCs/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customStyle="1" w:styleId="Style15">
    <w:name w:val="Style15"/>
    <w:basedOn w:val="a"/>
    <w:qFormat/>
    <w:pPr>
      <w:widowControl w:val="0"/>
      <w:autoSpaceDE w:val="0"/>
      <w:jc w:val="both"/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aff1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paragraph" w:customStyle="1" w:styleId="aff2">
    <w:name w:val="Другое"/>
    <w:basedOn w:val="a"/>
    <w:qFormat/>
    <w:pPr>
      <w:widowControl w:val="0"/>
      <w:spacing w:line="268" w:lineRule="auto"/>
      <w:ind w:left="140"/>
    </w:pPr>
    <w:rPr>
      <w:rFonts w:ascii="Tahoma" w:eastAsia="Tahoma" w:hAnsi="Tahoma" w:cs="Tahoma"/>
      <w:sz w:val="20"/>
      <w:szCs w:val="20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paragraph" w:customStyle="1" w:styleId="Footnote">
    <w:name w:val="Footnote"/>
    <w:basedOn w:val="a"/>
    <w:rsid w:val="007E4371"/>
    <w:pPr>
      <w:suppressAutoHyphens w:val="0"/>
    </w:pPr>
    <w:rPr>
      <w:rFonts w:ascii="Calibri" w:hAnsi="Calibri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063C1"/>
    <w:rPr>
      <w:rFonts w:ascii="Calibri" w:eastAsia="Times New Roman" w:hAnsi="Calibri" w:cs="Times New Roman"/>
      <w:b/>
      <w:bCs/>
      <w:sz w:val="28"/>
      <w:szCs w:val="28"/>
      <w:lang w:val="x-none" w:eastAsia="x-none" w:bidi="ar-SA"/>
    </w:rPr>
  </w:style>
  <w:style w:type="table" w:styleId="aff3">
    <w:name w:val="Table Grid"/>
    <w:basedOn w:val="a1"/>
    <w:uiPriority w:val="99"/>
    <w:rsid w:val="000063C1"/>
    <w:pPr>
      <w:suppressAutoHyphens w:val="0"/>
    </w:pPr>
    <w:rPr>
      <w:rFonts w:eastAsia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endnote text"/>
    <w:basedOn w:val="a"/>
    <w:link w:val="aff5"/>
    <w:rsid w:val="000063C1"/>
    <w:pPr>
      <w:suppressAutoHyphens w:val="0"/>
    </w:pPr>
    <w:rPr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rsid w:val="000063C1"/>
    <w:rPr>
      <w:rFonts w:eastAsia="Times New Roman" w:cs="Times New Roman"/>
      <w:sz w:val="20"/>
      <w:szCs w:val="20"/>
      <w:lang w:val="ru-RU" w:eastAsia="ru-RU" w:bidi="ar-SA"/>
    </w:rPr>
  </w:style>
  <w:style w:type="character" w:customStyle="1" w:styleId="30">
    <w:name w:val="Заголовок 3 Знак"/>
    <w:link w:val="3"/>
    <w:uiPriority w:val="99"/>
    <w:rsid w:val="000063C1"/>
    <w:rPr>
      <w:rFonts w:ascii="Arial" w:eastAsia="Times New Roman" w:hAnsi="Arial" w:cs="Arial"/>
      <w:b/>
      <w:bCs/>
      <w:sz w:val="26"/>
      <w:szCs w:val="26"/>
      <w:lang w:val="ru-RU" w:bidi="ar-SA"/>
    </w:rPr>
  </w:style>
  <w:style w:type="character" w:customStyle="1" w:styleId="af3">
    <w:name w:val="Текст сноски Знак"/>
    <w:basedOn w:val="a0"/>
    <w:link w:val="af2"/>
    <w:uiPriority w:val="99"/>
    <w:locked/>
    <w:rsid w:val="000063C1"/>
    <w:rPr>
      <w:rFonts w:eastAsia="Times New Roman" w:cs="Times New Roman"/>
      <w:sz w:val="20"/>
      <w:szCs w:val="20"/>
      <w:lang w:val="ru-RU" w:bidi="ar-SA"/>
    </w:rPr>
  </w:style>
  <w:style w:type="character" w:customStyle="1" w:styleId="af7">
    <w:name w:val="Текст примечания Знак"/>
    <w:basedOn w:val="a0"/>
    <w:link w:val="af6"/>
    <w:rsid w:val="000063C1"/>
    <w:rPr>
      <w:rFonts w:eastAsia="Times New Roman" w:cs="Times New Roman"/>
      <w:sz w:val="20"/>
      <w:szCs w:val="20"/>
      <w:lang w:val="ru-RU" w:bidi="ar-SA"/>
    </w:rPr>
  </w:style>
  <w:style w:type="character" w:customStyle="1" w:styleId="af9">
    <w:name w:val="Тема примечания Знак"/>
    <w:link w:val="af8"/>
    <w:rsid w:val="000063C1"/>
    <w:rPr>
      <w:rFonts w:eastAsia="Times New Roman" w:cs="Times New Roman"/>
      <w:b/>
      <w:bCs/>
      <w:sz w:val="20"/>
      <w:szCs w:val="20"/>
      <w:lang w:val="ru-RU" w:bidi="ar-SA"/>
    </w:rPr>
  </w:style>
  <w:style w:type="character" w:customStyle="1" w:styleId="af5">
    <w:name w:val="Текст выноски Знак"/>
    <w:link w:val="af4"/>
    <w:rsid w:val="000063C1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20">
    <w:name w:val="Заголовок 2 Знак"/>
    <w:link w:val="2"/>
    <w:rsid w:val="000063C1"/>
    <w:rPr>
      <w:rFonts w:ascii="Arial" w:eastAsia="Times New Roman" w:hAnsi="Arial" w:cs="Arial"/>
      <w:b/>
      <w:bCs/>
      <w:i/>
      <w:iCs/>
      <w:sz w:val="28"/>
      <w:szCs w:val="28"/>
      <w:lang w:val="ru-RU" w:bidi="ar-SA"/>
    </w:rPr>
  </w:style>
  <w:style w:type="character" w:customStyle="1" w:styleId="afd">
    <w:name w:val="Верхний колонтитул Знак"/>
    <w:link w:val="afc"/>
    <w:rsid w:val="000063C1"/>
    <w:rPr>
      <w:rFonts w:eastAsia="Times New Roman" w:cs="Times New Roman"/>
      <w:lang w:val="ru-RU" w:bidi="ar-SA"/>
    </w:rPr>
  </w:style>
  <w:style w:type="character" w:customStyle="1" w:styleId="c3">
    <w:name w:val="c3"/>
    <w:basedOn w:val="a0"/>
    <w:rsid w:val="000063C1"/>
  </w:style>
  <w:style w:type="character" w:customStyle="1" w:styleId="32">
    <w:name w:val="Основной текст (3)_"/>
    <w:link w:val="33"/>
    <w:rsid w:val="000063C1"/>
    <w:rPr>
      <w:b/>
      <w:bCs/>
      <w:sz w:val="23"/>
      <w:szCs w:val="23"/>
      <w:shd w:val="clear" w:color="auto" w:fill="FFFFFF"/>
      <w:lang w:bidi="ar-SA"/>
    </w:rPr>
  </w:style>
  <w:style w:type="paragraph" w:customStyle="1" w:styleId="33">
    <w:name w:val="Основной текст (3)"/>
    <w:basedOn w:val="a"/>
    <w:link w:val="32"/>
    <w:rsid w:val="000063C1"/>
    <w:pPr>
      <w:shd w:val="clear" w:color="auto" w:fill="FFFFFF"/>
      <w:suppressAutoHyphens w:val="0"/>
      <w:spacing w:line="240" w:lineRule="atLeast"/>
    </w:pPr>
    <w:rPr>
      <w:rFonts w:eastAsia="DejaVu Sans" w:cs="DejaVu Sans"/>
      <w:b/>
      <w:bCs/>
      <w:sz w:val="23"/>
      <w:szCs w:val="23"/>
      <w:lang w:val="en-US"/>
    </w:rPr>
  </w:style>
  <w:style w:type="character" w:customStyle="1" w:styleId="34">
    <w:name w:val="Заголовок №3_"/>
    <w:link w:val="310"/>
    <w:rsid w:val="000063C1"/>
    <w:rPr>
      <w:b/>
      <w:bCs/>
      <w:sz w:val="27"/>
      <w:szCs w:val="27"/>
      <w:shd w:val="clear" w:color="auto" w:fill="FFFFFF"/>
      <w:lang w:bidi="ar-SA"/>
    </w:rPr>
  </w:style>
  <w:style w:type="paragraph" w:customStyle="1" w:styleId="310">
    <w:name w:val="Заголовок №31"/>
    <w:basedOn w:val="a"/>
    <w:link w:val="34"/>
    <w:rsid w:val="000063C1"/>
    <w:pPr>
      <w:shd w:val="clear" w:color="auto" w:fill="FFFFFF"/>
      <w:suppressAutoHyphens w:val="0"/>
      <w:spacing w:before="300" w:after="300" w:line="240" w:lineRule="atLeast"/>
      <w:outlineLvl w:val="2"/>
    </w:pPr>
    <w:rPr>
      <w:rFonts w:eastAsia="DejaVu Sans" w:cs="DejaVu Sans"/>
      <w:b/>
      <w:bCs/>
      <w:sz w:val="27"/>
      <w:szCs w:val="27"/>
      <w:lang w:val="en-US"/>
    </w:rPr>
  </w:style>
  <w:style w:type="character" w:customStyle="1" w:styleId="14">
    <w:name w:val="Основной текст + Полужирный1"/>
    <w:rsid w:val="000063C1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styleId="aff6">
    <w:name w:val="Title"/>
    <w:basedOn w:val="a"/>
    <w:next w:val="ae"/>
    <w:link w:val="aff7"/>
    <w:rsid w:val="000063C1"/>
    <w:pPr>
      <w:keepNext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1"/>
      <w:sz w:val="28"/>
      <w:szCs w:val="28"/>
      <w:lang w:eastAsia="hi-IN" w:bidi="hi-IN"/>
    </w:rPr>
  </w:style>
  <w:style w:type="character" w:customStyle="1" w:styleId="aff7">
    <w:name w:val="Название Знак"/>
    <w:basedOn w:val="a0"/>
    <w:link w:val="aff6"/>
    <w:rsid w:val="000063C1"/>
    <w:rPr>
      <w:rFonts w:ascii="Arial" w:eastAsia="Lucida Sans Unicode" w:hAnsi="Arial" w:cs="Arial"/>
      <w:b/>
      <w:bCs/>
      <w:kern w:val="1"/>
      <w:sz w:val="28"/>
      <w:szCs w:val="28"/>
      <w:lang w:val="ru-RU" w:eastAsia="hi-IN"/>
    </w:rPr>
  </w:style>
  <w:style w:type="paragraph" w:customStyle="1" w:styleId="aff8">
    <w:name w:val="Знак Знак Знак Знак"/>
    <w:basedOn w:val="a"/>
    <w:next w:val="a"/>
    <w:rsid w:val="000063C1"/>
    <w:pPr>
      <w:suppressAutoHyphens w:val="0"/>
      <w:ind w:firstLine="357"/>
      <w:jc w:val="both"/>
    </w:pPr>
    <w:rPr>
      <w:sz w:val="20"/>
      <w:szCs w:val="20"/>
      <w:lang w:eastAsia="en-US"/>
    </w:rPr>
  </w:style>
  <w:style w:type="paragraph" w:styleId="aff9">
    <w:name w:val="Document Map"/>
    <w:basedOn w:val="a"/>
    <w:link w:val="affa"/>
    <w:semiHidden/>
    <w:rsid w:val="000063C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ru-RU"/>
    </w:rPr>
  </w:style>
  <w:style w:type="character" w:customStyle="1" w:styleId="affa">
    <w:name w:val="Схема документа Знак"/>
    <w:basedOn w:val="a0"/>
    <w:link w:val="aff9"/>
    <w:semiHidden/>
    <w:rsid w:val="000063C1"/>
    <w:rPr>
      <w:rFonts w:ascii="Tahoma" w:eastAsia="Times New Roman" w:hAnsi="Tahoma" w:cs="Tahoma"/>
      <w:sz w:val="20"/>
      <w:szCs w:val="20"/>
      <w:shd w:val="clear" w:color="auto" w:fill="000080"/>
      <w:lang w:val="ru-RU" w:eastAsia="ru-RU" w:bidi="ar-SA"/>
    </w:rPr>
  </w:style>
  <w:style w:type="character" w:customStyle="1" w:styleId="10pt">
    <w:name w:val="Основной текст + 10 pt"/>
    <w:rsid w:val="000063C1"/>
    <w:rPr>
      <w:rFonts w:ascii="Times New Roman" w:hAnsi="Times New Roman" w:cs="Times New Roman" w:hint="default"/>
      <w:spacing w:val="0"/>
      <w:sz w:val="20"/>
      <w:szCs w:val="20"/>
    </w:rPr>
  </w:style>
  <w:style w:type="paragraph" w:styleId="affb">
    <w:name w:val="No Spacing"/>
    <w:qFormat/>
    <w:rsid w:val="000063C1"/>
    <w:pPr>
      <w:suppressAutoHyphens w:val="0"/>
    </w:pPr>
    <w:rPr>
      <w:rFonts w:eastAsia="Times New Roman" w:cs="Times New Roman"/>
      <w:lang w:val="ru-RU" w:eastAsia="ru-RU" w:bidi="ar-SA"/>
    </w:rPr>
  </w:style>
  <w:style w:type="paragraph" w:customStyle="1" w:styleId="FR1">
    <w:name w:val="FR1"/>
    <w:rsid w:val="000063C1"/>
    <w:pPr>
      <w:widowControl w:val="0"/>
      <w:snapToGrid w:val="0"/>
      <w:spacing w:before="380" w:line="254" w:lineRule="auto"/>
      <w:ind w:left="320" w:right="200"/>
      <w:jc w:val="center"/>
    </w:pPr>
    <w:rPr>
      <w:rFonts w:eastAsia="Times New Roman" w:cs="Calibri"/>
      <w:b/>
      <w:sz w:val="18"/>
      <w:szCs w:val="20"/>
      <w:lang w:val="ru-RU" w:eastAsia="ar-SA" w:bidi="ar-SA"/>
    </w:rPr>
  </w:style>
  <w:style w:type="character" w:customStyle="1" w:styleId="24">
    <w:name w:val="Основной текст с отступом 2 Знак"/>
    <w:link w:val="23"/>
    <w:rsid w:val="000063C1"/>
    <w:rPr>
      <w:rFonts w:eastAsia="Times New Roman" w:cs="Times New Roman"/>
      <w:lang w:val="ru-RU" w:bidi="ar-SA"/>
    </w:rPr>
  </w:style>
  <w:style w:type="character" w:customStyle="1" w:styleId="27">
    <w:name w:val="Основной текст (2)"/>
    <w:rsid w:val="000063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rsid w:val="000063C1"/>
    <w:pPr>
      <w:widowControl w:val="0"/>
      <w:suppressAutoHyphens w:val="0"/>
      <w:autoSpaceDE w:val="0"/>
      <w:autoSpaceDN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Title">
    <w:name w:val="ConsPlusTitle"/>
    <w:rsid w:val="000063C1"/>
    <w:pPr>
      <w:widowControl w:val="0"/>
      <w:suppressAutoHyphens w:val="0"/>
      <w:autoSpaceDE w:val="0"/>
      <w:autoSpaceDN w:val="0"/>
    </w:pPr>
    <w:rPr>
      <w:rFonts w:ascii="Arial" w:eastAsia="Times New Roman" w:hAnsi="Arial" w:cs="Arial"/>
      <w:b/>
      <w:sz w:val="20"/>
      <w:szCs w:val="20"/>
      <w:lang w:val="ru-RU" w:eastAsia="ru-RU" w:bidi="ar-SA"/>
    </w:rPr>
  </w:style>
  <w:style w:type="table" w:customStyle="1" w:styleId="15">
    <w:name w:val="Сетка таблицы1"/>
    <w:basedOn w:val="a1"/>
    <w:next w:val="aff3"/>
    <w:uiPriority w:val="59"/>
    <w:rsid w:val="000063C1"/>
    <w:pPr>
      <w:suppressAutoHyphens w:val="0"/>
    </w:pPr>
    <w:rPr>
      <w:rFonts w:ascii="Calibri" w:eastAsia="Calibri" w:hAnsi="Calibri" w:cs="Times New Roman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1">
    <w:name w:val="p21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2">
    <w:name w:val="p22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3">
    <w:name w:val="p23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0">
    <w:name w:val="p10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4">
    <w:name w:val="p24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rsid w:val="000063C1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0063C1"/>
  </w:style>
  <w:style w:type="numbering" w:customStyle="1" w:styleId="28">
    <w:name w:val="Нет списка2"/>
    <w:next w:val="a2"/>
    <w:uiPriority w:val="99"/>
    <w:semiHidden/>
    <w:unhideWhenUsed/>
    <w:rsid w:val="00006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108/%D0%9D%D0%B0%20%D1%81%D0%B0%D0%B9%D1%82%20%D0%A0%D0%9F%20%20%D0%9E%D0%91%D0%96_%D0%A2%D0%B8%D0%93%D0%A1%2023%20(%D0%92%D0%BE%D1%81%D1%81%D1%82%D0%B0%D0%BD%D0%BE%D0%B2%D0%BB%D0%B5%D0%BD).docx" TargetMode="External"/><Relationship Id="rId13" Type="http://schemas.openxmlformats.org/officeDocument/2006/relationships/footer" Target="footer5.xml"/><Relationship Id="rId18" Type="http://schemas.openxmlformats.org/officeDocument/2006/relationships/hyperlink" Target="https://www.iprbookshop.ru/92324.html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www.iprbookshop.ru/92323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i.org/10.23682/100492" TargetMode="External"/><Relationship Id="rId20" Type="http://schemas.openxmlformats.org/officeDocument/2006/relationships/hyperlink" Target="https://ipr-smart.ru/11996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100492.html" TargetMode="Externa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yperlink" Target="https://ipr-smart.ru/12463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64</Pages>
  <Words>17559</Words>
  <Characters>100088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этому макету разрабатываются все программы дисциплин ОПОП. МАКЕТ ВИДОИЗМЕНЯТЬ НЕЛЬЗЯ, обычно это приводит к содержательным ошибкам</vt:lpstr>
    </vt:vector>
  </TitlesOfParts>
  <Company/>
  <LinksUpToDate>false</LinksUpToDate>
  <CharactersWithSpaces>117413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этому макету разрабатываются все программы дисциплин ОПОП. МАКЕТ ВИДОИЗМЕНЯТЬ НЕЛЬЗЯ, обычно это приводит к содержательным ошибкам</dc:title>
  <dc:subject/>
  <dc:creator>BLINOV</dc:creator>
  <cp:keywords/>
  <dc:description/>
  <cp:lastModifiedBy>User</cp:lastModifiedBy>
  <cp:revision>12</cp:revision>
  <cp:lastPrinted>2012-03-11T14:19:00Z</cp:lastPrinted>
  <dcterms:created xsi:type="dcterms:W3CDTF">2023-09-05T19:49:00Z</dcterms:created>
  <dcterms:modified xsi:type="dcterms:W3CDTF">2025-04-18T10:48:00Z</dcterms:modified>
  <dc:language>en-US</dc:language>
</cp:coreProperties>
</file>